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D8A289" w14:textId="77777777" w:rsidR="00EE1DA5" w:rsidRPr="0038704A" w:rsidRDefault="00EE1DA5" w:rsidP="00FD28A5">
      <w:pPr>
        <w:framePr w:w="4612" w:hSpace="141" w:wrap="around" w:vAnchor="text" w:hAnchor="page" w:x="6521" w:y="7"/>
        <w:ind w:left="-142" w:firstLine="142"/>
        <w:rPr>
          <w:rFonts w:cs="Arial"/>
          <w:noProof/>
        </w:rPr>
      </w:pPr>
      <w:r w:rsidRPr="0038704A">
        <w:rPr>
          <w:rFonts w:cs="Arial"/>
          <w:noProof/>
          <w:lang w:eastAsia="sl-SI"/>
        </w:rPr>
        <w:drawing>
          <wp:inline distT="0" distB="0" distL="0" distR="0" wp14:anchorId="192CF0B3" wp14:editId="6C1AD0A7">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34E04B7F" w14:textId="77777777" w:rsidR="00EE1DA5" w:rsidRPr="0038704A" w:rsidRDefault="00EE1DA5" w:rsidP="00EE1DA5">
      <w:pPr>
        <w:pStyle w:val="BodyText2"/>
        <w:rPr>
          <w:rFonts w:ascii="Times New Roman" w:hAnsi="Times New Roman"/>
          <w:noProof/>
        </w:rPr>
      </w:pPr>
    </w:p>
    <w:p w14:paraId="1BBD0601" w14:textId="77777777" w:rsidR="00EE1DA5" w:rsidRPr="0038704A" w:rsidRDefault="00EE1DA5" w:rsidP="00EE1DA5">
      <w:pPr>
        <w:pStyle w:val="BodyText2"/>
        <w:rPr>
          <w:rFonts w:ascii="Times New Roman" w:hAnsi="Times New Roman"/>
          <w:noProof/>
        </w:rPr>
      </w:pPr>
    </w:p>
    <w:p w14:paraId="3D9C170D" w14:textId="77777777" w:rsidR="00EE1DA5" w:rsidRPr="0038704A" w:rsidRDefault="00EE1DA5" w:rsidP="00EE1DA5">
      <w:pPr>
        <w:pStyle w:val="BodyText2"/>
        <w:rPr>
          <w:rFonts w:ascii="Times New Roman" w:hAnsi="Times New Roman"/>
          <w:noProof/>
        </w:rPr>
      </w:pPr>
    </w:p>
    <w:p w14:paraId="282D1A87" w14:textId="77777777" w:rsidR="00EE1DA5" w:rsidRPr="0038704A" w:rsidRDefault="00EE1DA5" w:rsidP="00EE1DA5">
      <w:pPr>
        <w:pStyle w:val="BodyText2"/>
        <w:rPr>
          <w:rFonts w:ascii="Times New Roman" w:hAnsi="Times New Roman"/>
          <w:noProof/>
        </w:rPr>
      </w:pPr>
    </w:p>
    <w:p w14:paraId="655F677C" w14:textId="77777777" w:rsidR="00EE1DA5" w:rsidRPr="0038704A" w:rsidRDefault="00EE1DA5" w:rsidP="00EE1DA5">
      <w:pPr>
        <w:pStyle w:val="BodyText2"/>
        <w:rPr>
          <w:rFonts w:ascii="Times New Roman" w:hAnsi="Times New Roman"/>
          <w:noProof/>
        </w:rPr>
      </w:pPr>
    </w:p>
    <w:p w14:paraId="1811F3F7" w14:textId="77777777" w:rsidR="00EE1DA5" w:rsidRPr="0038704A" w:rsidRDefault="00EE1DA5" w:rsidP="00EE1DA5">
      <w:pPr>
        <w:pStyle w:val="BodyText2"/>
        <w:rPr>
          <w:rFonts w:ascii="Times New Roman" w:hAnsi="Times New Roman"/>
          <w:noProof/>
        </w:rPr>
      </w:pPr>
    </w:p>
    <w:p w14:paraId="03C8FE23" w14:textId="77777777" w:rsidR="00EE1DA5" w:rsidRPr="0038704A" w:rsidRDefault="00EE1DA5" w:rsidP="00EE1DA5">
      <w:pPr>
        <w:pStyle w:val="BodyText2"/>
        <w:rPr>
          <w:rFonts w:ascii="Times New Roman" w:hAnsi="Times New Roman"/>
          <w:noProof/>
        </w:rPr>
      </w:pPr>
    </w:p>
    <w:p w14:paraId="50CA290E" w14:textId="77777777" w:rsidR="00EE1DA5" w:rsidRPr="0038704A" w:rsidRDefault="00EE1DA5" w:rsidP="00EE1DA5">
      <w:pPr>
        <w:pStyle w:val="BodyText2"/>
        <w:rPr>
          <w:rFonts w:ascii="Times New Roman" w:hAnsi="Times New Roman"/>
          <w:noProof/>
        </w:rPr>
      </w:pPr>
    </w:p>
    <w:p w14:paraId="7695DB98" w14:textId="77777777" w:rsidR="00EE1DA5" w:rsidRPr="0038704A" w:rsidRDefault="00EE1DA5" w:rsidP="00EE1DA5">
      <w:pPr>
        <w:pStyle w:val="BodyText2"/>
        <w:rPr>
          <w:rFonts w:ascii="Times New Roman" w:hAnsi="Times New Roman"/>
          <w:noProof/>
        </w:rPr>
      </w:pPr>
    </w:p>
    <w:p w14:paraId="6E164A6E" w14:textId="77777777" w:rsidR="00EE1DA5" w:rsidRPr="0038704A" w:rsidRDefault="00EE1DA5" w:rsidP="00EE1DA5">
      <w:pPr>
        <w:pStyle w:val="BodyText2"/>
        <w:rPr>
          <w:rFonts w:ascii="Times New Roman" w:hAnsi="Times New Roman"/>
          <w:noProof/>
        </w:rPr>
      </w:pPr>
    </w:p>
    <w:p w14:paraId="683253AC" w14:textId="77777777" w:rsidR="00EE1DA5" w:rsidRPr="0038704A" w:rsidRDefault="00EE1DA5" w:rsidP="00EE1DA5">
      <w:pPr>
        <w:pStyle w:val="BodyText2"/>
        <w:rPr>
          <w:rFonts w:ascii="Times New Roman" w:hAnsi="Times New Roman"/>
          <w:noProof/>
        </w:rPr>
      </w:pPr>
    </w:p>
    <w:p w14:paraId="6DC0D51C" w14:textId="77777777" w:rsidR="00EE1DA5" w:rsidRPr="0038704A" w:rsidRDefault="00EE1DA5" w:rsidP="00EE1DA5">
      <w:pPr>
        <w:pStyle w:val="BodyText2"/>
        <w:rPr>
          <w:rFonts w:ascii="Times New Roman" w:hAnsi="Times New Roman"/>
          <w:noProof/>
        </w:rPr>
      </w:pPr>
    </w:p>
    <w:p w14:paraId="19BC7508" w14:textId="77777777" w:rsidR="00EE1DA5" w:rsidRPr="0038704A" w:rsidRDefault="00EE1DA5" w:rsidP="00EE1DA5">
      <w:pPr>
        <w:pStyle w:val="BodyText2"/>
        <w:rPr>
          <w:rFonts w:ascii="Times New Roman" w:hAnsi="Times New Roman"/>
          <w:noProof/>
        </w:rPr>
      </w:pPr>
    </w:p>
    <w:p w14:paraId="6DE27012" w14:textId="77777777" w:rsidR="00EE1DA5" w:rsidRPr="0038704A" w:rsidRDefault="00EE1DA5" w:rsidP="00EE1DA5">
      <w:pPr>
        <w:pStyle w:val="BodyText2"/>
        <w:rPr>
          <w:rFonts w:ascii="Times New Roman" w:hAnsi="Times New Roman"/>
          <w:noProof/>
        </w:rPr>
      </w:pPr>
    </w:p>
    <w:p w14:paraId="22F25D46" w14:textId="77777777" w:rsidR="00EE1DA5" w:rsidRPr="0038704A" w:rsidRDefault="00EE1DA5" w:rsidP="00EE1DA5">
      <w:pPr>
        <w:pStyle w:val="BodyText2"/>
        <w:rPr>
          <w:rFonts w:ascii="Times New Roman" w:hAnsi="Times New Roman"/>
          <w:noProof/>
        </w:rPr>
      </w:pPr>
    </w:p>
    <w:p w14:paraId="46F10E49" w14:textId="77777777" w:rsidR="00EE1DA5" w:rsidRPr="0038704A" w:rsidRDefault="00EE1DA5" w:rsidP="00EE1DA5">
      <w:pPr>
        <w:pStyle w:val="BodyText2"/>
        <w:rPr>
          <w:rFonts w:ascii="Times New Roman" w:hAnsi="Times New Roman"/>
          <w:noProof/>
        </w:rPr>
      </w:pPr>
    </w:p>
    <w:p w14:paraId="28BDE7C7" w14:textId="77777777" w:rsidR="00EE1DA5" w:rsidRPr="0038704A" w:rsidRDefault="00EE1DA5" w:rsidP="00EE1DA5">
      <w:pPr>
        <w:pStyle w:val="BodyText2"/>
        <w:rPr>
          <w:rFonts w:ascii="Times New Roman" w:hAnsi="Times New Roman"/>
          <w:noProof/>
        </w:rPr>
      </w:pPr>
    </w:p>
    <w:p w14:paraId="18718E4B" w14:textId="6CCF9CBB" w:rsidR="000574FD" w:rsidRPr="0038704A" w:rsidRDefault="00F9236E" w:rsidP="000574FD">
      <w:pPr>
        <w:pStyle w:val="BodyText2"/>
        <w:jc w:val="center"/>
        <w:rPr>
          <w:rFonts w:cs="Arial"/>
          <w:b w:val="0"/>
          <w:bCs/>
          <w:noProof/>
          <w:sz w:val="32"/>
          <w:szCs w:val="32"/>
        </w:rPr>
      </w:pPr>
      <w:r w:rsidRPr="0038704A">
        <w:rPr>
          <w:b w:val="0"/>
          <w:noProof/>
          <w:sz w:val="32"/>
          <w:szCs w:val="32"/>
        </w:rPr>
        <w:t>DOKUMENTACIJA V ZVEZI Z ODDAJO JAVNEGA NAROČILA</w:t>
      </w:r>
    </w:p>
    <w:p w14:paraId="576C9448" w14:textId="77777777" w:rsidR="000574FD" w:rsidRPr="0038704A" w:rsidRDefault="000574FD" w:rsidP="000574FD">
      <w:pPr>
        <w:pStyle w:val="BodyText2"/>
        <w:jc w:val="center"/>
        <w:rPr>
          <w:b w:val="0"/>
          <w:strike/>
          <w:noProof/>
          <w:sz w:val="32"/>
          <w:szCs w:val="32"/>
        </w:rPr>
      </w:pPr>
    </w:p>
    <w:p w14:paraId="7B818178" w14:textId="77777777" w:rsidR="000574FD" w:rsidRPr="0038704A" w:rsidRDefault="000574FD" w:rsidP="000574FD">
      <w:pPr>
        <w:pStyle w:val="BodyText2"/>
        <w:rPr>
          <w:rFonts w:cs="Arial"/>
          <w:b w:val="0"/>
          <w:bCs/>
          <w:noProof/>
          <w:sz w:val="32"/>
          <w:szCs w:val="32"/>
        </w:rPr>
      </w:pPr>
    </w:p>
    <w:p w14:paraId="3250C757" w14:textId="45B2C1B0" w:rsidR="00EE1DA5" w:rsidRPr="0038704A" w:rsidRDefault="00EE1DA5" w:rsidP="000574FD">
      <w:pPr>
        <w:pStyle w:val="BodyText2"/>
        <w:jc w:val="center"/>
        <w:rPr>
          <w:rFonts w:cs="Arial"/>
          <w:b w:val="0"/>
          <w:bCs/>
          <w:noProof/>
          <w:sz w:val="32"/>
          <w:szCs w:val="32"/>
        </w:rPr>
      </w:pPr>
      <w:r w:rsidRPr="0038704A">
        <w:rPr>
          <w:rFonts w:cs="Arial"/>
          <w:b w:val="0"/>
          <w:bCs/>
          <w:noProof/>
          <w:sz w:val="32"/>
          <w:szCs w:val="32"/>
        </w:rPr>
        <w:t xml:space="preserve">PO </w:t>
      </w:r>
      <w:r w:rsidR="004C5A95" w:rsidRPr="0038704A">
        <w:rPr>
          <w:rFonts w:cs="Arial"/>
          <w:b w:val="0"/>
          <w:bCs/>
          <w:noProof/>
          <w:sz w:val="32"/>
          <w:szCs w:val="32"/>
        </w:rPr>
        <w:t>ODPRTEM POSTOPKU</w:t>
      </w:r>
    </w:p>
    <w:p w14:paraId="5FFC1A10" w14:textId="77777777" w:rsidR="00EE1DA5" w:rsidRPr="0038704A" w:rsidRDefault="00EE1DA5" w:rsidP="00EE1DA5">
      <w:pPr>
        <w:pStyle w:val="BodyText2"/>
        <w:jc w:val="center"/>
        <w:rPr>
          <w:rFonts w:cs="Arial"/>
          <w:b w:val="0"/>
          <w:bCs/>
          <w:noProof/>
          <w:sz w:val="32"/>
          <w:szCs w:val="32"/>
        </w:rPr>
      </w:pPr>
    </w:p>
    <w:p w14:paraId="6580C043" w14:textId="77777777" w:rsidR="00EE1DA5" w:rsidRPr="0038704A" w:rsidRDefault="00EE1DA5" w:rsidP="00EE1DA5">
      <w:pPr>
        <w:pStyle w:val="BodyText2"/>
        <w:jc w:val="center"/>
        <w:rPr>
          <w:rFonts w:cs="Arial"/>
          <w:b w:val="0"/>
          <w:bCs/>
          <w:noProof/>
          <w:sz w:val="32"/>
          <w:szCs w:val="32"/>
        </w:rPr>
      </w:pPr>
      <w:r w:rsidRPr="0038704A">
        <w:rPr>
          <w:rFonts w:cs="Arial"/>
          <w:b w:val="0"/>
          <w:bCs/>
          <w:noProof/>
          <w:sz w:val="32"/>
          <w:szCs w:val="32"/>
        </w:rPr>
        <w:t>Z OZNAKO</w:t>
      </w:r>
    </w:p>
    <w:p w14:paraId="175CAC20" w14:textId="77777777" w:rsidR="00EE1DA5" w:rsidRPr="0038704A" w:rsidRDefault="00EE1DA5" w:rsidP="00EE1DA5">
      <w:pPr>
        <w:pStyle w:val="BodyText2"/>
        <w:jc w:val="center"/>
        <w:rPr>
          <w:rFonts w:cs="Arial"/>
          <w:b w:val="0"/>
          <w:bCs/>
          <w:noProof/>
          <w:sz w:val="32"/>
          <w:szCs w:val="32"/>
        </w:rPr>
      </w:pPr>
    </w:p>
    <w:p w14:paraId="5943FCAC" w14:textId="790DD973" w:rsidR="00EE1DA5" w:rsidRPr="0038704A" w:rsidRDefault="00BF1C59" w:rsidP="00EE1DA5">
      <w:pPr>
        <w:pStyle w:val="BodyText2"/>
        <w:jc w:val="center"/>
        <w:rPr>
          <w:b w:val="0"/>
          <w:noProof/>
          <w:sz w:val="32"/>
          <w:szCs w:val="32"/>
        </w:rPr>
      </w:pPr>
      <w:r w:rsidRPr="0038704A">
        <w:rPr>
          <w:b w:val="0"/>
          <w:noProof/>
          <w:sz w:val="32"/>
          <w:szCs w:val="32"/>
        </w:rPr>
        <w:t>JN-</w:t>
      </w:r>
      <w:r w:rsidR="00D45D45" w:rsidRPr="0038704A">
        <w:rPr>
          <w:b w:val="0"/>
          <w:noProof/>
          <w:sz w:val="32"/>
          <w:szCs w:val="32"/>
        </w:rPr>
        <w:t>S06</w:t>
      </w:r>
      <w:r w:rsidR="00843C7B">
        <w:rPr>
          <w:b w:val="0"/>
          <w:noProof/>
          <w:sz w:val="32"/>
          <w:szCs w:val="32"/>
        </w:rPr>
        <w:t>99</w:t>
      </w:r>
    </w:p>
    <w:p w14:paraId="20414367" w14:textId="77777777" w:rsidR="00EE1DA5" w:rsidRPr="0038704A" w:rsidRDefault="00EE1DA5" w:rsidP="00EE1DA5">
      <w:pPr>
        <w:pStyle w:val="BodyText2"/>
        <w:rPr>
          <w:b w:val="0"/>
          <w:noProof/>
          <w:sz w:val="32"/>
          <w:szCs w:val="32"/>
        </w:rPr>
      </w:pPr>
    </w:p>
    <w:p w14:paraId="02C395FF" w14:textId="77777777" w:rsidR="00EE1DA5" w:rsidRPr="0038704A" w:rsidRDefault="00EE1DA5" w:rsidP="00EE1DA5">
      <w:pPr>
        <w:pStyle w:val="BodyText2"/>
        <w:rPr>
          <w:rFonts w:ascii="Times New Roman" w:hAnsi="Times New Roman"/>
          <w:noProof/>
          <w:sz w:val="32"/>
          <w:szCs w:val="32"/>
        </w:rPr>
      </w:pPr>
    </w:p>
    <w:p w14:paraId="245E075E" w14:textId="77777777" w:rsidR="00EE1DA5" w:rsidRPr="0038704A" w:rsidRDefault="00EE1DA5" w:rsidP="00EE1DA5">
      <w:pPr>
        <w:pStyle w:val="BodyText2"/>
        <w:rPr>
          <w:rFonts w:ascii="Times New Roman" w:hAnsi="Times New Roman"/>
          <w:noProof/>
          <w:sz w:val="32"/>
          <w:szCs w:val="32"/>
        </w:rPr>
      </w:pPr>
    </w:p>
    <w:p w14:paraId="464D6FAD" w14:textId="77777777" w:rsidR="00EE1DA5" w:rsidRPr="0038704A" w:rsidRDefault="00EE1DA5" w:rsidP="00EE1DA5">
      <w:pPr>
        <w:pStyle w:val="BodyText"/>
        <w:rPr>
          <w:noProof/>
          <w:sz w:val="32"/>
          <w:szCs w:val="32"/>
        </w:rPr>
      </w:pPr>
    </w:p>
    <w:p w14:paraId="44BAF85C" w14:textId="6620B74D" w:rsidR="00EE1DA5" w:rsidRPr="0038704A" w:rsidRDefault="00D45D45" w:rsidP="001501DB">
      <w:pPr>
        <w:pStyle w:val="BodyText"/>
        <w:jc w:val="center"/>
        <w:rPr>
          <w:rFonts w:cs="Arial"/>
          <w:b/>
          <w:caps/>
          <w:noProof/>
          <w:color w:val="000000"/>
          <w:sz w:val="32"/>
          <w:szCs w:val="32"/>
        </w:rPr>
      </w:pPr>
      <w:r w:rsidRPr="0038704A">
        <w:rPr>
          <w:rFonts w:cs="Arial"/>
          <w:b/>
          <w:caps/>
          <w:noProof/>
          <w:color w:val="000000"/>
          <w:sz w:val="32"/>
          <w:szCs w:val="32"/>
        </w:rPr>
        <w:t xml:space="preserve">MERJENJE </w:t>
      </w:r>
      <w:r w:rsidR="00843C7B">
        <w:rPr>
          <w:rFonts w:cs="Arial"/>
          <w:b/>
          <w:caps/>
          <w:noProof/>
          <w:color w:val="000000"/>
          <w:sz w:val="32"/>
          <w:szCs w:val="32"/>
        </w:rPr>
        <w:t xml:space="preserve">DNEVNE </w:t>
      </w:r>
      <w:r w:rsidRPr="0038704A">
        <w:rPr>
          <w:rFonts w:cs="Arial"/>
          <w:b/>
          <w:caps/>
          <w:noProof/>
          <w:color w:val="000000"/>
          <w:sz w:val="32"/>
          <w:szCs w:val="32"/>
        </w:rPr>
        <w:t>GLEDANOSTI</w:t>
      </w:r>
      <w:r w:rsidR="00843C7B">
        <w:rPr>
          <w:rFonts w:cs="Arial"/>
          <w:b/>
          <w:caps/>
          <w:noProof/>
          <w:color w:val="000000"/>
          <w:sz w:val="32"/>
          <w:szCs w:val="32"/>
        </w:rPr>
        <w:t xml:space="preserve"> TV PROGRAMOV ZA DOBO ŠTIRIH (4) LET</w:t>
      </w:r>
    </w:p>
    <w:p w14:paraId="53D6A7C7" w14:textId="77777777" w:rsidR="00EE1DA5" w:rsidRPr="0038704A" w:rsidRDefault="00EE1DA5" w:rsidP="00EE1DA5">
      <w:pPr>
        <w:pStyle w:val="BodyText"/>
        <w:rPr>
          <w:b/>
          <w:noProof/>
        </w:rPr>
      </w:pPr>
    </w:p>
    <w:p w14:paraId="6CEF6CA2" w14:textId="77777777" w:rsidR="00EE1DA5" w:rsidRPr="0038704A" w:rsidRDefault="00EE1DA5" w:rsidP="00EE1DA5">
      <w:pPr>
        <w:pStyle w:val="BodyText"/>
        <w:rPr>
          <w:b/>
          <w:noProof/>
        </w:rPr>
      </w:pPr>
    </w:p>
    <w:p w14:paraId="38277FE8" w14:textId="77777777" w:rsidR="00EE1DA5" w:rsidRPr="0038704A" w:rsidRDefault="00EE1DA5" w:rsidP="00EE1DA5">
      <w:pPr>
        <w:pStyle w:val="BodyText"/>
        <w:rPr>
          <w:b/>
          <w:noProof/>
        </w:rPr>
      </w:pPr>
    </w:p>
    <w:p w14:paraId="5E62C743" w14:textId="77777777" w:rsidR="00EE1DA5" w:rsidRPr="0038704A" w:rsidRDefault="00EE1DA5" w:rsidP="00EE1DA5">
      <w:pPr>
        <w:pStyle w:val="BodyText"/>
        <w:rPr>
          <w:b/>
          <w:noProof/>
        </w:rPr>
      </w:pPr>
    </w:p>
    <w:p w14:paraId="0E834955" w14:textId="77777777" w:rsidR="00EE1DA5" w:rsidRPr="0038704A" w:rsidRDefault="00EE1DA5" w:rsidP="00EE1DA5">
      <w:pPr>
        <w:pStyle w:val="BodyText"/>
        <w:rPr>
          <w:b/>
          <w:noProof/>
        </w:rPr>
      </w:pPr>
    </w:p>
    <w:p w14:paraId="5DA0FC3F" w14:textId="77777777" w:rsidR="00EE1DA5" w:rsidRPr="0038704A" w:rsidRDefault="00EE1DA5" w:rsidP="00EE1DA5">
      <w:pPr>
        <w:pStyle w:val="BodyText"/>
        <w:rPr>
          <w:b/>
          <w:noProof/>
        </w:rPr>
      </w:pPr>
    </w:p>
    <w:p w14:paraId="03F9E9D6" w14:textId="77777777" w:rsidR="00EE1DA5" w:rsidRPr="0038704A" w:rsidRDefault="00EE1DA5" w:rsidP="00EE1DA5">
      <w:pPr>
        <w:pStyle w:val="BodyText"/>
        <w:rPr>
          <w:b/>
          <w:noProof/>
        </w:rPr>
      </w:pPr>
    </w:p>
    <w:p w14:paraId="258C6E44" w14:textId="77777777" w:rsidR="00EE1DA5" w:rsidRPr="0038704A" w:rsidRDefault="00EE1DA5" w:rsidP="00EE1DA5">
      <w:pPr>
        <w:pStyle w:val="BodyText"/>
        <w:rPr>
          <w:b/>
          <w:noProof/>
        </w:rPr>
      </w:pPr>
    </w:p>
    <w:p w14:paraId="176EF109" w14:textId="77777777" w:rsidR="00EE1DA5" w:rsidRPr="0038704A" w:rsidRDefault="00EE1DA5" w:rsidP="00EE1DA5">
      <w:pPr>
        <w:rPr>
          <w:noProof/>
        </w:rPr>
      </w:pPr>
    </w:p>
    <w:p w14:paraId="1621A0F1" w14:textId="77777777" w:rsidR="00EE1DA5" w:rsidRPr="0038704A" w:rsidRDefault="00EE1DA5" w:rsidP="00EE1DA5">
      <w:pPr>
        <w:rPr>
          <w:noProof/>
        </w:rPr>
      </w:pPr>
    </w:p>
    <w:p w14:paraId="2327F9A5" w14:textId="77777777" w:rsidR="00EE1DA5" w:rsidRPr="0038704A" w:rsidRDefault="00EE1DA5" w:rsidP="00EE1DA5">
      <w:pPr>
        <w:pStyle w:val="FootnoteText"/>
        <w:rPr>
          <w:noProof/>
        </w:rPr>
      </w:pPr>
    </w:p>
    <w:p w14:paraId="4FA0FC57" w14:textId="77777777" w:rsidR="00EE1DA5" w:rsidRPr="0038704A" w:rsidRDefault="00EE1DA5" w:rsidP="00EE1DA5">
      <w:pPr>
        <w:pStyle w:val="FootnoteText"/>
        <w:rPr>
          <w:noProof/>
        </w:rPr>
      </w:pPr>
    </w:p>
    <w:p w14:paraId="6DFD87CB" w14:textId="77777777" w:rsidR="00EE1DA5" w:rsidRPr="0038704A" w:rsidRDefault="00EE1DA5" w:rsidP="00EE1DA5">
      <w:pPr>
        <w:pStyle w:val="FootnoteText"/>
        <w:rPr>
          <w:noProof/>
        </w:rPr>
      </w:pPr>
    </w:p>
    <w:p w14:paraId="324F700E" w14:textId="77777777" w:rsidR="00EE1DA5" w:rsidRPr="0038704A" w:rsidRDefault="00EE1DA5" w:rsidP="00EE1DA5">
      <w:pPr>
        <w:pStyle w:val="FootnoteText"/>
        <w:rPr>
          <w:noProof/>
        </w:rPr>
      </w:pPr>
    </w:p>
    <w:p w14:paraId="2C8AA5EC" w14:textId="77777777" w:rsidR="00EE1DA5" w:rsidRPr="0038704A" w:rsidRDefault="00EE1DA5" w:rsidP="00EE1DA5">
      <w:pPr>
        <w:pStyle w:val="FootnoteText"/>
        <w:rPr>
          <w:noProof/>
        </w:rPr>
      </w:pPr>
    </w:p>
    <w:p w14:paraId="5E0C2A98" w14:textId="77777777" w:rsidR="00EE1DA5" w:rsidRPr="0038704A" w:rsidRDefault="00EE1DA5" w:rsidP="00EE1DA5">
      <w:pPr>
        <w:pStyle w:val="FootnoteText"/>
        <w:rPr>
          <w:noProof/>
        </w:rPr>
      </w:pPr>
    </w:p>
    <w:p w14:paraId="13CAFD96" w14:textId="77777777" w:rsidR="00EE1DA5" w:rsidRPr="0038704A" w:rsidRDefault="00EE1DA5" w:rsidP="00EE1DA5">
      <w:pPr>
        <w:jc w:val="center"/>
        <w:rPr>
          <w:b/>
          <w:noProof/>
        </w:rPr>
      </w:pPr>
    </w:p>
    <w:p w14:paraId="6D6F1A56" w14:textId="77777777" w:rsidR="00EE1DA5" w:rsidRPr="0038704A" w:rsidRDefault="00EE1DA5" w:rsidP="00EE1DA5">
      <w:pPr>
        <w:jc w:val="center"/>
        <w:rPr>
          <w:b/>
          <w:noProof/>
        </w:rPr>
      </w:pPr>
    </w:p>
    <w:p w14:paraId="5A5253F2" w14:textId="77777777" w:rsidR="00EE1DA5" w:rsidRPr="0038704A" w:rsidRDefault="00EE1DA5" w:rsidP="00EE1DA5">
      <w:pPr>
        <w:jc w:val="center"/>
        <w:rPr>
          <w:b/>
          <w:noProof/>
        </w:rPr>
      </w:pPr>
      <w:r w:rsidRPr="0038704A">
        <w:rPr>
          <w:b/>
          <w:noProof/>
        </w:rPr>
        <w:lastRenderedPageBreak/>
        <w:t>VSEBINA DOKUMENTACIJE</w:t>
      </w:r>
      <w:r w:rsidR="00C20028" w:rsidRPr="0038704A">
        <w:rPr>
          <w:b/>
          <w:noProof/>
        </w:rPr>
        <w:t xml:space="preserve"> V ZVEZI Z ODDAJO JAVNEGA NAROČILA</w:t>
      </w:r>
    </w:p>
    <w:p w14:paraId="236B4AC0" w14:textId="77777777" w:rsidR="009243A2" w:rsidRPr="0038704A" w:rsidRDefault="009243A2" w:rsidP="00EE1DA5">
      <w:pPr>
        <w:jc w:val="center"/>
        <w:rPr>
          <w:b/>
          <w:noProof/>
        </w:rPr>
      </w:pPr>
    </w:p>
    <w:p w14:paraId="106DA719" w14:textId="71536158" w:rsidR="00905114" w:rsidRDefault="005E50D3">
      <w:pPr>
        <w:pStyle w:val="TOC1"/>
        <w:rPr>
          <w:rFonts w:asciiTheme="minorHAnsi" w:eastAsiaTheme="minorEastAsia" w:hAnsiTheme="minorHAnsi" w:cstheme="minorBidi"/>
          <w:b w:val="0"/>
          <w:bCs w:val="0"/>
          <w:kern w:val="2"/>
          <w:sz w:val="24"/>
          <w:szCs w:val="24"/>
          <w:lang w:eastAsia="sl-SI"/>
          <w14:ligatures w14:val="standardContextual"/>
        </w:rPr>
      </w:pPr>
      <w:r w:rsidRPr="0038704A">
        <w:rPr>
          <w:b w:val="0"/>
          <w:bCs w:val="0"/>
          <w:szCs w:val="20"/>
        </w:rPr>
        <w:fldChar w:fldCharType="begin"/>
      </w:r>
      <w:r w:rsidRPr="0038704A">
        <w:rPr>
          <w:b w:val="0"/>
          <w:bCs w:val="0"/>
          <w:szCs w:val="20"/>
        </w:rPr>
        <w:instrText xml:space="preserve"> TOC \o "1-4" \h \z </w:instrText>
      </w:r>
      <w:r w:rsidRPr="0038704A">
        <w:rPr>
          <w:b w:val="0"/>
          <w:bCs w:val="0"/>
          <w:szCs w:val="20"/>
        </w:rPr>
        <w:fldChar w:fldCharType="separate"/>
      </w:r>
      <w:hyperlink w:anchor="_Toc176943976" w:history="1">
        <w:r w:rsidR="00905114" w:rsidRPr="007764DA">
          <w:rPr>
            <w:rStyle w:val="Hyperlink"/>
          </w:rPr>
          <w:t>1</w:t>
        </w:r>
        <w:r w:rsidR="00905114">
          <w:rPr>
            <w:rFonts w:asciiTheme="minorHAnsi" w:eastAsiaTheme="minorEastAsia" w:hAnsiTheme="minorHAnsi" w:cstheme="minorBidi"/>
            <w:b w:val="0"/>
            <w:bCs w:val="0"/>
            <w:kern w:val="2"/>
            <w:sz w:val="24"/>
            <w:szCs w:val="24"/>
            <w:lang w:eastAsia="sl-SI"/>
            <w14:ligatures w14:val="standardContextual"/>
          </w:rPr>
          <w:tab/>
        </w:r>
        <w:r w:rsidR="00905114" w:rsidRPr="007764DA">
          <w:rPr>
            <w:rStyle w:val="Hyperlink"/>
          </w:rPr>
          <w:t>POVABILO K ODDAJI PONUDBE</w:t>
        </w:r>
        <w:r w:rsidR="00905114">
          <w:rPr>
            <w:webHidden/>
          </w:rPr>
          <w:tab/>
        </w:r>
        <w:r w:rsidR="00905114">
          <w:rPr>
            <w:webHidden/>
          </w:rPr>
          <w:fldChar w:fldCharType="begin"/>
        </w:r>
        <w:r w:rsidR="00905114">
          <w:rPr>
            <w:webHidden/>
          </w:rPr>
          <w:instrText xml:space="preserve"> PAGEREF _Toc176943976 \h </w:instrText>
        </w:r>
        <w:r w:rsidR="00905114">
          <w:rPr>
            <w:webHidden/>
          </w:rPr>
        </w:r>
        <w:r w:rsidR="00905114">
          <w:rPr>
            <w:webHidden/>
          </w:rPr>
          <w:fldChar w:fldCharType="separate"/>
        </w:r>
        <w:r w:rsidR="00F31369">
          <w:rPr>
            <w:webHidden/>
          </w:rPr>
          <w:t>4</w:t>
        </w:r>
        <w:r w:rsidR="00905114">
          <w:rPr>
            <w:webHidden/>
          </w:rPr>
          <w:fldChar w:fldCharType="end"/>
        </w:r>
      </w:hyperlink>
    </w:p>
    <w:p w14:paraId="59B02D97" w14:textId="26333A7A" w:rsidR="00905114" w:rsidRDefault="00EC4BCC">
      <w:pPr>
        <w:pStyle w:val="TOC1"/>
        <w:rPr>
          <w:rFonts w:asciiTheme="minorHAnsi" w:eastAsiaTheme="minorEastAsia" w:hAnsiTheme="minorHAnsi" w:cstheme="minorBidi"/>
          <w:b w:val="0"/>
          <w:bCs w:val="0"/>
          <w:kern w:val="2"/>
          <w:sz w:val="24"/>
          <w:szCs w:val="24"/>
          <w:lang w:eastAsia="sl-SI"/>
          <w14:ligatures w14:val="standardContextual"/>
        </w:rPr>
      </w:pPr>
      <w:hyperlink w:anchor="_Toc176943977" w:history="1">
        <w:r w:rsidR="00905114" w:rsidRPr="007764DA">
          <w:rPr>
            <w:rStyle w:val="Hyperlink"/>
          </w:rPr>
          <w:t>2</w:t>
        </w:r>
        <w:r w:rsidR="00905114">
          <w:rPr>
            <w:rFonts w:asciiTheme="minorHAnsi" w:eastAsiaTheme="minorEastAsia" w:hAnsiTheme="minorHAnsi" w:cstheme="minorBidi"/>
            <w:b w:val="0"/>
            <w:bCs w:val="0"/>
            <w:kern w:val="2"/>
            <w:sz w:val="24"/>
            <w:szCs w:val="24"/>
            <w:lang w:eastAsia="sl-SI"/>
            <w14:ligatures w14:val="standardContextual"/>
          </w:rPr>
          <w:tab/>
        </w:r>
        <w:r w:rsidR="00905114" w:rsidRPr="007764DA">
          <w:rPr>
            <w:rStyle w:val="Hyperlink"/>
          </w:rPr>
          <w:t>NAVODILO PONUDNIKOM ZA IZDELAVO PONUDBE</w:t>
        </w:r>
        <w:r w:rsidR="00905114">
          <w:rPr>
            <w:webHidden/>
          </w:rPr>
          <w:tab/>
        </w:r>
        <w:r w:rsidR="00905114">
          <w:rPr>
            <w:webHidden/>
          </w:rPr>
          <w:fldChar w:fldCharType="begin"/>
        </w:r>
        <w:r w:rsidR="00905114">
          <w:rPr>
            <w:webHidden/>
          </w:rPr>
          <w:instrText xml:space="preserve"> PAGEREF _Toc176943977 \h </w:instrText>
        </w:r>
        <w:r w:rsidR="00905114">
          <w:rPr>
            <w:webHidden/>
          </w:rPr>
        </w:r>
        <w:r w:rsidR="00905114">
          <w:rPr>
            <w:webHidden/>
          </w:rPr>
          <w:fldChar w:fldCharType="separate"/>
        </w:r>
        <w:r w:rsidR="00F31369">
          <w:rPr>
            <w:webHidden/>
          </w:rPr>
          <w:t>5</w:t>
        </w:r>
        <w:r w:rsidR="00905114">
          <w:rPr>
            <w:webHidden/>
          </w:rPr>
          <w:fldChar w:fldCharType="end"/>
        </w:r>
      </w:hyperlink>
    </w:p>
    <w:p w14:paraId="56D1ECF2" w14:textId="44067829" w:rsidR="00905114" w:rsidRDefault="00EC4BCC">
      <w:pPr>
        <w:pStyle w:val="TOC2"/>
        <w:rPr>
          <w:rFonts w:asciiTheme="minorHAnsi" w:eastAsiaTheme="minorEastAsia" w:hAnsiTheme="minorHAnsi" w:cstheme="minorBidi"/>
          <w:b w:val="0"/>
          <w:bCs w:val="0"/>
          <w:kern w:val="2"/>
          <w:sz w:val="24"/>
          <w:lang w:eastAsia="sl-SI"/>
          <w14:ligatures w14:val="standardContextual"/>
        </w:rPr>
      </w:pPr>
      <w:hyperlink w:anchor="_Toc176943978" w:history="1">
        <w:r w:rsidR="00905114" w:rsidRPr="007764DA">
          <w:rPr>
            <w:rStyle w:val="Hyperlink"/>
          </w:rPr>
          <w:t>2.1</w:t>
        </w:r>
        <w:r w:rsidR="00905114">
          <w:rPr>
            <w:rFonts w:asciiTheme="minorHAnsi" w:eastAsiaTheme="minorEastAsia" w:hAnsiTheme="minorHAnsi" w:cstheme="minorBidi"/>
            <w:b w:val="0"/>
            <w:bCs w:val="0"/>
            <w:kern w:val="2"/>
            <w:sz w:val="24"/>
            <w:lang w:eastAsia="sl-SI"/>
            <w14:ligatures w14:val="standardContextual"/>
          </w:rPr>
          <w:tab/>
        </w:r>
        <w:r w:rsidR="00905114" w:rsidRPr="007764DA">
          <w:rPr>
            <w:rStyle w:val="Hyperlink"/>
          </w:rPr>
          <w:t>Naročnik javnega naročila</w:t>
        </w:r>
        <w:r w:rsidR="00905114">
          <w:rPr>
            <w:webHidden/>
          </w:rPr>
          <w:tab/>
        </w:r>
        <w:r w:rsidR="00905114">
          <w:rPr>
            <w:webHidden/>
          </w:rPr>
          <w:fldChar w:fldCharType="begin"/>
        </w:r>
        <w:r w:rsidR="00905114">
          <w:rPr>
            <w:webHidden/>
          </w:rPr>
          <w:instrText xml:space="preserve"> PAGEREF _Toc176943978 \h </w:instrText>
        </w:r>
        <w:r w:rsidR="00905114">
          <w:rPr>
            <w:webHidden/>
          </w:rPr>
        </w:r>
        <w:r w:rsidR="00905114">
          <w:rPr>
            <w:webHidden/>
          </w:rPr>
          <w:fldChar w:fldCharType="separate"/>
        </w:r>
        <w:r w:rsidR="00F31369">
          <w:rPr>
            <w:webHidden/>
          </w:rPr>
          <w:t>5</w:t>
        </w:r>
        <w:r w:rsidR="00905114">
          <w:rPr>
            <w:webHidden/>
          </w:rPr>
          <w:fldChar w:fldCharType="end"/>
        </w:r>
      </w:hyperlink>
    </w:p>
    <w:p w14:paraId="4E7BD9C1" w14:textId="22400547" w:rsidR="00905114" w:rsidRDefault="00EC4BCC">
      <w:pPr>
        <w:pStyle w:val="TOC2"/>
        <w:rPr>
          <w:rFonts w:asciiTheme="minorHAnsi" w:eastAsiaTheme="minorEastAsia" w:hAnsiTheme="minorHAnsi" w:cstheme="minorBidi"/>
          <w:b w:val="0"/>
          <w:bCs w:val="0"/>
          <w:kern w:val="2"/>
          <w:sz w:val="24"/>
          <w:lang w:eastAsia="sl-SI"/>
          <w14:ligatures w14:val="standardContextual"/>
        </w:rPr>
      </w:pPr>
      <w:hyperlink w:anchor="_Toc176943979" w:history="1">
        <w:r w:rsidR="00905114" w:rsidRPr="007764DA">
          <w:rPr>
            <w:rStyle w:val="Hyperlink"/>
          </w:rPr>
          <w:t>2.2</w:t>
        </w:r>
        <w:r w:rsidR="00905114">
          <w:rPr>
            <w:rFonts w:asciiTheme="minorHAnsi" w:eastAsiaTheme="minorEastAsia" w:hAnsiTheme="minorHAnsi" w:cstheme="minorBidi"/>
            <w:b w:val="0"/>
            <w:bCs w:val="0"/>
            <w:kern w:val="2"/>
            <w:sz w:val="24"/>
            <w:lang w:eastAsia="sl-SI"/>
            <w14:ligatures w14:val="standardContextual"/>
          </w:rPr>
          <w:tab/>
        </w:r>
        <w:r w:rsidR="00905114" w:rsidRPr="007764DA">
          <w:rPr>
            <w:rStyle w:val="Hyperlink"/>
          </w:rPr>
          <w:t>Pravna podlaga</w:t>
        </w:r>
        <w:r w:rsidR="00905114">
          <w:rPr>
            <w:webHidden/>
          </w:rPr>
          <w:tab/>
        </w:r>
        <w:r w:rsidR="00905114">
          <w:rPr>
            <w:webHidden/>
          </w:rPr>
          <w:fldChar w:fldCharType="begin"/>
        </w:r>
        <w:r w:rsidR="00905114">
          <w:rPr>
            <w:webHidden/>
          </w:rPr>
          <w:instrText xml:space="preserve"> PAGEREF _Toc176943979 \h </w:instrText>
        </w:r>
        <w:r w:rsidR="00905114">
          <w:rPr>
            <w:webHidden/>
          </w:rPr>
        </w:r>
        <w:r w:rsidR="00905114">
          <w:rPr>
            <w:webHidden/>
          </w:rPr>
          <w:fldChar w:fldCharType="separate"/>
        </w:r>
        <w:r w:rsidR="00F31369">
          <w:rPr>
            <w:webHidden/>
          </w:rPr>
          <w:t>5</w:t>
        </w:r>
        <w:r w:rsidR="00905114">
          <w:rPr>
            <w:webHidden/>
          </w:rPr>
          <w:fldChar w:fldCharType="end"/>
        </w:r>
      </w:hyperlink>
    </w:p>
    <w:p w14:paraId="005D92CA" w14:textId="01936B54" w:rsidR="00905114" w:rsidRDefault="00EC4BCC">
      <w:pPr>
        <w:pStyle w:val="TOC2"/>
        <w:rPr>
          <w:rFonts w:asciiTheme="minorHAnsi" w:eastAsiaTheme="minorEastAsia" w:hAnsiTheme="minorHAnsi" w:cstheme="minorBidi"/>
          <w:b w:val="0"/>
          <w:bCs w:val="0"/>
          <w:kern w:val="2"/>
          <w:sz w:val="24"/>
          <w:lang w:eastAsia="sl-SI"/>
          <w14:ligatures w14:val="standardContextual"/>
        </w:rPr>
      </w:pPr>
      <w:hyperlink w:anchor="_Toc176943980" w:history="1">
        <w:r w:rsidR="00905114" w:rsidRPr="007764DA">
          <w:rPr>
            <w:rStyle w:val="Hyperlink"/>
          </w:rPr>
          <w:t>2.3</w:t>
        </w:r>
        <w:r w:rsidR="00905114">
          <w:rPr>
            <w:rFonts w:asciiTheme="minorHAnsi" w:eastAsiaTheme="minorEastAsia" w:hAnsiTheme="minorHAnsi" w:cstheme="minorBidi"/>
            <w:b w:val="0"/>
            <w:bCs w:val="0"/>
            <w:kern w:val="2"/>
            <w:sz w:val="24"/>
            <w:lang w:eastAsia="sl-SI"/>
            <w14:ligatures w14:val="standardContextual"/>
          </w:rPr>
          <w:tab/>
        </w:r>
        <w:r w:rsidR="00905114" w:rsidRPr="007764DA">
          <w:rPr>
            <w:rStyle w:val="Hyperlink"/>
          </w:rPr>
          <w:t>Temeljna pravila poslovanja</w:t>
        </w:r>
        <w:r w:rsidR="00905114">
          <w:rPr>
            <w:webHidden/>
          </w:rPr>
          <w:tab/>
        </w:r>
        <w:r w:rsidR="00905114">
          <w:rPr>
            <w:webHidden/>
          </w:rPr>
          <w:fldChar w:fldCharType="begin"/>
        </w:r>
        <w:r w:rsidR="00905114">
          <w:rPr>
            <w:webHidden/>
          </w:rPr>
          <w:instrText xml:space="preserve"> PAGEREF _Toc176943980 \h </w:instrText>
        </w:r>
        <w:r w:rsidR="00905114">
          <w:rPr>
            <w:webHidden/>
          </w:rPr>
        </w:r>
        <w:r w:rsidR="00905114">
          <w:rPr>
            <w:webHidden/>
          </w:rPr>
          <w:fldChar w:fldCharType="separate"/>
        </w:r>
        <w:r w:rsidR="00F31369">
          <w:rPr>
            <w:webHidden/>
          </w:rPr>
          <w:t>5</w:t>
        </w:r>
        <w:r w:rsidR="00905114">
          <w:rPr>
            <w:webHidden/>
          </w:rPr>
          <w:fldChar w:fldCharType="end"/>
        </w:r>
      </w:hyperlink>
    </w:p>
    <w:p w14:paraId="20D50269" w14:textId="6AFF9AD4" w:rsidR="00905114" w:rsidRDefault="00EC4BCC">
      <w:pPr>
        <w:pStyle w:val="TOC1"/>
        <w:rPr>
          <w:rFonts w:asciiTheme="minorHAnsi" w:eastAsiaTheme="minorEastAsia" w:hAnsiTheme="minorHAnsi" w:cstheme="minorBidi"/>
          <w:b w:val="0"/>
          <w:bCs w:val="0"/>
          <w:kern w:val="2"/>
          <w:sz w:val="24"/>
          <w:szCs w:val="24"/>
          <w:lang w:eastAsia="sl-SI"/>
          <w14:ligatures w14:val="standardContextual"/>
        </w:rPr>
      </w:pPr>
      <w:hyperlink w:anchor="_Toc176943981" w:history="1">
        <w:r w:rsidR="00905114" w:rsidRPr="007764DA">
          <w:rPr>
            <w:rStyle w:val="Hyperlink"/>
          </w:rPr>
          <w:t>3</w:t>
        </w:r>
        <w:r w:rsidR="00905114">
          <w:rPr>
            <w:rFonts w:asciiTheme="minorHAnsi" w:eastAsiaTheme="minorEastAsia" w:hAnsiTheme="minorHAnsi" w:cstheme="minorBidi"/>
            <w:b w:val="0"/>
            <w:bCs w:val="0"/>
            <w:kern w:val="2"/>
            <w:sz w:val="24"/>
            <w:szCs w:val="24"/>
            <w:lang w:eastAsia="sl-SI"/>
            <w14:ligatures w14:val="standardContextual"/>
          </w:rPr>
          <w:tab/>
        </w:r>
        <w:r w:rsidR="00905114" w:rsidRPr="007764DA">
          <w:rPr>
            <w:rStyle w:val="Hyperlink"/>
          </w:rPr>
          <w:t>PREDMET JAVNEGA NAROČILA</w:t>
        </w:r>
        <w:r w:rsidR="00905114">
          <w:rPr>
            <w:webHidden/>
          </w:rPr>
          <w:tab/>
        </w:r>
        <w:r w:rsidR="00905114">
          <w:rPr>
            <w:webHidden/>
          </w:rPr>
          <w:fldChar w:fldCharType="begin"/>
        </w:r>
        <w:r w:rsidR="00905114">
          <w:rPr>
            <w:webHidden/>
          </w:rPr>
          <w:instrText xml:space="preserve"> PAGEREF _Toc176943981 \h </w:instrText>
        </w:r>
        <w:r w:rsidR="00905114">
          <w:rPr>
            <w:webHidden/>
          </w:rPr>
        </w:r>
        <w:r w:rsidR="00905114">
          <w:rPr>
            <w:webHidden/>
          </w:rPr>
          <w:fldChar w:fldCharType="separate"/>
        </w:r>
        <w:r w:rsidR="00F31369">
          <w:rPr>
            <w:webHidden/>
          </w:rPr>
          <w:t>6</w:t>
        </w:r>
        <w:r w:rsidR="00905114">
          <w:rPr>
            <w:webHidden/>
          </w:rPr>
          <w:fldChar w:fldCharType="end"/>
        </w:r>
      </w:hyperlink>
    </w:p>
    <w:p w14:paraId="26CA445F" w14:textId="6807BFB1" w:rsidR="00905114" w:rsidRDefault="00EC4BCC">
      <w:pPr>
        <w:pStyle w:val="TOC2"/>
        <w:rPr>
          <w:rFonts w:asciiTheme="minorHAnsi" w:eastAsiaTheme="minorEastAsia" w:hAnsiTheme="minorHAnsi" w:cstheme="minorBidi"/>
          <w:b w:val="0"/>
          <w:bCs w:val="0"/>
          <w:kern w:val="2"/>
          <w:sz w:val="24"/>
          <w:lang w:eastAsia="sl-SI"/>
          <w14:ligatures w14:val="standardContextual"/>
        </w:rPr>
      </w:pPr>
      <w:hyperlink w:anchor="_Toc176943982" w:history="1">
        <w:r w:rsidR="00905114" w:rsidRPr="007764DA">
          <w:rPr>
            <w:rStyle w:val="Hyperlink"/>
          </w:rPr>
          <w:t>3.1</w:t>
        </w:r>
        <w:r w:rsidR="00905114">
          <w:rPr>
            <w:rFonts w:asciiTheme="minorHAnsi" w:eastAsiaTheme="minorEastAsia" w:hAnsiTheme="minorHAnsi" w:cstheme="minorBidi"/>
            <w:b w:val="0"/>
            <w:bCs w:val="0"/>
            <w:kern w:val="2"/>
            <w:sz w:val="24"/>
            <w:lang w:eastAsia="sl-SI"/>
            <w14:ligatures w14:val="standardContextual"/>
          </w:rPr>
          <w:tab/>
        </w:r>
        <w:r w:rsidR="00905114" w:rsidRPr="007764DA">
          <w:rPr>
            <w:rStyle w:val="Hyperlink"/>
          </w:rPr>
          <w:t>Splošno</w:t>
        </w:r>
        <w:r w:rsidR="00905114">
          <w:rPr>
            <w:webHidden/>
          </w:rPr>
          <w:tab/>
        </w:r>
        <w:r w:rsidR="00905114">
          <w:rPr>
            <w:webHidden/>
          </w:rPr>
          <w:fldChar w:fldCharType="begin"/>
        </w:r>
        <w:r w:rsidR="00905114">
          <w:rPr>
            <w:webHidden/>
          </w:rPr>
          <w:instrText xml:space="preserve"> PAGEREF _Toc176943982 \h </w:instrText>
        </w:r>
        <w:r w:rsidR="00905114">
          <w:rPr>
            <w:webHidden/>
          </w:rPr>
        </w:r>
        <w:r w:rsidR="00905114">
          <w:rPr>
            <w:webHidden/>
          </w:rPr>
          <w:fldChar w:fldCharType="separate"/>
        </w:r>
        <w:r w:rsidR="00F31369">
          <w:rPr>
            <w:webHidden/>
          </w:rPr>
          <w:t>6</w:t>
        </w:r>
        <w:r w:rsidR="00905114">
          <w:rPr>
            <w:webHidden/>
          </w:rPr>
          <w:fldChar w:fldCharType="end"/>
        </w:r>
      </w:hyperlink>
    </w:p>
    <w:p w14:paraId="38ADCAA7" w14:textId="6ADD9988" w:rsidR="00905114" w:rsidRDefault="00EC4BCC">
      <w:pPr>
        <w:pStyle w:val="TOC2"/>
        <w:rPr>
          <w:rFonts w:asciiTheme="minorHAnsi" w:eastAsiaTheme="minorEastAsia" w:hAnsiTheme="minorHAnsi" w:cstheme="minorBidi"/>
          <w:b w:val="0"/>
          <w:bCs w:val="0"/>
          <w:kern w:val="2"/>
          <w:sz w:val="24"/>
          <w:lang w:eastAsia="sl-SI"/>
          <w14:ligatures w14:val="standardContextual"/>
        </w:rPr>
      </w:pPr>
      <w:hyperlink w:anchor="_Toc176943983" w:history="1">
        <w:r w:rsidR="00905114" w:rsidRPr="007764DA">
          <w:rPr>
            <w:rStyle w:val="Hyperlink"/>
          </w:rPr>
          <w:t>3.2</w:t>
        </w:r>
        <w:r w:rsidR="00905114">
          <w:rPr>
            <w:rFonts w:asciiTheme="minorHAnsi" w:eastAsiaTheme="minorEastAsia" w:hAnsiTheme="minorHAnsi" w:cstheme="minorBidi"/>
            <w:b w:val="0"/>
            <w:bCs w:val="0"/>
            <w:kern w:val="2"/>
            <w:sz w:val="24"/>
            <w:lang w:eastAsia="sl-SI"/>
            <w14:ligatures w14:val="standardContextual"/>
          </w:rPr>
          <w:tab/>
        </w:r>
        <w:r w:rsidR="00905114" w:rsidRPr="007764DA">
          <w:rPr>
            <w:rStyle w:val="Hyperlink"/>
          </w:rPr>
          <w:t>Tehnična dokumentacija in izvedba</w:t>
        </w:r>
        <w:r w:rsidR="00905114">
          <w:rPr>
            <w:webHidden/>
          </w:rPr>
          <w:tab/>
        </w:r>
        <w:r w:rsidR="00905114">
          <w:rPr>
            <w:webHidden/>
          </w:rPr>
          <w:fldChar w:fldCharType="begin"/>
        </w:r>
        <w:r w:rsidR="00905114">
          <w:rPr>
            <w:webHidden/>
          </w:rPr>
          <w:instrText xml:space="preserve"> PAGEREF _Toc176943983 \h </w:instrText>
        </w:r>
        <w:r w:rsidR="00905114">
          <w:rPr>
            <w:webHidden/>
          </w:rPr>
        </w:r>
        <w:r w:rsidR="00905114">
          <w:rPr>
            <w:webHidden/>
          </w:rPr>
          <w:fldChar w:fldCharType="separate"/>
        </w:r>
        <w:r w:rsidR="00F31369">
          <w:rPr>
            <w:webHidden/>
          </w:rPr>
          <w:t>6</w:t>
        </w:r>
        <w:r w:rsidR="00905114">
          <w:rPr>
            <w:webHidden/>
          </w:rPr>
          <w:fldChar w:fldCharType="end"/>
        </w:r>
      </w:hyperlink>
    </w:p>
    <w:p w14:paraId="7E442FD9" w14:textId="3619B7B8" w:rsidR="00905114" w:rsidRDefault="00EC4BCC">
      <w:pPr>
        <w:pStyle w:val="TOC3"/>
        <w:rPr>
          <w:rFonts w:asciiTheme="minorHAnsi" w:eastAsiaTheme="minorEastAsia" w:hAnsiTheme="minorHAnsi" w:cstheme="minorBidi"/>
          <w:noProof/>
          <w:kern w:val="2"/>
          <w:sz w:val="24"/>
          <w:lang w:eastAsia="sl-SI"/>
          <w14:ligatures w14:val="standardContextual"/>
        </w:rPr>
      </w:pPr>
      <w:hyperlink w:anchor="_Toc176943984" w:history="1">
        <w:r w:rsidR="00905114" w:rsidRPr="007764DA">
          <w:rPr>
            <w:rStyle w:val="Hyperlink"/>
            <w:b/>
            <w:noProof/>
            <w14:scene3d>
              <w14:camera w14:prst="orthographicFront"/>
              <w14:lightRig w14:rig="threePt" w14:dir="t">
                <w14:rot w14:lat="0" w14:lon="0" w14:rev="0"/>
              </w14:lightRig>
            </w14:scene3d>
          </w:rPr>
          <w:t>3.2.1</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Tehnična dokumentacija</w:t>
        </w:r>
        <w:r w:rsidR="00905114">
          <w:rPr>
            <w:noProof/>
            <w:webHidden/>
          </w:rPr>
          <w:tab/>
        </w:r>
        <w:r w:rsidR="00905114">
          <w:rPr>
            <w:noProof/>
            <w:webHidden/>
          </w:rPr>
          <w:fldChar w:fldCharType="begin"/>
        </w:r>
        <w:r w:rsidR="00905114">
          <w:rPr>
            <w:noProof/>
            <w:webHidden/>
          </w:rPr>
          <w:instrText xml:space="preserve"> PAGEREF _Toc176943984 \h </w:instrText>
        </w:r>
        <w:r w:rsidR="00905114">
          <w:rPr>
            <w:noProof/>
            <w:webHidden/>
          </w:rPr>
        </w:r>
        <w:r w:rsidR="00905114">
          <w:rPr>
            <w:noProof/>
            <w:webHidden/>
          </w:rPr>
          <w:fldChar w:fldCharType="separate"/>
        </w:r>
        <w:r w:rsidR="00F31369">
          <w:rPr>
            <w:noProof/>
            <w:webHidden/>
          </w:rPr>
          <w:t>6</w:t>
        </w:r>
        <w:r w:rsidR="00905114">
          <w:rPr>
            <w:noProof/>
            <w:webHidden/>
          </w:rPr>
          <w:fldChar w:fldCharType="end"/>
        </w:r>
      </w:hyperlink>
    </w:p>
    <w:p w14:paraId="18EC871A" w14:textId="7753F052" w:rsidR="00905114" w:rsidRDefault="00EC4BCC">
      <w:pPr>
        <w:pStyle w:val="TOC3"/>
        <w:rPr>
          <w:rFonts w:asciiTheme="minorHAnsi" w:eastAsiaTheme="minorEastAsia" w:hAnsiTheme="minorHAnsi" w:cstheme="minorBidi"/>
          <w:noProof/>
          <w:kern w:val="2"/>
          <w:sz w:val="24"/>
          <w:lang w:eastAsia="sl-SI"/>
          <w14:ligatures w14:val="standardContextual"/>
        </w:rPr>
      </w:pPr>
      <w:hyperlink w:anchor="_Toc176943985" w:history="1">
        <w:r w:rsidR="00905114" w:rsidRPr="007764DA">
          <w:rPr>
            <w:rStyle w:val="Hyperlink"/>
            <w:b/>
            <w:noProof/>
            <w14:scene3d>
              <w14:camera w14:prst="orthographicFront"/>
              <w14:lightRig w14:rig="threePt" w14:dir="t">
                <w14:rot w14:lat="0" w14:lon="0" w14:rev="0"/>
              </w14:lightRig>
            </w14:scene3d>
          </w:rPr>
          <w:t>3.2.2</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Raziskava trga in panel</w:t>
        </w:r>
        <w:r w:rsidR="00905114">
          <w:rPr>
            <w:noProof/>
            <w:webHidden/>
          </w:rPr>
          <w:tab/>
        </w:r>
        <w:r w:rsidR="00905114">
          <w:rPr>
            <w:noProof/>
            <w:webHidden/>
          </w:rPr>
          <w:fldChar w:fldCharType="begin"/>
        </w:r>
        <w:r w:rsidR="00905114">
          <w:rPr>
            <w:noProof/>
            <w:webHidden/>
          </w:rPr>
          <w:instrText xml:space="preserve"> PAGEREF _Toc176943985 \h </w:instrText>
        </w:r>
        <w:r w:rsidR="00905114">
          <w:rPr>
            <w:noProof/>
            <w:webHidden/>
          </w:rPr>
        </w:r>
        <w:r w:rsidR="00905114">
          <w:rPr>
            <w:noProof/>
            <w:webHidden/>
          </w:rPr>
          <w:fldChar w:fldCharType="separate"/>
        </w:r>
        <w:r w:rsidR="00F31369">
          <w:rPr>
            <w:noProof/>
            <w:webHidden/>
          </w:rPr>
          <w:t>6</w:t>
        </w:r>
        <w:r w:rsidR="00905114">
          <w:rPr>
            <w:noProof/>
            <w:webHidden/>
          </w:rPr>
          <w:fldChar w:fldCharType="end"/>
        </w:r>
      </w:hyperlink>
    </w:p>
    <w:p w14:paraId="4507C03E" w14:textId="406FB4E7" w:rsidR="00905114" w:rsidRDefault="00EC4BCC">
      <w:pPr>
        <w:pStyle w:val="TOC4"/>
        <w:rPr>
          <w:rFonts w:asciiTheme="minorHAnsi" w:eastAsiaTheme="minorEastAsia" w:hAnsiTheme="minorHAnsi" w:cstheme="minorBidi"/>
          <w:noProof/>
          <w:kern w:val="2"/>
          <w:sz w:val="24"/>
          <w:lang w:eastAsia="sl-SI"/>
          <w14:ligatures w14:val="standardContextual"/>
        </w:rPr>
      </w:pPr>
      <w:hyperlink w:anchor="_Toc176943986" w:history="1">
        <w:r w:rsidR="00905114" w:rsidRPr="007764DA">
          <w:rPr>
            <w:rStyle w:val="Hyperlink"/>
            <w:b/>
            <w:bCs/>
            <w:noProof/>
          </w:rPr>
          <w:t>3.2.2.1</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bCs/>
            <w:noProof/>
          </w:rPr>
          <w:t>Raziskava trga</w:t>
        </w:r>
        <w:r w:rsidR="00905114">
          <w:rPr>
            <w:noProof/>
            <w:webHidden/>
          </w:rPr>
          <w:tab/>
        </w:r>
        <w:r w:rsidR="00905114">
          <w:rPr>
            <w:noProof/>
            <w:webHidden/>
          </w:rPr>
          <w:fldChar w:fldCharType="begin"/>
        </w:r>
        <w:r w:rsidR="00905114">
          <w:rPr>
            <w:noProof/>
            <w:webHidden/>
          </w:rPr>
          <w:instrText xml:space="preserve"> PAGEREF _Toc176943986 \h </w:instrText>
        </w:r>
        <w:r w:rsidR="00905114">
          <w:rPr>
            <w:noProof/>
            <w:webHidden/>
          </w:rPr>
        </w:r>
        <w:r w:rsidR="00905114">
          <w:rPr>
            <w:noProof/>
            <w:webHidden/>
          </w:rPr>
          <w:fldChar w:fldCharType="separate"/>
        </w:r>
        <w:r w:rsidR="00F31369">
          <w:rPr>
            <w:noProof/>
            <w:webHidden/>
          </w:rPr>
          <w:t>6</w:t>
        </w:r>
        <w:r w:rsidR="00905114">
          <w:rPr>
            <w:noProof/>
            <w:webHidden/>
          </w:rPr>
          <w:fldChar w:fldCharType="end"/>
        </w:r>
      </w:hyperlink>
    </w:p>
    <w:p w14:paraId="5566F585" w14:textId="0B37D256" w:rsidR="00905114" w:rsidRDefault="00EC4BCC">
      <w:pPr>
        <w:pStyle w:val="TOC4"/>
        <w:rPr>
          <w:rFonts w:asciiTheme="minorHAnsi" w:eastAsiaTheme="minorEastAsia" w:hAnsiTheme="minorHAnsi" w:cstheme="minorBidi"/>
          <w:noProof/>
          <w:kern w:val="2"/>
          <w:sz w:val="24"/>
          <w:lang w:eastAsia="sl-SI"/>
          <w14:ligatures w14:val="standardContextual"/>
        </w:rPr>
      </w:pPr>
      <w:hyperlink w:anchor="_Toc176943987" w:history="1">
        <w:r w:rsidR="00905114" w:rsidRPr="007764DA">
          <w:rPr>
            <w:rStyle w:val="Hyperlink"/>
            <w:b/>
            <w:bCs/>
            <w:noProof/>
          </w:rPr>
          <w:t>3.2.2.2</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bCs/>
            <w:noProof/>
          </w:rPr>
          <w:t>Panel</w:t>
        </w:r>
        <w:r w:rsidR="00905114">
          <w:rPr>
            <w:noProof/>
            <w:webHidden/>
          </w:rPr>
          <w:tab/>
        </w:r>
        <w:r w:rsidR="00905114">
          <w:rPr>
            <w:noProof/>
            <w:webHidden/>
          </w:rPr>
          <w:fldChar w:fldCharType="begin"/>
        </w:r>
        <w:r w:rsidR="00905114">
          <w:rPr>
            <w:noProof/>
            <w:webHidden/>
          </w:rPr>
          <w:instrText xml:space="preserve"> PAGEREF _Toc176943987 \h </w:instrText>
        </w:r>
        <w:r w:rsidR="00905114">
          <w:rPr>
            <w:noProof/>
            <w:webHidden/>
          </w:rPr>
        </w:r>
        <w:r w:rsidR="00905114">
          <w:rPr>
            <w:noProof/>
            <w:webHidden/>
          </w:rPr>
          <w:fldChar w:fldCharType="separate"/>
        </w:r>
        <w:r w:rsidR="00F31369">
          <w:rPr>
            <w:noProof/>
            <w:webHidden/>
          </w:rPr>
          <w:t>6</w:t>
        </w:r>
        <w:r w:rsidR="00905114">
          <w:rPr>
            <w:noProof/>
            <w:webHidden/>
          </w:rPr>
          <w:fldChar w:fldCharType="end"/>
        </w:r>
      </w:hyperlink>
    </w:p>
    <w:p w14:paraId="69E5D7D7" w14:textId="2AB64FAD" w:rsidR="00905114" w:rsidRDefault="00EC4BCC">
      <w:pPr>
        <w:pStyle w:val="TOC3"/>
        <w:rPr>
          <w:rFonts w:asciiTheme="minorHAnsi" w:eastAsiaTheme="minorEastAsia" w:hAnsiTheme="minorHAnsi" w:cstheme="minorBidi"/>
          <w:noProof/>
          <w:kern w:val="2"/>
          <w:sz w:val="24"/>
          <w:lang w:eastAsia="sl-SI"/>
          <w14:ligatures w14:val="standardContextual"/>
        </w:rPr>
      </w:pPr>
      <w:hyperlink w:anchor="_Toc176943988" w:history="1">
        <w:r w:rsidR="00905114" w:rsidRPr="007764DA">
          <w:rPr>
            <w:rStyle w:val="Hyperlink"/>
            <w:b/>
            <w:noProof/>
            <w14:scene3d>
              <w14:camera w14:prst="orthographicFront"/>
              <w14:lightRig w14:rig="threePt" w14:dir="t">
                <w14:rot w14:lat="0" w14:lon="0" w14:rev="0"/>
              </w14:lightRig>
            </w14:scene3d>
          </w:rPr>
          <w:t>3.2.3</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Format merjenja podatkov</w:t>
        </w:r>
        <w:r w:rsidR="00905114">
          <w:rPr>
            <w:noProof/>
            <w:webHidden/>
          </w:rPr>
          <w:tab/>
        </w:r>
        <w:r w:rsidR="00905114">
          <w:rPr>
            <w:noProof/>
            <w:webHidden/>
          </w:rPr>
          <w:fldChar w:fldCharType="begin"/>
        </w:r>
        <w:r w:rsidR="00905114">
          <w:rPr>
            <w:noProof/>
            <w:webHidden/>
          </w:rPr>
          <w:instrText xml:space="preserve"> PAGEREF _Toc176943988 \h </w:instrText>
        </w:r>
        <w:r w:rsidR="00905114">
          <w:rPr>
            <w:noProof/>
            <w:webHidden/>
          </w:rPr>
        </w:r>
        <w:r w:rsidR="00905114">
          <w:rPr>
            <w:noProof/>
            <w:webHidden/>
          </w:rPr>
          <w:fldChar w:fldCharType="separate"/>
        </w:r>
        <w:r w:rsidR="00F31369">
          <w:rPr>
            <w:noProof/>
            <w:webHidden/>
          </w:rPr>
          <w:t>7</w:t>
        </w:r>
        <w:r w:rsidR="00905114">
          <w:rPr>
            <w:noProof/>
            <w:webHidden/>
          </w:rPr>
          <w:fldChar w:fldCharType="end"/>
        </w:r>
      </w:hyperlink>
    </w:p>
    <w:p w14:paraId="31963BDB" w14:textId="6BF6DF39" w:rsidR="00905114" w:rsidRDefault="00EC4BCC">
      <w:pPr>
        <w:pStyle w:val="TOC3"/>
        <w:rPr>
          <w:rFonts w:asciiTheme="minorHAnsi" w:eastAsiaTheme="minorEastAsia" w:hAnsiTheme="minorHAnsi" w:cstheme="minorBidi"/>
          <w:noProof/>
          <w:kern w:val="2"/>
          <w:sz w:val="24"/>
          <w:lang w:eastAsia="sl-SI"/>
          <w14:ligatures w14:val="standardContextual"/>
        </w:rPr>
      </w:pPr>
      <w:hyperlink w:anchor="_Toc176943989" w:history="1">
        <w:r w:rsidR="00905114" w:rsidRPr="007764DA">
          <w:rPr>
            <w:rStyle w:val="Hyperlink"/>
            <w:b/>
            <w:noProof/>
            <w14:scene3d>
              <w14:camera w14:prst="orthographicFront"/>
              <w14:lightRig w14:rig="threePt" w14:dir="t">
                <w14:rot w14:lat="0" w14:lon="0" w14:rev="0"/>
              </w14:lightRig>
            </w14:scene3d>
          </w:rPr>
          <w:t>3.2.4</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Programska orodja in oprema</w:t>
        </w:r>
        <w:r w:rsidR="00905114">
          <w:rPr>
            <w:noProof/>
            <w:webHidden/>
          </w:rPr>
          <w:tab/>
        </w:r>
        <w:r w:rsidR="00905114">
          <w:rPr>
            <w:noProof/>
            <w:webHidden/>
          </w:rPr>
          <w:fldChar w:fldCharType="begin"/>
        </w:r>
        <w:r w:rsidR="00905114">
          <w:rPr>
            <w:noProof/>
            <w:webHidden/>
          </w:rPr>
          <w:instrText xml:space="preserve"> PAGEREF _Toc176943989 \h </w:instrText>
        </w:r>
        <w:r w:rsidR="00905114">
          <w:rPr>
            <w:noProof/>
            <w:webHidden/>
          </w:rPr>
        </w:r>
        <w:r w:rsidR="00905114">
          <w:rPr>
            <w:noProof/>
            <w:webHidden/>
          </w:rPr>
          <w:fldChar w:fldCharType="separate"/>
        </w:r>
        <w:r w:rsidR="00F31369">
          <w:rPr>
            <w:noProof/>
            <w:webHidden/>
          </w:rPr>
          <w:t>7</w:t>
        </w:r>
        <w:r w:rsidR="00905114">
          <w:rPr>
            <w:noProof/>
            <w:webHidden/>
          </w:rPr>
          <w:fldChar w:fldCharType="end"/>
        </w:r>
      </w:hyperlink>
    </w:p>
    <w:p w14:paraId="6B8317D9" w14:textId="49C5E47D" w:rsidR="00905114" w:rsidRDefault="00EC4BCC">
      <w:pPr>
        <w:pStyle w:val="TOC3"/>
        <w:rPr>
          <w:rFonts w:asciiTheme="minorHAnsi" w:eastAsiaTheme="minorEastAsia" w:hAnsiTheme="minorHAnsi" w:cstheme="minorBidi"/>
          <w:noProof/>
          <w:kern w:val="2"/>
          <w:sz w:val="24"/>
          <w:lang w:eastAsia="sl-SI"/>
          <w14:ligatures w14:val="standardContextual"/>
        </w:rPr>
      </w:pPr>
      <w:hyperlink w:anchor="_Toc176943990" w:history="1">
        <w:r w:rsidR="00905114" w:rsidRPr="007764DA">
          <w:rPr>
            <w:rStyle w:val="Hyperlink"/>
            <w:b/>
            <w:noProof/>
            <w14:scene3d>
              <w14:camera w14:prst="orthographicFront"/>
              <w14:lightRig w14:rig="threePt" w14:dir="t">
                <w14:rot w14:lat="0" w14:lon="0" w14:rev="0"/>
              </w14:lightRig>
            </w14:scene3d>
          </w:rPr>
          <w:t>3.2.5</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Pomoč in odpravljanje napak</w:t>
        </w:r>
        <w:r w:rsidR="00905114">
          <w:rPr>
            <w:noProof/>
            <w:webHidden/>
          </w:rPr>
          <w:tab/>
        </w:r>
        <w:r w:rsidR="00905114">
          <w:rPr>
            <w:noProof/>
            <w:webHidden/>
          </w:rPr>
          <w:fldChar w:fldCharType="begin"/>
        </w:r>
        <w:r w:rsidR="00905114">
          <w:rPr>
            <w:noProof/>
            <w:webHidden/>
          </w:rPr>
          <w:instrText xml:space="preserve"> PAGEREF _Toc176943990 \h </w:instrText>
        </w:r>
        <w:r w:rsidR="00905114">
          <w:rPr>
            <w:noProof/>
            <w:webHidden/>
          </w:rPr>
        </w:r>
        <w:r w:rsidR="00905114">
          <w:rPr>
            <w:noProof/>
            <w:webHidden/>
          </w:rPr>
          <w:fldChar w:fldCharType="separate"/>
        </w:r>
        <w:r w:rsidR="00F31369">
          <w:rPr>
            <w:noProof/>
            <w:webHidden/>
          </w:rPr>
          <w:t>7</w:t>
        </w:r>
        <w:r w:rsidR="00905114">
          <w:rPr>
            <w:noProof/>
            <w:webHidden/>
          </w:rPr>
          <w:fldChar w:fldCharType="end"/>
        </w:r>
      </w:hyperlink>
    </w:p>
    <w:p w14:paraId="1F36D120" w14:textId="7089C9E2" w:rsidR="00905114" w:rsidRDefault="00EC4BCC">
      <w:pPr>
        <w:pStyle w:val="TOC3"/>
        <w:rPr>
          <w:rFonts w:asciiTheme="minorHAnsi" w:eastAsiaTheme="minorEastAsia" w:hAnsiTheme="minorHAnsi" w:cstheme="minorBidi"/>
          <w:noProof/>
          <w:kern w:val="2"/>
          <w:sz w:val="24"/>
          <w:lang w:eastAsia="sl-SI"/>
          <w14:ligatures w14:val="standardContextual"/>
        </w:rPr>
      </w:pPr>
      <w:hyperlink w:anchor="_Toc176943991" w:history="1">
        <w:r w:rsidR="00905114" w:rsidRPr="007764DA">
          <w:rPr>
            <w:rStyle w:val="Hyperlink"/>
            <w:b/>
            <w:noProof/>
            <w14:scene3d>
              <w14:camera w14:prst="orthographicFront"/>
              <w14:lightRig w14:rig="threePt" w14:dir="t">
                <w14:rot w14:lat="0" w14:lon="0" w14:rev="0"/>
              </w14:lightRig>
            </w14:scene3d>
          </w:rPr>
          <w:t>3.2.6</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Koincidenčna raziskava</w:t>
        </w:r>
        <w:r w:rsidR="00905114">
          <w:rPr>
            <w:noProof/>
            <w:webHidden/>
          </w:rPr>
          <w:tab/>
        </w:r>
        <w:r w:rsidR="00905114">
          <w:rPr>
            <w:noProof/>
            <w:webHidden/>
          </w:rPr>
          <w:fldChar w:fldCharType="begin"/>
        </w:r>
        <w:r w:rsidR="00905114">
          <w:rPr>
            <w:noProof/>
            <w:webHidden/>
          </w:rPr>
          <w:instrText xml:space="preserve"> PAGEREF _Toc176943991 \h </w:instrText>
        </w:r>
        <w:r w:rsidR="00905114">
          <w:rPr>
            <w:noProof/>
            <w:webHidden/>
          </w:rPr>
        </w:r>
        <w:r w:rsidR="00905114">
          <w:rPr>
            <w:noProof/>
            <w:webHidden/>
          </w:rPr>
          <w:fldChar w:fldCharType="separate"/>
        </w:r>
        <w:r w:rsidR="00F31369">
          <w:rPr>
            <w:noProof/>
            <w:webHidden/>
          </w:rPr>
          <w:t>7</w:t>
        </w:r>
        <w:r w:rsidR="00905114">
          <w:rPr>
            <w:noProof/>
            <w:webHidden/>
          </w:rPr>
          <w:fldChar w:fldCharType="end"/>
        </w:r>
      </w:hyperlink>
    </w:p>
    <w:p w14:paraId="150184AE" w14:textId="16609358" w:rsidR="00905114" w:rsidRDefault="00EC4BCC">
      <w:pPr>
        <w:pStyle w:val="TOC3"/>
        <w:rPr>
          <w:rFonts w:asciiTheme="minorHAnsi" w:eastAsiaTheme="minorEastAsia" w:hAnsiTheme="minorHAnsi" w:cstheme="minorBidi"/>
          <w:noProof/>
          <w:kern w:val="2"/>
          <w:sz w:val="24"/>
          <w:lang w:eastAsia="sl-SI"/>
          <w14:ligatures w14:val="standardContextual"/>
        </w:rPr>
      </w:pPr>
      <w:hyperlink w:anchor="_Toc176943992" w:history="1">
        <w:r w:rsidR="00905114" w:rsidRPr="007764DA">
          <w:rPr>
            <w:rStyle w:val="Hyperlink"/>
            <w:b/>
            <w:noProof/>
            <w14:scene3d>
              <w14:camera w14:prst="orthographicFront"/>
              <w14:lightRig w14:rig="threePt" w14:dir="t">
                <w14:rot w14:lat="0" w14:lon="0" w14:rev="0"/>
              </w14:lightRig>
            </w14:scene3d>
          </w:rPr>
          <w:t>3.2.7</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Referenca ponudnika</w:t>
        </w:r>
        <w:r w:rsidR="00905114">
          <w:rPr>
            <w:noProof/>
            <w:webHidden/>
          </w:rPr>
          <w:tab/>
        </w:r>
        <w:r w:rsidR="00905114">
          <w:rPr>
            <w:noProof/>
            <w:webHidden/>
          </w:rPr>
          <w:fldChar w:fldCharType="begin"/>
        </w:r>
        <w:r w:rsidR="00905114">
          <w:rPr>
            <w:noProof/>
            <w:webHidden/>
          </w:rPr>
          <w:instrText xml:space="preserve"> PAGEREF _Toc176943992 \h </w:instrText>
        </w:r>
        <w:r w:rsidR="00905114">
          <w:rPr>
            <w:noProof/>
            <w:webHidden/>
          </w:rPr>
        </w:r>
        <w:r w:rsidR="00905114">
          <w:rPr>
            <w:noProof/>
            <w:webHidden/>
          </w:rPr>
          <w:fldChar w:fldCharType="separate"/>
        </w:r>
        <w:r w:rsidR="00F31369">
          <w:rPr>
            <w:noProof/>
            <w:webHidden/>
          </w:rPr>
          <w:t>8</w:t>
        </w:r>
        <w:r w:rsidR="00905114">
          <w:rPr>
            <w:noProof/>
            <w:webHidden/>
          </w:rPr>
          <w:fldChar w:fldCharType="end"/>
        </w:r>
      </w:hyperlink>
    </w:p>
    <w:p w14:paraId="764BC8B2" w14:textId="3DC85429" w:rsidR="00905114" w:rsidRDefault="00EC4BCC">
      <w:pPr>
        <w:pStyle w:val="TOC2"/>
        <w:rPr>
          <w:rFonts w:asciiTheme="minorHAnsi" w:eastAsiaTheme="minorEastAsia" w:hAnsiTheme="minorHAnsi" w:cstheme="minorBidi"/>
          <w:b w:val="0"/>
          <w:bCs w:val="0"/>
          <w:kern w:val="2"/>
          <w:sz w:val="24"/>
          <w:lang w:eastAsia="sl-SI"/>
          <w14:ligatures w14:val="standardContextual"/>
        </w:rPr>
      </w:pPr>
      <w:hyperlink w:anchor="_Toc176943993" w:history="1">
        <w:r w:rsidR="00905114" w:rsidRPr="007764DA">
          <w:rPr>
            <w:rStyle w:val="Hyperlink"/>
          </w:rPr>
          <w:t>3.3</w:t>
        </w:r>
        <w:r w:rsidR="00905114">
          <w:rPr>
            <w:rFonts w:asciiTheme="minorHAnsi" w:eastAsiaTheme="minorEastAsia" w:hAnsiTheme="minorHAnsi" w:cstheme="minorBidi"/>
            <w:b w:val="0"/>
            <w:bCs w:val="0"/>
            <w:kern w:val="2"/>
            <w:sz w:val="24"/>
            <w:lang w:eastAsia="sl-SI"/>
            <w14:ligatures w14:val="standardContextual"/>
          </w:rPr>
          <w:tab/>
        </w:r>
        <w:r w:rsidR="00905114" w:rsidRPr="007764DA">
          <w:rPr>
            <w:rStyle w:val="Hyperlink"/>
          </w:rPr>
          <w:t>Vsebinske zahteve</w:t>
        </w:r>
        <w:r w:rsidR="00905114">
          <w:rPr>
            <w:webHidden/>
          </w:rPr>
          <w:tab/>
        </w:r>
        <w:r w:rsidR="00905114">
          <w:rPr>
            <w:webHidden/>
          </w:rPr>
          <w:fldChar w:fldCharType="begin"/>
        </w:r>
        <w:r w:rsidR="00905114">
          <w:rPr>
            <w:webHidden/>
          </w:rPr>
          <w:instrText xml:space="preserve"> PAGEREF _Toc176943993 \h </w:instrText>
        </w:r>
        <w:r w:rsidR="00905114">
          <w:rPr>
            <w:webHidden/>
          </w:rPr>
        </w:r>
        <w:r w:rsidR="00905114">
          <w:rPr>
            <w:webHidden/>
          </w:rPr>
          <w:fldChar w:fldCharType="separate"/>
        </w:r>
        <w:r w:rsidR="00F31369">
          <w:rPr>
            <w:webHidden/>
          </w:rPr>
          <w:t>8</w:t>
        </w:r>
        <w:r w:rsidR="00905114">
          <w:rPr>
            <w:webHidden/>
          </w:rPr>
          <w:fldChar w:fldCharType="end"/>
        </w:r>
      </w:hyperlink>
    </w:p>
    <w:p w14:paraId="545F4B6D" w14:textId="04A719D9" w:rsidR="00905114" w:rsidRDefault="00EC4BCC">
      <w:pPr>
        <w:pStyle w:val="TOC3"/>
        <w:rPr>
          <w:rFonts w:asciiTheme="minorHAnsi" w:eastAsiaTheme="minorEastAsia" w:hAnsiTheme="minorHAnsi" w:cstheme="minorBidi"/>
          <w:noProof/>
          <w:kern w:val="2"/>
          <w:sz w:val="24"/>
          <w:lang w:eastAsia="sl-SI"/>
          <w14:ligatures w14:val="standardContextual"/>
        </w:rPr>
      </w:pPr>
      <w:hyperlink w:anchor="_Toc176943994" w:history="1">
        <w:r w:rsidR="00905114" w:rsidRPr="007764DA">
          <w:rPr>
            <w:rStyle w:val="Hyperlink"/>
            <w:b/>
            <w:noProof/>
            <w14:scene3d>
              <w14:camera w14:prst="orthographicFront"/>
              <w14:lightRig w14:rig="threePt" w14:dir="t">
                <w14:rot w14:lat="0" w14:lon="0" w14:rev="0"/>
              </w14:lightRig>
            </w14:scene3d>
          </w:rPr>
          <w:t>3.3.1</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Televizijski programi</w:t>
        </w:r>
        <w:r w:rsidR="00905114">
          <w:rPr>
            <w:noProof/>
            <w:webHidden/>
          </w:rPr>
          <w:tab/>
        </w:r>
        <w:r w:rsidR="00905114">
          <w:rPr>
            <w:noProof/>
            <w:webHidden/>
          </w:rPr>
          <w:fldChar w:fldCharType="begin"/>
        </w:r>
        <w:r w:rsidR="00905114">
          <w:rPr>
            <w:noProof/>
            <w:webHidden/>
          </w:rPr>
          <w:instrText xml:space="preserve"> PAGEREF _Toc176943994 \h </w:instrText>
        </w:r>
        <w:r w:rsidR="00905114">
          <w:rPr>
            <w:noProof/>
            <w:webHidden/>
          </w:rPr>
        </w:r>
        <w:r w:rsidR="00905114">
          <w:rPr>
            <w:noProof/>
            <w:webHidden/>
          </w:rPr>
          <w:fldChar w:fldCharType="separate"/>
        </w:r>
        <w:r w:rsidR="00F31369">
          <w:rPr>
            <w:noProof/>
            <w:webHidden/>
          </w:rPr>
          <w:t>8</w:t>
        </w:r>
        <w:r w:rsidR="00905114">
          <w:rPr>
            <w:noProof/>
            <w:webHidden/>
          </w:rPr>
          <w:fldChar w:fldCharType="end"/>
        </w:r>
      </w:hyperlink>
    </w:p>
    <w:p w14:paraId="66DD6AB0" w14:textId="0C7A37C0" w:rsidR="00905114" w:rsidRDefault="00EC4BCC">
      <w:pPr>
        <w:pStyle w:val="TOC3"/>
        <w:rPr>
          <w:rFonts w:asciiTheme="minorHAnsi" w:eastAsiaTheme="minorEastAsia" w:hAnsiTheme="minorHAnsi" w:cstheme="minorBidi"/>
          <w:noProof/>
          <w:kern w:val="2"/>
          <w:sz w:val="24"/>
          <w:lang w:eastAsia="sl-SI"/>
          <w14:ligatures w14:val="standardContextual"/>
        </w:rPr>
      </w:pPr>
      <w:hyperlink w:anchor="_Toc176943995" w:history="1">
        <w:r w:rsidR="00905114" w:rsidRPr="007764DA">
          <w:rPr>
            <w:rStyle w:val="Hyperlink"/>
            <w:b/>
            <w:noProof/>
            <w14:scene3d>
              <w14:camera w14:prst="orthographicFront"/>
              <w14:lightRig w14:rig="threePt" w14:dir="t">
                <w14:rot w14:lat="0" w14:lon="0" w14:rev="0"/>
              </w14:lightRig>
            </w14:scene3d>
          </w:rPr>
          <w:t>3.3.2</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Vrste podatkov</w:t>
        </w:r>
        <w:r w:rsidR="00905114">
          <w:rPr>
            <w:noProof/>
            <w:webHidden/>
          </w:rPr>
          <w:tab/>
        </w:r>
        <w:r w:rsidR="00905114">
          <w:rPr>
            <w:noProof/>
            <w:webHidden/>
          </w:rPr>
          <w:fldChar w:fldCharType="begin"/>
        </w:r>
        <w:r w:rsidR="00905114">
          <w:rPr>
            <w:noProof/>
            <w:webHidden/>
          </w:rPr>
          <w:instrText xml:space="preserve"> PAGEREF _Toc176943995 \h </w:instrText>
        </w:r>
        <w:r w:rsidR="00905114">
          <w:rPr>
            <w:noProof/>
            <w:webHidden/>
          </w:rPr>
        </w:r>
        <w:r w:rsidR="00905114">
          <w:rPr>
            <w:noProof/>
            <w:webHidden/>
          </w:rPr>
          <w:fldChar w:fldCharType="separate"/>
        </w:r>
        <w:r w:rsidR="00F31369">
          <w:rPr>
            <w:noProof/>
            <w:webHidden/>
          </w:rPr>
          <w:t>8</w:t>
        </w:r>
        <w:r w:rsidR="00905114">
          <w:rPr>
            <w:noProof/>
            <w:webHidden/>
          </w:rPr>
          <w:fldChar w:fldCharType="end"/>
        </w:r>
      </w:hyperlink>
    </w:p>
    <w:p w14:paraId="5752D6D3" w14:textId="215BF059" w:rsidR="00905114" w:rsidRDefault="00EC4BCC">
      <w:pPr>
        <w:pStyle w:val="TOC2"/>
        <w:rPr>
          <w:rFonts w:asciiTheme="minorHAnsi" w:eastAsiaTheme="minorEastAsia" w:hAnsiTheme="minorHAnsi" w:cstheme="minorBidi"/>
          <w:b w:val="0"/>
          <w:bCs w:val="0"/>
          <w:kern w:val="2"/>
          <w:sz w:val="24"/>
          <w:lang w:eastAsia="sl-SI"/>
          <w14:ligatures w14:val="standardContextual"/>
        </w:rPr>
      </w:pPr>
      <w:hyperlink w:anchor="_Toc176943996" w:history="1">
        <w:r w:rsidR="00905114" w:rsidRPr="007764DA">
          <w:rPr>
            <w:rStyle w:val="Hyperlink"/>
          </w:rPr>
          <w:t>3.4</w:t>
        </w:r>
        <w:r w:rsidR="00905114">
          <w:rPr>
            <w:rFonts w:asciiTheme="minorHAnsi" w:eastAsiaTheme="minorEastAsia" w:hAnsiTheme="minorHAnsi" w:cstheme="minorBidi"/>
            <w:b w:val="0"/>
            <w:bCs w:val="0"/>
            <w:kern w:val="2"/>
            <w:sz w:val="24"/>
            <w:lang w:eastAsia="sl-SI"/>
            <w14:ligatures w14:val="standardContextual"/>
          </w:rPr>
          <w:tab/>
        </w:r>
        <w:r w:rsidR="00905114" w:rsidRPr="007764DA">
          <w:rPr>
            <w:rStyle w:val="Hyperlink"/>
          </w:rPr>
          <w:t>Uporaba podatkov</w:t>
        </w:r>
        <w:r w:rsidR="00905114">
          <w:rPr>
            <w:webHidden/>
          </w:rPr>
          <w:tab/>
        </w:r>
        <w:r w:rsidR="00905114">
          <w:rPr>
            <w:webHidden/>
          </w:rPr>
          <w:fldChar w:fldCharType="begin"/>
        </w:r>
        <w:r w:rsidR="00905114">
          <w:rPr>
            <w:webHidden/>
          </w:rPr>
          <w:instrText xml:space="preserve"> PAGEREF _Toc176943996 \h </w:instrText>
        </w:r>
        <w:r w:rsidR="00905114">
          <w:rPr>
            <w:webHidden/>
          </w:rPr>
        </w:r>
        <w:r w:rsidR="00905114">
          <w:rPr>
            <w:webHidden/>
          </w:rPr>
          <w:fldChar w:fldCharType="separate"/>
        </w:r>
        <w:r w:rsidR="00F31369">
          <w:rPr>
            <w:webHidden/>
          </w:rPr>
          <w:t>8</w:t>
        </w:r>
        <w:r w:rsidR="00905114">
          <w:rPr>
            <w:webHidden/>
          </w:rPr>
          <w:fldChar w:fldCharType="end"/>
        </w:r>
      </w:hyperlink>
    </w:p>
    <w:p w14:paraId="20084448" w14:textId="71BB9F64" w:rsidR="00905114" w:rsidRDefault="00EC4BCC">
      <w:pPr>
        <w:pStyle w:val="TOC2"/>
        <w:rPr>
          <w:rFonts w:asciiTheme="minorHAnsi" w:eastAsiaTheme="minorEastAsia" w:hAnsiTheme="minorHAnsi" w:cstheme="minorBidi"/>
          <w:b w:val="0"/>
          <w:bCs w:val="0"/>
          <w:kern w:val="2"/>
          <w:sz w:val="24"/>
          <w:lang w:eastAsia="sl-SI"/>
          <w14:ligatures w14:val="standardContextual"/>
        </w:rPr>
      </w:pPr>
      <w:hyperlink w:anchor="_Toc176943997" w:history="1">
        <w:r w:rsidR="00905114" w:rsidRPr="007764DA">
          <w:rPr>
            <w:rStyle w:val="Hyperlink"/>
          </w:rPr>
          <w:t>3.5</w:t>
        </w:r>
        <w:r w:rsidR="00905114">
          <w:rPr>
            <w:rFonts w:asciiTheme="minorHAnsi" w:eastAsiaTheme="minorEastAsia" w:hAnsiTheme="minorHAnsi" w:cstheme="minorBidi"/>
            <w:b w:val="0"/>
            <w:bCs w:val="0"/>
            <w:kern w:val="2"/>
            <w:sz w:val="24"/>
            <w:lang w:eastAsia="sl-SI"/>
            <w14:ligatures w14:val="standardContextual"/>
          </w:rPr>
          <w:tab/>
        </w:r>
        <w:r w:rsidR="00905114" w:rsidRPr="007764DA">
          <w:rPr>
            <w:rStyle w:val="Hyperlink"/>
          </w:rPr>
          <w:t>Dostava podatkov</w:t>
        </w:r>
        <w:r w:rsidR="00905114">
          <w:rPr>
            <w:webHidden/>
          </w:rPr>
          <w:tab/>
        </w:r>
        <w:r w:rsidR="00905114">
          <w:rPr>
            <w:webHidden/>
          </w:rPr>
          <w:fldChar w:fldCharType="begin"/>
        </w:r>
        <w:r w:rsidR="00905114">
          <w:rPr>
            <w:webHidden/>
          </w:rPr>
          <w:instrText xml:space="preserve"> PAGEREF _Toc176943997 \h </w:instrText>
        </w:r>
        <w:r w:rsidR="00905114">
          <w:rPr>
            <w:webHidden/>
          </w:rPr>
        </w:r>
        <w:r w:rsidR="00905114">
          <w:rPr>
            <w:webHidden/>
          </w:rPr>
          <w:fldChar w:fldCharType="separate"/>
        </w:r>
        <w:r w:rsidR="00F31369">
          <w:rPr>
            <w:webHidden/>
          </w:rPr>
          <w:t>8</w:t>
        </w:r>
        <w:r w:rsidR="00905114">
          <w:rPr>
            <w:webHidden/>
          </w:rPr>
          <w:fldChar w:fldCharType="end"/>
        </w:r>
      </w:hyperlink>
    </w:p>
    <w:p w14:paraId="783039A5" w14:textId="63726BFE" w:rsidR="00905114" w:rsidRDefault="00EC4BCC">
      <w:pPr>
        <w:pStyle w:val="TOC2"/>
        <w:rPr>
          <w:rFonts w:asciiTheme="minorHAnsi" w:eastAsiaTheme="minorEastAsia" w:hAnsiTheme="minorHAnsi" w:cstheme="minorBidi"/>
          <w:b w:val="0"/>
          <w:bCs w:val="0"/>
          <w:kern w:val="2"/>
          <w:sz w:val="24"/>
          <w:lang w:eastAsia="sl-SI"/>
          <w14:ligatures w14:val="standardContextual"/>
        </w:rPr>
      </w:pPr>
      <w:hyperlink w:anchor="_Toc176943998" w:history="1">
        <w:r w:rsidR="00905114" w:rsidRPr="007764DA">
          <w:rPr>
            <w:rStyle w:val="Hyperlink"/>
          </w:rPr>
          <w:t>3.6</w:t>
        </w:r>
        <w:r w:rsidR="00905114">
          <w:rPr>
            <w:rFonts w:asciiTheme="minorHAnsi" w:eastAsiaTheme="minorEastAsia" w:hAnsiTheme="minorHAnsi" w:cstheme="minorBidi"/>
            <w:b w:val="0"/>
            <w:bCs w:val="0"/>
            <w:kern w:val="2"/>
            <w:sz w:val="24"/>
            <w:lang w:eastAsia="sl-SI"/>
            <w14:ligatures w14:val="standardContextual"/>
          </w:rPr>
          <w:tab/>
        </w:r>
        <w:r w:rsidR="00905114" w:rsidRPr="007764DA">
          <w:rPr>
            <w:rStyle w:val="Hyperlink"/>
          </w:rPr>
          <w:t>Nadomestilo za škodo</w:t>
        </w:r>
        <w:r w:rsidR="00905114">
          <w:rPr>
            <w:webHidden/>
          </w:rPr>
          <w:tab/>
        </w:r>
        <w:r w:rsidR="00905114">
          <w:rPr>
            <w:webHidden/>
          </w:rPr>
          <w:fldChar w:fldCharType="begin"/>
        </w:r>
        <w:r w:rsidR="00905114">
          <w:rPr>
            <w:webHidden/>
          </w:rPr>
          <w:instrText xml:space="preserve"> PAGEREF _Toc176943998 \h </w:instrText>
        </w:r>
        <w:r w:rsidR="00905114">
          <w:rPr>
            <w:webHidden/>
          </w:rPr>
        </w:r>
        <w:r w:rsidR="00905114">
          <w:rPr>
            <w:webHidden/>
          </w:rPr>
          <w:fldChar w:fldCharType="separate"/>
        </w:r>
        <w:r w:rsidR="00F31369">
          <w:rPr>
            <w:webHidden/>
          </w:rPr>
          <w:t>9</w:t>
        </w:r>
        <w:r w:rsidR="00905114">
          <w:rPr>
            <w:webHidden/>
          </w:rPr>
          <w:fldChar w:fldCharType="end"/>
        </w:r>
      </w:hyperlink>
    </w:p>
    <w:p w14:paraId="6D2077AF" w14:textId="18BDE0C9" w:rsidR="00905114" w:rsidRDefault="00EC4BCC">
      <w:pPr>
        <w:pStyle w:val="TOC1"/>
        <w:rPr>
          <w:rFonts w:asciiTheme="minorHAnsi" w:eastAsiaTheme="minorEastAsia" w:hAnsiTheme="minorHAnsi" w:cstheme="minorBidi"/>
          <w:b w:val="0"/>
          <w:bCs w:val="0"/>
          <w:kern w:val="2"/>
          <w:sz w:val="24"/>
          <w:szCs w:val="24"/>
          <w:lang w:eastAsia="sl-SI"/>
          <w14:ligatures w14:val="standardContextual"/>
        </w:rPr>
      </w:pPr>
      <w:hyperlink w:anchor="_Toc176943999" w:history="1">
        <w:r w:rsidR="00905114" w:rsidRPr="007764DA">
          <w:rPr>
            <w:rStyle w:val="Hyperlink"/>
          </w:rPr>
          <w:t>4</w:t>
        </w:r>
        <w:r w:rsidR="00905114">
          <w:rPr>
            <w:rFonts w:asciiTheme="minorHAnsi" w:eastAsiaTheme="minorEastAsia" w:hAnsiTheme="minorHAnsi" w:cstheme="minorBidi"/>
            <w:b w:val="0"/>
            <w:bCs w:val="0"/>
            <w:kern w:val="2"/>
            <w:sz w:val="24"/>
            <w:szCs w:val="24"/>
            <w:lang w:eastAsia="sl-SI"/>
            <w14:ligatures w14:val="standardContextual"/>
          </w:rPr>
          <w:tab/>
        </w:r>
        <w:r w:rsidR="00905114" w:rsidRPr="007764DA">
          <w:rPr>
            <w:rStyle w:val="Hyperlink"/>
          </w:rPr>
          <w:t>PONUDBENA DOKUMENTACIJA</w:t>
        </w:r>
        <w:r w:rsidR="00905114">
          <w:rPr>
            <w:webHidden/>
          </w:rPr>
          <w:tab/>
        </w:r>
        <w:r w:rsidR="00905114">
          <w:rPr>
            <w:webHidden/>
          </w:rPr>
          <w:fldChar w:fldCharType="begin"/>
        </w:r>
        <w:r w:rsidR="00905114">
          <w:rPr>
            <w:webHidden/>
          </w:rPr>
          <w:instrText xml:space="preserve"> PAGEREF _Toc176943999 \h </w:instrText>
        </w:r>
        <w:r w:rsidR="00905114">
          <w:rPr>
            <w:webHidden/>
          </w:rPr>
        </w:r>
        <w:r w:rsidR="00905114">
          <w:rPr>
            <w:webHidden/>
          </w:rPr>
          <w:fldChar w:fldCharType="separate"/>
        </w:r>
        <w:r w:rsidR="00F31369">
          <w:rPr>
            <w:webHidden/>
          </w:rPr>
          <w:t>10</w:t>
        </w:r>
        <w:r w:rsidR="00905114">
          <w:rPr>
            <w:webHidden/>
          </w:rPr>
          <w:fldChar w:fldCharType="end"/>
        </w:r>
      </w:hyperlink>
    </w:p>
    <w:p w14:paraId="119C6173" w14:textId="1A85BB75" w:rsidR="00905114" w:rsidRDefault="00EC4BCC">
      <w:pPr>
        <w:pStyle w:val="TOC2"/>
        <w:rPr>
          <w:rFonts w:asciiTheme="minorHAnsi" w:eastAsiaTheme="minorEastAsia" w:hAnsiTheme="minorHAnsi" w:cstheme="minorBidi"/>
          <w:b w:val="0"/>
          <w:bCs w:val="0"/>
          <w:kern w:val="2"/>
          <w:sz w:val="24"/>
          <w:lang w:eastAsia="sl-SI"/>
          <w14:ligatures w14:val="standardContextual"/>
        </w:rPr>
      </w:pPr>
      <w:hyperlink w:anchor="_Toc176944000" w:history="1">
        <w:r w:rsidR="00905114" w:rsidRPr="007764DA">
          <w:rPr>
            <w:rStyle w:val="Hyperlink"/>
          </w:rPr>
          <w:t>4.1</w:t>
        </w:r>
        <w:r w:rsidR="00905114">
          <w:rPr>
            <w:rFonts w:asciiTheme="minorHAnsi" w:eastAsiaTheme="minorEastAsia" w:hAnsiTheme="minorHAnsi" w:cstheme="minorBidi"/>
            <w:b w:val="0"/>
            <w:bCs w:val="0"/>
            <w:kern w:val="2"/>
            <w:sz w:val="24"/>
            <w:lang w:eastAsia="sl-SI"/>
            <w14:ligatures w14:val="standardContextual"/>
          </w:rPr>
          <w:tab/>
        </w:r>
        <w:r w:rsidR="00905114" w:rsidRPr="007764DA">
          <w:rPr>
            <w:rStyle w:val="Hyperlink"/>
          </w:rPr>
          <w:t>Splošni pogoji za izdelavo ponudbene dokumentacije</w:t>
        </w:r>
        <w:r w:rsidR="00905114">
          <w:rPr>
            <w:webHidden/>
          </w:rPr>
          <w:tab/>
        </w:r>
        <w:r w:rsidR="00905114">
          <w:rPr>
            <w:webHidden/>
          </w:rPr>
          <w:fldChar w:fldCharType="begin"/>
        </w:r>
        <w:r w:rsidR="00905114">
          <w:rPr>
            <w:webHidden/>
          </w:rPr>
          <w:instrText xml:space="preserve"> PAGEREF _Toc176944000 \h </w:instrText>
        </w:r>
        <w:r w:rsidR="00905114">
          <w:rPr>
            <w:webHidden/>
          </w:rPr>
        </w:r>
        <w:r w:rsidR="00905114">
          <w:rPr>
            <w:webHidden/>
          </w:rPr>
          <w:fldChar w:fldCharType="separate"/>
        </w:r>
        <w:r w:rsidR="00F31369">
          <w:rPr>
            <w:webHidden/>
          </w:rPr>
          <w:t>10</w:t>
        </w:r>
        <w:r w:rsidR="00905114">
          <w:rPr>
            <w:webHidden/>
          </w:rPr>
          <w:fldChar w:fldCharType="end"/>
        </w:r>
      </w:hyperlink>
    </w:p>
    <w:p w14:paraId="37532968" w14:textId="1B96B372" w:rsidR="00905114" w:rsidRDefault="00EC4BCC">
      <w:pPr>
        <w:pStyle w:val="TOC3"/>
        <w:rPr>
          <w:rFonts w:asciiTheme="minorHAnsi" w:eastAsiaTheme="minorEastAsia" w:hAnsiTheme="minorHAnsi" w:cstheme="minorBidi"/>
          <w:noProof/>
          <w:kern w:val="2"/>
          <w:sz w:val="24"/>
          <w:lang w:eastAsia="sl-SI"/>
          <w14:ligatures w14:val="standardContextual"/>
        </w:rPr>
      </w:pPr>
      <w:hyperlink w:anchor="_Toc176944001" w:history="1">
        <w:r w:rsidR="00905114" w:rsidRPr="007764DA">
          <w:rPr>
            <w:rStyle w:val="Hyperlink"/>
            <w:b/>
            <w:noProof/>
            <w14:scene3d>
              <w14:camera w14:prst="orthographicFront"/>
              <w14:lightRig w14:rig="threePt" w14:dir="t">
                <w14:rot w14:lat="0" w14:lon="0" w14:rev="0"/>
              </w14:lightRig>
            </w14:scene3d>
          </w:rPr>
          <w:t>4.1.1</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Pojasnila k Dokumentaciji v zvezi z oddajo javnega naročila</w:t>
        </w:r>
        <w:r w:rsidR="00905114">
          <w:rPr>
            <w:noProof/>
            <w:webHidden/>
          </w:rPr>
          <w:tab/>
        </w:r>
        <w:r w:rsidR="00905114">
          <w:rPr>
            <w:noProof/>
            <w:webHidden/>
          </w:rPr>
          <w:fldChar w:fldCharType="begin"/>
        </w:r>
        <w:r w:rsidR="00905114">
          <w:rPr>
            <w:noProof/>
            <w:webHidden/>
          </w:rPr>
          <w:instrText xml:space="preserve"> PAGEREF _Toc176944001 \h </w:instrText>
        </w:r>
        <w:r w:rsidR="00905114">
          <w:rPr>
            <w:noProof/>
            <w:webHidden/>
          </w:rPr>
        </w:r>
        <w:r w:rsidR="00905114">
          <w:rPr>
            <w:noProof/>
            <w:webHidden/>
          </w:rPr>
          <w:fldChar w:fldCharType="separate"/>
        </w:r>
        <w:r w:rsidR="00F31369">
          <w:rPr>
            <w:noProof/>
            <w:webHidden/>
          </w:rPr>
          <w:t>10</w:t>
        </w:r>
        <w:r w:rsidR="00905114">
          <w:rPr>
            <w:noProof/>
            <w:webHidden/>
          </w:rPr>
          <w:fldChar w:fldCharType="end"/>
        </w:r>
      </w:hyperlink>
    </w:p>
    <w:p w14:paraId="0C685034" w14:textId="2FDB1E69" w:rsidR="00905114" w:rsidRDefault="00EC4BCC">
      <w:pPr>
        <w:pStyle w:val="TOC3"/>
        <w:rPr>
          <w:rFonts w:asciiTheme="minorHAnsi" w:eastAsiaTheme="minorEastAsia" w:hAnsiTheme="minorHAnsi" w:cstheme="minorBidi"/>
          <w:noProof/>
          <w:kern w:val="2"/>
          <w:sz w:val="24"/>
          <w:lang w:eastAsia="sl-SI"/>
          <w14:ligatures w14:val="standardContextual"/>
        </w:rPr>
      </w:pPr>
      <w:hyperlink w:anchor="_Toc176944002" w:history="1">
        <w:r w:rsidR="00905114" w:rsidRPr="007764DA">
          <w:rPr>
            <w:rStyle w:val="Hyperlink"/>
            <w:b/>
            <w:noProof/>
            <w14:scene3d>
              <w14:camera w14:prst="orthographicFront"/>
              <w14:lightRig w14:rig="threePt" w14:dir="t">
                <w14:rot w14:lat="0" w14:lon="0" w14:rev="0"/>
              </w14:lightRig>
            </w14:scene3d>
          </w:rPr>
          <w:t>4.1.2</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Jezik</w:t>
        </w:r>
        <w:r w:rsidR="00905114">
          <w:rPr>
            <w:noProof/>
            <w:webHidden/>
          </w:rPr>
          <w:tab/>
        </w:r>
        <w:r w:rsidR="00905114">
          <w:rPr>
            <w:noProof/>
            <w:webHidden/>
          </w:rPr>
          <w:fldChar w:fldCharType="begin"/>
        </w:r>
        <w:r w:rsidR="00905114">
          <w:rPr>
            <w:noProof/>
            <w:webHidden/>
          </w:rPr>
          <w:instrText xml:space="preserve"> PAGEREF _Toc176944002 \h </w:instrText>
        </w:r>
        <w:r w:rsidR="00905114">
          <w:rPr>
            <w:noProof/>
            <w:webHidden/>
          </w:rPr>
        </w:r>
        <w:r w:rsidR="00905114">
          <w:rPr>
            <w:noProof/>
            <w:webHidden/>
          </w:rPr>
          <w:fldChar w:fldCharType="separate"/>
        </w:r>
        <w:r w:rsidR="00F31369">
          <w:rPr>
            <w:noProof/>
            <w:webHidden/>
          </w:rPr>
          <w:t>10</w:t>
        </w:r>
        <w:r w:rsidR="00905114">
          <w:rPr>
            <w:noProof/>
            <w:webHidden/>
          </w:rPr>
          <w:fldChar w:fldCharType="end"/>
        </w:r>
      </w:hyperlink>
    </w:p>
    <w:p w14:paraId="18D99111" w14:textId="0E4C0F90" w:rsidR="00905114" w:rsidRDefault="00EC4BCC">
      <w:pPr>
        <w:pStyle w:val="TOC3"/>
        <w:rPr>
          <w:rFonts w:asciiTheme="minorHAnsi" w:eastAsiaTheme="minorEastAsia" w:hAnsiTheme="minorHAnsi" w:cstheme="minorBidi"/>
          <w:noProof/>
          <w:kern w:val="2"/>
          <w:sz w:val="24"/>
          <w:lang w:eastAsia="sl-SI"/>
          <w14:ligatures w14:val="standardContextual"/>
        </w:rPr>
      </w:pPr>
      <w:hyperlink w:anchor="_Toc176944003" w:history="1">
        <w:r w:rsidR="00905114" w:rsidRPr="007764DA">
          <w:rPr>
            <w:rStyle w:val="Hyperlink"/>
            <w:b/>
            <w:noProof/>
            <w14:scene3d>
              <w14:camera w14:prst="orthographicFront"/>
              <w14:lightRig w14:rig="threePt" w14:dir="t">
                <w14:rot w14:lat="0" w14:lon="0" w14:rev="0"/>
              </w14:lightRig>
            </w14:scene3d>
          </w:rPr>
          <w:t>4.1.3</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Označevanje</w:t>
        </w:r>
        <w:r w:rsidR="00905114">
          <w:rPr>
            <w:noProof/>
            <w:webHidden/>
          </w:rPr>
          <w:tab/>
        </w:r>
        <w:r w:rsidR="00905114">
          <w:rPr>
            <w:noProof/>
            <w:webHidden/>
          </w:rPr>
          <w:fldChar w:fldCharType="begin"/>
        </w:r>
        <w:r w:rsidR="00905114">
          <w:rPr>
            <w:noProof/>
            <w:webHidden/>
          </w:rPr>
          <w:instrText xml:space="preserve"> PAGEREF _Toc176944003 \h </w:instrText>
        </w:r>
        <w:r w:rsidR="00905114">
          <w:rPr>
            <w:noProof/>
            <w:webHidden/>
          </w:rPr>
        </w:r>
        <w:r w:rsidR="00905114">
          <w:rPr>
            <w:noProof/>
            <w:webHidden/>
          </w:rPr>
          <w:fldChar w:fldCharType="separate"/>
        </w:r>
        <w:r w:rsidR="00F31369">
          <w:rPr>
            <w:noProof/>
            <w:webHidden/>
          </w:rPr>
          <w:t>10</w:t>
        </w:r>
        <w:r w:rsidR="00905114">
          <w:rPr>
            <w:noProof/>
            <w:webHidden/>
          </w:rPr>
          <w:fldChar w:fldCharType="end"/>
        </w:r>
      </w:hyperlink>
    </w:p>
    <w:p w14:paraId="6D9EF929" w14:textId="7939AABB" w:rsidR="00905114" w:rsidRDefault="00EC4BCC">
      <w:pPr>
        <w:pStyle w:val="TOC3"/>
        <w:rPr>
          <w:rFonts w:asciiTheme="minorHAnsi" w:eastAsiaTheme="minorEastAsia" w:hAnsiTheme="minorHAnsi" w:cstheme="minorBidi"/>
          <w:noProof/>
          <w:kern w:val="2"/>
          <w:sz w:val="24"/>
          <w:lang w:eastAsia="sl-SI"/>
          <w14:ligatures w14:val="standardContextual"/>
        </w:rPr>
      </w:pPr>
      <w:hyperlink w:anchor="_Toc176944004" w:history="1">
        <w:r w:rsidR="00905114" w:rsidRPr="007764DA">
          <w:rPr>
            <w:rStyle w:val="Hyperlink"/>
            <w:b/>
            <w:noProof/>
            <w14:scene3d>
              <w14:camera w14:prst="orthographicFront"/>
              <w14:lightRig w14:rig="threePt" w14:dir="t">
                <w14:rot w14:lat="0" w14:lon="0" w14:rev="0"/>
              </w14:lightRig>
            </w14:scene3d>
          </w:rPr>
          <w:t>4.1.4</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Vsebina ponudbe</w:t>
        </w:r>
        <w:r w:rsidR="00905114">
          <w:rPr>
            <w:noProof/>
            <w:webHidden/>
          </w:rPr>
          <w:tab/>
        </w:r>
        <w:r w:rsidR="00905114">
          <w:rPr>
            <w:noProof/>
            <w:webHidden/>
          </w:rPr>
          <w:fldChar w:fldCharType="begin"/>
        </w:r>
        <w:r w:rsidR="00905114">
          <w:rPr>
            <w:noProof/>
            <w:webHidden/>
          </w:rPr>
          <w:instrText xml:space="preserve"> PAGEREF _Toc176944004 \h </w:instrText>
        </w:r>
        <w:r w:rsidR="00905114">
          <w:rPr>
            <w:noProof/>
            <w:webHidden/>
          </w:rPr>
        </w:r>
        <w:r w:rsidR="00905114">
          <w:rPr>
            <w:noProof/>
            <w:webHidden/>
          </w:rPr>
          <w:fldChar w:fldCharType="separate"/>
        </w:r>
        <w:r w:rsidR="00F31369">
          <w:rPr>
            <w:noProof/>
            <w:webHidden/>
          </w:rPr>
          <w:t>10</w:t>
        </w:r>
        <w:r w:rsidR="00905114">
          <w:rPr>
            <w:noProof/>
            <w:webHidden/>
          </w:rPr>
          <w:fldChar w:fldCharType="end"/>
        </w:r>
      </w:hyperlink>
    </w:p>
    <w:p w14:paraId="06C99EBF" w14:textId="0DD94A69" w:rsidR="00905114" w:rsidRDefault="00EC4BCC">
      <w:pPr>
        <w:pStyle w:val="TOC3"/>
        <w:rPr>
          <w:rFonts w:asciiTheme="minorHAnsi" w:eastAsiaTheme="minorEastAsia" w:hAnsiTheme="minorHAnsi" w:cstheme="minorBidi"/>
          <w:noProof/>
          <w:kern w:val="2"/>
          <w:sz w:val="24"/>
          <w:lang w:eastAsia="sl-SI"/>
          <w14:ligatures w14:val="standardContextual"/>
        </w:rPr>
      </w:pPr>
      <w:hyperlink w:anchor="_Toc176944005" w:history="1">
        <w:r w:rsidR="00905114" w:rsidRPr="007764DA">
          <w:rPr>
            <w:rStyle w:val="Hyperlink"/>
            <w:b/>
            <w:noProof/>
            <w14:scene3d>
              <w14:camera w14:prst="orthographicFront"/>
              <w14:lightRig w14:rig="threePt" w14:dir="t">
                <w14:rot w14:lat="0" w14:lon="0" w14:rev="0"/>
              </w14:lightRig>
            </w14:scene3d>
          </w:rPr>
          <w:t>4.1.5</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Alternativne ponudbe in variante ponudbe</w:t>
        </w:r>
        <w:r w:rsidR="00905114">
          <w:rPr>
            <w:noProof/>
            <w:webHidden/>
          </w:rPr>
          <w:tab/>
        </w:r>
        <w:r w:rsidR="00905114">
          <w:rPr>
            <w:noProof/>
            <w:webHidden/>
          </w:rPr>
          <w:fldChar w:fldCharType="begin"/>
        </w:r>
        <w:r w:rsidR="00905114">
          <w:rPr>
            <w:noProof/>
            <w:webHidden/>
          </w:rPr>
          <w:instrText xml:space="preserve"> PAGEREF _Toc176944005 \h </w:instrText>
        </w:r>
        <w:r w:rsidR="00905114">
          <w:rPr>
            <w:noProof/>
            <w:webHidden/>
          </w:rPr>
        </w:r>
        <w:r w:rsidR="00905114">
          <w:rPr>
            <w:noProof/>
            <w:webHidden/>
          </w:rPr>
          <w:fldChar w:fldCharType="separate"/>
        </w:r>
        <w:r w:rsidR="00F31369">
          <w:rPr>
            <w:noProof/>
            <w:webHidden/>
          </w:rPr>
          <w:t>10</w:t>
        </w:r>
        <w:r w:rsidR="00905114">
          <w:rPr>
            <w:noProof/>
            <w:webHidden/>
          </w:rPr>
          <w:fldChar w:fldCharType="end"/>
        </w:r>
      </w:hyperlink>
    </w:p>
    <w:p w14:paraId="7FDBBACF" w14:textId="52AF58AA" w:rsidR="00905114" w:rsidRDefault="00EC4BCC">
      <w:pPr>
        <w:pStyle w:val="TOC3"/>
        <w:rPr>
          <w:rFonts w:asciiTheme="minorHAnsi" w:eastAsiaTheme="minorEastAsia" w:hAnsiTheme="minorHAnsi" w:cstheme="minorBidi"/>
          <w:noProof/>
          <w:kern w:val="2"/>
          <w:sz w:val="24"/>
          <w:lang w:eastAsia="sl-SI"/>
          <w14:ligatures w14:val="standardContextual"/>
        </w:rPr>
      </w:pPr>
      <w:hyperlink w:anchor="_Toc176944006" w:history="1">
        <w:r w:rsidR="00905114" w:rsidRPr="007764DA">
          <w:rPr>
            <w:rStyle w:val="Hyperlink"/>
            <w:b/>
            <w:noProof/>
            <w14:scene3d>
              <w14:camera w14:prst="orthographicFront"/>
              <w14:lightRig w14:rig="threePt" w14:dir="t">
                <w14:rot w14:lat="0" w14:lon="0" w14:rev="0"/>
              </w14:lightRig>
            </w14:scene3d>
          </w:rPr>
          <w:t>4.1.6</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Oblika ponudbe</w:t>
        </w:r>
        <w:r w:rsidR="00905114">
          <w:rPr>
            <w:noProof/>
            <w:webHidden/>
          </w:rPr>
          <w:tab/>
        </w:r>
        <w:r w:rsidR="00905114">
          <w:rPr>
            <w:noProof/>
            <w:webHidden/>
          </w:rPr>
          <w:fldChar w:fldCharType="begin"/>
        </w:r>
        <w:r w:rsidR="00905114">
          <w:rPr>
            <w:noProof/>
            <w:webHidden/>
          </w:rPr>
          <w:instrText xml:space="preserve"> PAGEREF _Toc176944006 \h </w:instrText>
        </w:r>
        <w:r w:rsidR="00905114">
          <w:rPr>
            <w:noProof/>
            <w:webHidden/>
          </w:rPr>
        </w:r>
        <w:r w:rsidR="00905114">
          <w:rPr>
            <w:noProof/>
            <w:webHidden/>
          </w:rPr>
          <w:fldChar w:fldCharType="separate"/>
        </w:r>
        <w:r w:rsidR="00F31369">
          <w:rPr>
            <w:noProof/>
            <w:webHidden/>
          </w:rPr>
          <w:t>11</w:t>
        </w:r>
        <w:r w:rsidR="00905114">
          <w:rPr>
            <w:noProof/>
            <w:webHidden/>
          </w:rPr>
          <w:fldChar w:fldCharType="end"/>
        </w:r>
      </w:hyperlink>
    </w:p>
    <w:p w14:paraId="2B9A8499" w14:textId="0063CE9B" w:rsidR="00905114" w:rsidRDefault="00EC4BCC">
      <w:pPr>
        <w:pStyle w:val="TOC3"/>
        <w:rPr>
          <w:rFonts w:asciiTheme="minorHAnsi" w:eastAsiaTheme="minorEastAsia" w:hAnsiTheme="minorHAnsi" w:cstheme="minorBidi"/>
          <w:noProof/>
          <w:kern w:val="2"/>
          <w:sz w:val="24"/>
          <w:lang w:eastAsia="sl-SI"/>
          <w14:ligatures w14:val="standardContextual"/>
        </w:rPr>
      </w:pPr>
      <w:hyperlink w:anchor="_Toc176944007" w:history="1">
        <w:r w:rsidR="00905114" w:rsidRPr="007764DA">
          <w:rPr>
            <w:rStyle w:val="Hyperlink"/>
            <w:b/>
            <w:noProof/>
            <w14:scene3d>
              <w14:camera w14:prst="orthographicFront"/>
              <w14:lightRig w14:rig="threePt" w14:dir="t">
                <w14:rot w14:lat="0" w14:lon="0" w14:rev="0"/>
              </w14:lightRig>
            </w14:scene3d>
          </w:rPr>
          <w:t>4.1.7</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Veljavnost ponudb</w:t>
        </w:r>
        <w:r w:rsidR="00905114">
          <w:rPr>
            <w:noProof/>
            <w:webHidden/>
          </w:rPr>
          <w:tab/>
        </w:r>
        <w:r w:rsidR="00905114">
          <w:rPr>
            <w:noProof/>
            <w:webHidden/>
          </w:rPr>
          <w:fldChar w:fldCharType="begin"/>
        </w:r>
        <w:r w:rsidR="00905114">
          <w:rPr>
            <w:noProof/>
            <w:webHidden/>
          </w:rPr>
          <w:instrText xml:space="preserve"> PAGEREF _Toc176944007 \h </w:instrText>
        </w:r>
        <w:r w:rsidR="00905114">
          <w:rPr>
            <w:noProof/>
            <w:webHidden/>
          </w:rPr>
        </w:r>
        <w:r w:rsidR="00905114">
          <w:rPr>
            <w:noProof/>
            <w:webHidden/>
          </w:rPr>
          <w:fldChar w:fldCharType="separate"/>
        </w:r>
        <w:r w:rsidR="00F31369">
          <w:rPr>
            <w:noProof/>
            <w:webHidden/>
          </w:rPr>
          <w:t>11</w:t>
        </w:r>
        <w:r w:rsidR="00905114">
          <w:rPr>
            <w:noProof/>
            <w:webHidden/>
          </w:rPr>
          <w:fldChar w:fldCharType="end"/>
        </w:r>
      </w:hyperlink>
    </w:p>
    <w:p w14:paraId="61DD9C8D" w14:textId="395D27DE" w:rsidR="00905114" w:rsidRDefault="00EC4BCC">
      <w:pPr>
        <w:pStyle w:val="TOC2"/>
        <w:rPr>
          <w:rFonts w:asciiTheme="minorHAnsi" w:eastAsiaTheme="minorEastAsia" w:hAnsiTheme="minorHAnsi" w:cstheme="minorBidi"/>
          <w:b w:val="0"/>
          <w:bCs w:val="0"/>
          <w:kern w:val="2"/>
          <w:sz w:val="24"/>
          <w:lang w:eastAsia="sl-SI"/>
          <w14:ligatures w14:val="standardContextual"/>
        </w:rPr>
      </w:pPr>
      <w:hyperlink w:anchor="_Toc176944008" w:history="1">
        <w:r w:rsidR="00905114" w:rsidRPr="007764DA">
          <w:rPr>
            <w:rStyle w:val="Hyperlink"/>
          </w:rPr>
          <w:t>4.2</w:t>
        </w:r>
        <w:r w:rsidR="00905114">
          <w:rPr>
            <w:rFonts w:asciiTheme="minorHAnsi" w:eastAsiaTheme="minorEastAsia" w:hAnsiTheme="minorHAnsi" w:cstheme="minorBidi"/>
            <w:b w:val="0"/>
            <w:bCs w:val="0"/>
            <w:kern w:val="2"/>
            <w:sz w:val="24"/>
            <w:lang w:eastAsia="sl-SI"/>
            <w14:ligatures w14:val="standardContextual"/>
          </w:rPr>
          <w:tab/>
        </w:r>
        <w:r w:rsidR="00905114" w:rsidRPr="007764DA">
          <w:rPr>
            <w:rStyle w:val="Hyperlink"/>
          </w:rPr>
          <w:t>Dokumenti v ponudbeni dokumentaciji</w:t>
        </w:r>
        <w:r w:rsidR="00905114">
          <w:rPr>
            <w:webHidden/>
          </w:rPr>
          <w:tab/>
        </w:r>
        <w:r w:rsidR="00905114">
          <w:rPr>
            <w:webHidden/>
          </w:rPr>
          <w:fldChar w:fldCharType="begin"/>
        </w:r>
        <w:r w:rsidR="00905114">
          <w:rPr>
            <w:webHidden/>
          </w:rPr>
          <w:instrText xml:space="preserve"> PAGEREF _Toc176944008 \h </w:instrText>
        </w:r>
        <w:r w:rsidR="00905114">
          <w:rPr>
            <w:webHidden/>
          </w:rPr>
        </w:r>
        <w:r w:rsidR="00905114">
          <w:rPr>
            <w:webHidden/>
          </w:rPr>
          <w:fldChar w:fldCharType="separate"/>
        </w:r>
        <w:r w:rsidR="00F31369">
          <w:rPr>
            <w:webHidden/>
          </w:rPr>
          <w:t>11</w:t>
        </w:r>
        <w:r w:rsidR="00905114">
          <w:rPr>
            <w:webHidden/>
          </w:rPr>
          <w:fldChar w:fldCharType="end"/>
        </w:r>
      </w:hyperlink>
    </w:p>
    <w:p w14:paraId="0DCBA531" w14:textId="2DAD0C93" w:rsidR="00905114" w:rsidRDefault="00EC4BCC">
      <w:pPr>
        <w:pStyle w:val="TOC3"/>
        <w:rPr>
          <w:rFonts w:asciiTheme="minorHAnsi" w:eastAsiaTheme="minorEastAsia" w:hAnsiTheme="minorHAnsi" w:cstheme="minorBidi"/>
          <w:noProof/>
          <w:kern w:val="2"/>
          <w:sz w:val="24"/>
          <w:lang w:eastAsia="sl-SI"/>
          <w14:ligatures w14:val="standardContextual"/>
        </w:rPr>
      </w:pPr>
      <w:hyperlink w:anchor="_Toc176944009" w:history="1">
        <w:r w:rsidR="00905114" w:rsidRPr="007764DA">
          <w:rPr>
            <w:rStyle w:val="Hyperlink"/>
            <w:b/>
            <w:noProof/>
            <w14:scene3d>
              <w14:camera w14:prst="orthographicFront"/>
              <w14:lightRig w14:rig="threePt" w14:dir="t">
                <w14:rot w14:lat="0" w14:lon="0" w14:rev="0"/>
              </w14:lightRig>
            </w14:scene3d>
          </w:rPr>
          <w:t>4.2.1</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Podatki o ponudniku (OBR-1)</w:t>
        </w:r>
        <w:r w:rsidR="00905114">
          <w:rPr>
            <w:noProof/>
            <w:webHidden/>
          </w:rPr>
          <w:tab/>
        </w:r>
        <w:r w:rsidR="00905114">
          <w:rPr>
            <w:noProof/>
            <w:webHidden/>
          </w:rPr>
          <w:fldChar w:fldCharType="begin"/>
        </w:r>
        <w:r w:rsidR="00905114">
          <w:rPr>
            <w:noProof/>
            <w:webHidden/>
          </w:rPr>
          <w:instrText xml:space="preserve"> PAGEREF _Toc176944009 \h </w:instrText>
        </w:r>
        <w:r w:rsidR="00905114">
          <w:rPr>
            <w:noProof/>
            <w:webHidden/>
          </w:rPr>
        </w:r>
        <w:r w:rsidR="00905114">
          <w:rPr>
            <w:noProof/>
            <w:webHidden/>
          </w:rPr>
          <w:fldChar w:fldCharType="separate"/>
        </w:r>
        <w:r w:rsidR="00F31369">
          <w:rPr>
            <w:noProof/>
            <w:webHidden/>
          </w:rPr>
          <w:t>11</w:t>
        </w:r>
        <w:r w:rsidR="00905114">
          <w:rPr>
            <w:noProof/>
            <w:webHidden/>
          </w:rPr>
          <w:fldChar w:fldCharType="end"/>
        </w:r>
      </w:hyperlink>
    </w:p>
    <w:p w14:paraId="588D05B7" w14:textId="16FF870C" w:rsidR="00905114" w:rsidRDefault="00EC4BCC">
      <w:pPr>
        <w:pStyle w:val="TOC3"/>
        <w:rPr>
          <w:rFonts w:asciiTheme="minorHAnsi" w:eastAsiaTheme="minorEastAsia" w:hAnsiTheme="minorHAnsi" w:cstheme="minorBidi"/>
          <w:noProof/>
          <w:kern w:val="2"/>
          <w:sz w:val="24"/>
          <w:lang w:eastAsia="sl-SI"/>
          <w14:ligatures w14:val="standardContextual"/>
        </w:rPr>
      </w:pPr>
      <w:hyperlink w:anchor="_Toc176944010" w:history="1">
        <w:r w:rsidR="00905114" w:rsidRPr="007764DA">
          <w:rPr>
            <w:rStyle w:val="Hyperlink"/>
            <w:b/>
            <w:noProof/>
            <w14:scene3d>
              <w14:camera w14:prst="orthographicFront"/>
              <w14:lightRig w14:rig="threePt" w14:dir="t">
                <w14:rot w14:lat="0" w14:lon="0" w14:rev="0"/>
              </w14:lightRig>
            </w14:scene3d>
          </w:rPr>
          <w:t>4.2.2</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Izjava o sprejemanju pogojev javnega naročila (OBR-2)</w:t>
        </w:r>
        <w:r w:rsidR="00905114">
          <w:rPr>
            <w:noProof/>
            <w:webHidden/>
          </w:rPr>
          <w:tab/>
        </w:r>
        <w:r w:rsidR="00905114">
          <w:rPr>
            <w:noProof/>
            <w:webHidden/>
          </w:rPr>
          <w:fldChar w:fldCharType="begin"/>
        </w:r>
        <w:r w:rsidR="00905114">
          <w:rPr>
            <w:noProof/>
            <w:webHidden/>
          </w:rPr>
          <w:instrText xml:space="preserve"> PAGEREF _Toc176944010 \h </w:instrText>
        </w:r>
        <w:r w:rsidR="00905114">
          <w:rPr>
            <w:noProof/>
            <w:webHidden/>
          </w:rPr>
        </w:r>
        <w:r w:rsidR="00905114">
          <w:rPr>
            <w:noProof/>
            <w:webHidden/>
          </w:rPr>
          <w:fldChar w:fldCharType="separate"/>
        </w:r>
        <w:r w:rsidR="00F31369">
          <w:rPr>
            <w:noProof/>
            <w:webHidden/>
          </w:rPr>
          <w:t>11</w:t>
        </w:r>
        <w:r w:rsidR="00905114">
          <w:rPr>
            <w:noProof/>
            <w:webHidden/>
          </w:rPr>
          <w:fldChar w:fldCharType="end"/>
        </w:r>
      </w:hyperlink>
    </w:p>
    <w:p w14:paraId="3521312C" w14:textId="77E49753" w:rsidR="00905114" w:rsidRDefault="00EC4BCC">
      <w:pPr>
        <w:pStyle w:val="TOC3"/>
        <w:rPr>
          <w:rFonts w:asciiTheme="minorHAnsi" w:eastAsiaTheme="minorEastAsia" w:hAnsiTheme="minorHAnsi" w:cstheme="minorBidi"/>
          <w:noProof/>
          <w:kern w:val="2"/>
          <w:sz w:val="24"/>
          <w:lang w:eastAsia="sl-SI"/>
          <w14:ligatures w14:val="standardContextual"/>
        </w:rPr>
      </w:pPr>
      <w:hyperlink w:anchor="_Toc176944011" w:history="1">
        <w:r w:rsidR="00905114" w:rsidRPr="007764DA">
          <w:rPr>
            <w:rStyle w:val="Hyperlink"/>
            <w:b/>
            <w:noProof/>
            <w14:scene3d>
              <w14:camera w14:prst="orthographicFront"/>
              <w14:lightRig w14:rig="threePt" w14:dir="t">
                <w14:rot w14:lat="0" w14:lon="0" w14:rev="0"/>
              </w14:lightRig>
            </w14:scene3d>
          </w:rPr>
          <w:t>4.2.3</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Povzetek predračuna / Rekapitulacija (OBR-3)</w:t>
        </w:r>
        <w:r w:rsidR="00905114">
          <w:rPr>
            <w:noProof/>
            <w:webHidden/>
          </w:rPr>
          <w:tab/>
        </w:r>
        <w:r w:rsidR="00905114">
          <w:rPr>
            <w:noProof/>
            <w:webHidden/>
          </w:rPr>
          <w:fldChar w:fldCharType="begin"/>
        </w:r>
        <w:r w:rsidR="00905114">
          <w:rPr>
            <w:noProof/>
            <w:webHidden/>
          </w:rPr>
          <w:instrText xml:space="preserve"> PAGEREF _Toc176944011 \h </w:instrText>
        </w:r>
        <w:r w:rsidR="00905114">
          <w:rPr>
            <w:noProof/>
            <w:webHidden/>
          </w:rPr>
        </w:r>
        <w:r w:rsidR="00905114">
          <w:rPr>
            <w:noProof/>
            <w:webHidden/>
          </w:rPr>
          <w:fldChar w:fldCharType="separate"/>
        </w:r>
        <w:r w:rsidR="00F31369">
          <w:rPr>
            <w:noProof/>
            <w:webHidden/>
          </w:rPr>
          <w:t>11</w:t>
        </w:r>
        <w:r w:rsidR="00905114">
          <w:rPr>
            <w:noProof/>
            <w:webHidden/>
          </w:rPr>
          <w:fldChar w:fldCharType="end"/>
        </w:r>
      </w:hyperlink>
    </w:p>
    <w:p w14:paraId="556829D8" w14:textId="3FC305AE" w:rsidR="00905114" w:rsidRDefault="00EC4BCC">
      <w:pPr>
        <w:pStyle w:val="TOC3"/>
        <w:rPr>
          <w:rFonts w:asciiTheme="minorHAnsi" w:eastAsiaTheme="minorEastAsia" w:hAnsiTheme="minorHAnsi" w:cstheme="minorBidi"/>
          <w:noProof/>
          <w:kern w:val="2"/>
          <w:sz w:val="24"/>
          <w:lang w:eastAsia="sl-SI"/>
          <w14:ligatures w14:val="standardContextual"/>
        </w:rPr>
      </w:pPr>
      <w:hyperlink w:anchor="_Toc176944012" w:history="1">
        <w:r w:rsidR="00905114" w:rsidRPr="007764DA">
          <w:rPr>
            <w:rStyle w:val="Hyperlink"/>
            <w:b/>
            <w:noProof/>
            <w14:scene3d>
              <w14:camera w14:prst="orthographicFront"/>
              <w14:lightRig w14:rig="threePt" w14:dir="t">
                <w14:rot w14:lat="0" w14:lon="0" w14:rev="0"/>
              </w14:lightRig>
            </w14:scene3d>
          </w:rPr>
          <w:t>4.2.4</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Izjava ponudnika o obsegu panelnega vzorca (OBR-4)</w:t>
        </w:r>
        <w:r w:rsidR="00905114">
          <w:rPr>
            <w:noProof/>
            <w:webHidden/>
          </w:rPr>
          <w:tab/>
        </w:r>
        <w:r w:rsidR="00905114">
          <w:rPr>
            <w:noProof/>
            <w:webHidden/>
          </w:rPr>
          <w:fldChar w:fldCharType="begin"/>
        </w:r>
        <w:r w:rsidR="00905114">
          <w:rPr>
            <w:noProof/>
            <w:webHidden/>
          </w:rPr>
          <w:instrText xml:space="preserve"> PAGEREF _Toc176944012 \h </w:instrText>
        </w:r>
        <w:r w:rsidR="00905114">
          <w:rPr>
            <w:noProof/>
            <w:webHidden/>
          </w:rPr>
        </w:r>
        <w:r w:rsidR="00905114">
          <w:rPr>
            <w:noProof/>
            <w:webHidden/>
          </w:rPr>
          <w:fldChar w:fldCharType="separate"/>
        </w:r>
        <w:r w:rsidR="00F31369">
          <w:rPr>
            <w:noProof/>
            <w:webHidden/>
          </w:rPr>
          <w:t>12</w:t>
        </w:r>
        <w:r w:rsidR="00905114">
          <w:rPr>
            <w:noProof/>
            <w:webHidden/>
          </w:rPr>
          <w:fldChar w:fldCharType="end"/>
        </w:r>
      </w:hyperlink>
    </w:p>
    <w:p w14:paraId="181A1A8A" w14:textId="3619872F" w:rsidR="00905114" w:rsidRDefault="00EC4BCC">
      <w:pPr>
        <w:pStyle w:val="TOC3"/>
        <w:rPr>
          <w:rFonts w:asciiTheme="minorHAnsi" w:eastAsiaTheme="minorEastAsia" w:hAnsiTheme="minorHAnsi" w:cstheme="minorBidi"/>
          <w:noProof/>
          <w:kern w:val="2"/>
          <w:sz w:val="24"/>
          <w:lang w:eastAsia="sl-SI"/>
          <w14:ligatures w14:val="standardContextual"/>
        </w:rPr>
      </w:pPr>
      <w:hyperlink w:anchor="_Toc176944013" w:history="1">
        <w:r w:rsidR="00905114" w:rsidRPr="007764DA">
          <w:rPr>
            <w:rStyle w:val="Hyperlink"/>
            <w:b/>
            <w:noProof/>
            <w14:scene3d>
              <w14:camera w14:prst="orthographicFront"/>
              <w14:lightRig w14:rig="threePt" w14:dir="t">
                <w14:rot w14:lat="0" w14:lon="0" w14:rev="0"/>
              </w14:lightRig>
            </w14:scene3d>
          </w:rPr>
          <w:t>4.2.5</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Izjava o predložitvi sheme (OBR-5)</w:t>
        </w:r>
        <w:r w:rsidR="00905114">
          <w:rPr>
            <w:noProof/>
            <w:webHidden/>
          </w:rPr>
          <w:tab/>
        </w:r>
        <w:r w:rsidR="00905114">
          <w:rPr>
            <w:noProof/>
            <w:webHidden/>
          </w:rPr>
          <w:fldChar w:fldCharType="begin"/>
        </w:r>
        <w:r w:rsidR="00905114">
          <w:rPr>
            <w:noProof/>
            <w:webHidden/>
          </w:rPr>
          <w:instrText xml:space="preserve"> PAGEREF _Toc176944013 \h </w:instrText>
        </w:r>
        <w:r w:rsidR="00905114">
          <w:rPr>
            <w:noProof/>
            <w:webHidden/>
          </w:rPr>
        </w:r>
        <w:r w:rsidR="00905114">
          <w:rPr>
            <w:noProof/>
            <w:webHidden/>
          </w:rPr>
          <w:fldChar w:fldCharType="separate"/>
        </w:r>
        <w:r w:rsidR="00F31369">
          <w:rPr>
            <w:noProof/>
            <w:webHidden/>
          </w:rPr>
          <w:t>12</w:t>
        </w:r>
        <w:r w:rsidR="00905114">
          <w:rPr>
            <w:noProof/>
            <w:webHidden/>
          </w:rPr>
          <w:fldChar w:fldCharType="end"/>
        </w:r>
      </w:hyperlink>
    </w:p>
    <w:p w14:paraId="3C78D628" w14:textId="66B273F2" w:rsidR="00905114" w:rsidRDefault="00EC4BCC">
      <w:pPr>
        <w:pStyle w:val="TOC3"/>
        <w:rPr>
          <w:rFonts w:asciiTheme="minorHAnsi" w:eastAsiaTheme="minorEastAsia" w:hAnsiTheme="minorHAnsi" w:cstheme="minorBidi"/>
          <w:noProof/>
          <w:kern w:val="2"/>
          <w:sz w:val="24"/>
          <w:lang w:eastAsia="sl-SI"/>
          <w14:ligatures w14:val="standardContextual"/>
        </w:rPr>
      </w:pPr>
      <w:hyperlink w:anchor="_Toc176944014" w:history="1">
        <w:r w:rsidR="00905114" w:rsidRPr="007764DA">
          <w:rPr>
            <w:rStyle w:val="Hyperlink"/>
            <w:b/>
            <w:noProof/>
            <w14:scene3d>
              <w14:camera w14:prst="orthographicFront"/>
              <w14:lightRig w14:rig="threePt" w14:dir="t">
                <w14:rot w14:lat="0" w14:lon="0" w14:rev="0"/>
              </w14:lightRig>
            </w14:scene3d>
          </w:rPr>
          <w:t>4.2.6</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Izjava o izvedbi izobraževanja (OBR-6)</w:t>
        </w:r>
        <w:r w:rsidR="00905114">
          <w:rPr>
            <w:noProof/>
            <w:webHidden/>
          </w:rPr>
          <w:tab/>
        </w:r>
        <w:r w:rsidR="00905114">
          <w:rPr>
            <w:noProof/>
            <w:webHidden/>
          </w:rPr>
          <w:fldChar w:fldCharType="begin"/>
        </w:r>
        <w:r w:rsidR="00905114">
          <w:rPr>
            <w:noProof/>
            <w:webHidden/>
          </w:rPr>
          <w:instrText xml:space="preserve"> PAGEREF _Toc176944014 \h </w:instrText>
        </w:r>
        <w:r w:rsidR="00905114">
          <w:rPr>
            <w:noProof/>
            <w:webHidden/>
          </w:rPr>
        </w:r>
        <w:r w:rsidR="00905114">
          <w:rPr>
            <w:noProof/>
            <w:webHidden/>
          </w:rPr>
          <w:fldChar w:fldCharType="separate"/>
        </w:r>
        <w:r w:rsidR="00F31369">
          <w:rPr>
            <w:noProof/>
            <w:webHidden/>
          </w:rPr>
          <w:t>12</w:t>
        </w:r>
        <w:r w:rsidR="00905114">
          <w:rPr>
            <w:noProof/>
            <w:webHidden/>
          </w:rPr>
          <w:fldChar w:fldCharType="end"/>
        </w:r>
      </w:hyperlink>
    </w:p>
    <w:p w14:paraId="02BC94F3" w14:textId="1C9897E4" w:rsidR="00905114" w:rsidRDefault="00EC4BCC">
      <w:pPr>
        <w:pStyle w:val="TOC3"/>
        <w:rPr>
          <w:rFonts w:asciiTheme="minorHAnsi" w:eastAsiaTheme="minorEastAsia" w:hAnsiTheme="minorHAnsi" w:cstheme="minorBidi"/>
          <w:noProof/>
          <w:kern w:val="2"/>
          <w:sz w:val="24"/>
          <w:lang w:eastAsia="sl-SI"/>
          <w14:ligatures w14:val="standardContextual"/>
        </w:rPr>
      </w:pPr>
      <w:hyperlink w:anchor="_Toc176944015" w:history="1">
        <w:r w:rsidR="00905114" w:rsidRPr="007764DA">
          <w:rPr>
            <w:rStyle w:val="Hyperlink"/>
            <w:b/>
            <w:noProof/>
            <w14:scene3d>
              <w14:camera w14:prst="orthographicFront"/>
              <w14:lightRig w14:rig="threePt" w14:dir="t">
                <w14:rot w14:lat="0" w14:lon="0" w14:rev="0"/>
              </w14:lightRig>
            </w14:scene3d>
          </w:rPr>
          <w:t>4.2.7</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Izjava o programskih orodjih, opremi in zagotavljaju pomoči ter odprave napak (OBR-7)</w:t>
        </w:r>
        <w:r w:rsidR="00905114">
          <w:rPr>
            <w:noProof/>
            <w:webHidden/>
          </w:rPr>
          <w:tab/>
        </w:r>
        <w:r w:rsidR="00905114">
          <w:rPr>
            <w:noProof/>
            <w:webHidden/>
          </w:rPr>
          <w:fldChar w:fldCharType="begin"/>
        </w:r>
        <w:r w:rsidR="00905114">
          <w:rPr>
            <w:noProof/>
            <w:webHidden/>
          </w:rPr>
          <w:instrText xml:space="preserve"> PAGEREF _Toc176944015 \h </w:instrText>
        </w:r>
        <w:r w:rsidR="00905114">
          <w:rPr>
            <w:noProof/>
            <w:webHidden/>
          </w:rPr>
        </w:r>
        <w:r w:rsidR="00905114">
          <w:rPr>
            <w:noProof/>
            <w:webHidden/>
          </w:rPr>
          <w:fldChar w:fldCharType="separate"/>
        </w:r>
        <w:r w:rsidR="00F31369">
          <w:rPr>
            <w:noProof/>
            <w:webHidden/>
          </w:rPr>
          <w:t>12</w:t>
        </w:r>
        <w:r w:rsidR="00905114">
          <w:rPr>
            <w:noProof/>
            <w:webHidden/>
          </w:rPr>
          <w:fldChar w:fldCharType="end"/>
        </w:r>
      </w:hyperlink>
    </w:p>
    <w:p w14:paraId="17AAEEA5" w14:textId="18E6634A" w:rsidR="00905114" w:rsidRDefault="00EC4BCC">
      <w:pPr>
        <w:pStyle w:val="TOC3"/>
        <w:rPr>
          <w:rFonts w:asciiTheme="minorHAnsi" w:eastAsiaTheme="minorEastAsia" w:hAnsiTheme="minorHAnsi" w:cstheme="minorBidi"/>
          <w:noProof/>
          <w:kern w:val="2"/>
          <w:sz w:val="24"/>
          <w:lang w:eastAsia="sl-SI"/>
          <w14:ligatures w14:val="standardContextual"/>
        </w:rPr>
      </w:pPr>
      <w:hyperlink w:anchor="_Toc176944016" w:history="1">
        <w:r w:rsidR="00905114" w:rsidRPr="007764DA">
          <w:rPr>
            <w:rStyle w:val="Hyperlink"/>
            <w:b/>
            <w:noProof/>
            <w14:scene3d>
              <w14:camera w14:prst="orthographicFront"/>
              <w14:lightRig w14:rig="threePt" w14:dir="t">
                <w14:rot w14:lat="0" w14:lon="0" w14:rev="0"/>
              </w14:lightRig>
            </w14:scene3d>
          </w:rPr>
          <w:t>4.2.8</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Referenčna izjava ponudnika (OBR-8)</w:t>
        </w:r>
        <w:r w:rsidR="00905114">
          <w:rPr>
            <w:noProof/>
            <w:webHidden/>
          </w:rPr>
          <w:tab/>
        </w:r>
        <w:r w:rsidR="00905114">
          <w:rPr>
            <w:noProof/>
            <w:webHidden/>
          </w:rPr>
          <w:fldChar w:fldCharType="begin"/>
        </w:r>
        <w:r w:rsidR="00905114">
          <w:rPr>
            <w:noProof/>
            <w:webHidden/>
          </w:rPr>
          <w:instrText xml:space="preserve"> PAGEREF _Toc176944016 \h </w:instrText>
        </w:r>
        <w:r w:rsidR="00905114">
          <w:rPr>
            <w:noProof/>
            <w:webHidden/>
          </w:rPr>
        </w:r>
        <w:r w:rsidR="00905114">
          <w:rPr>
            <w:noProof/>
            <w:webHidden/>
          </w:rPr>
          <w:fldChar w:fldCharType="separate"/>
        </w:r>
        <w:r w:rsidR="00F31369">
          <w:rPr>
            <w:noProof/>
            <w:webHidden/>
          </w:rPr>
          <w:t>12</w:t>
        </w:r>
        <w:r w:rsidR="00905114">
          <w:rPr>
            <w:noProof/>
            <w:webHidden/>
          </w:rPr>
          <w:fldChar w:fldCharType="end"/>
        </w:r>
      </w:hyperlink>
    </w:p>
    <w:p w14:paraId="1391E48C" w14:textId="702F9231" w:rsidR="00905114" w:rsidRDefault="00EC4BCC">
      <w:pPr>
        <w:pStyle w:val="TOC3"/>
        <w:rPr>
          <w:rFonts w:asciiTheme="minorHAnsi" w:eastAsiaTheme="minorEastAsia" w:hAnsiTheme="minorHAnsi" w:cstheme="minorBidi"/>
          <w:noProof/>
          <w:kern w:val="2"/>
          <w:sz w:val="24"/>
          <w:lang w:eastAsia="sl-SI"/>
          <w14:ligatures w14:val="standardContextual"/>
        </w:rPr>
      </w:pPr>
      <w:hyperlink w:anchor="_Toc176944017" w:history="1">
        <w:r w:rsidR="00905114" w:rsidRPr="007764DA">
          <w:rPr>
            <w:rStyle w:val="Hyperlink"/>
            <w:b/>
            <w:noProof/>
            <w14:scene3d>
              <w14:camera w14:prst="orthographicFront"/>
              <w14:lightRig w14:rig="threePt" w14:dir="t">
                <w14:rot w14:lat="0" w14:lon="0" w14:rev="0"/>
              </w14:lightRig>
            </w14:scene3d>
          </w:rPr>
          <w:t>4.2.9</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Izjava o varovanju podatkov (OBR-9)</w:t>
        </w:r>
        <w:r w:rsidR="00905114">
          <w:rPr>
            <w:noProof/>
            <w:webHidden/>
          </w:rPr>
          <w:tab/>
        </w:r>
        <w:r w:rsidR="00905114">
          <w:rPr>
            <w:noProof/>
            <w:webHidden/>
          </w:rPr>
          <w:fldChar w:fldCharType="begin"/>
        </w:r>
        <w:r w:rsidR="00905114">
          <w:rPr>
            <w:noProof/>
            <w:webHidden/>
          </w:rPr>
          <w:instrText xml:space="preserve"> PAGEREF _Toc176944017 \h </w:instrText>
        </w:r>
        <w:r w:rsidR="00905114">
          <w:rPr>
            <w:noProof/>
            <w:webHidden/>
          </w:rPr>
        </w:r>
        <w:r w:rsidR="00905114">
          <w:rPr>
            <w:noProof/>
            <w:webHidden/>
          </w:rPr>
          <w:fldChar w:fldCharType="separate"/>
        </w:r>
        <w:r w:rsidR="00F31369">
          <w:rPr>
            <w:noProof/>
            <w:webHidden/>
          </w:rPr>
          <w:t>12</w:t>
        </w:r>
        <w:r w:rsidR="00905114">
          <w:rPr>
            <w:noProof/>
            <w:webHidden/>
          </w:rPr>
          <w:fldChar w:fldCharType="end"/>
        </w:r>
      </w:hyperlink>
    </w:p>
    <w:p w14:paraId="5EF9869B" w14:textId="5D4274AE" w:rsidR="00905114" w:rsidRDefault="00EC4BCC">
      <w:pPr>
        <w:pStyle w:val="TOC3"/>
        <w:rPr>
          <w:rFonts w:asciiTheme="minorHAnsi" w:eastAsiaTheme="minorEastAsia" w:hAnsiTheme="minorHAnsi" w:cstheme="minorBidi"/>
          <w:noProof/>
          <w:kern w:val="2"/>
          <w:sz w:val="24"/>
          <w:lang w:eastAsia="sl-SI"/>
          <w14:ligatures w14:val="standardContextual"/>
        </w:rPr>
      </w:pPr>
      <w:hyperlink w:anchor="_Toc176944018" w:history="1">
        <w:r w:rsidR="00905114" w:rsidRPr="007764DA">
          <w:rPr>
            <w:rStyle w:val="Hyperlink"/>
            <w:b/>
            <w:noProof/>
            <w14:scene3d>
              <w14:camera w14:prst="orthographicFront"/>
              <w14:lightRig w14:rig="threePt" w14:dir="t">
                <w14:rot w14:lat="0" w14:lon="0" w14:rev="0"/>
              </w14:lightRig>
            </w14:scene3d>
          </w:rPr>
          <w:t>4.2.10</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Izjava o predložitvi garancije za dobro izvedbo pogodbenih obveznosti (OBR-10)</w:t>
        </w:r>
        <w:r w:rsidR="00905114">
          <w:rPr>
            <w:noProof/>
            <w:webHidden/>
          </w:rPr>
          <w:tab/>
        </w:r>
        <w:r w:rsidR="00905114">
          <w:rPr>
            <w:noProof/>
            <w:webHidden/>
          </w:rPr>
          <w:fldChar w:fldCharType="begin"/>
        </w:r>
        <w:r w:rsidR="00905114">
          <w:rPr>
            <w:noProof/>
            <w:webHidden/>
          </w:rPr>
          <w:instrText xml:space="preserve"> PAGEREF _Toc176944018 \h </w:instrText>
        </w:r>
        <w:r w:rsidR="00905114">
          <w:rPr>
            <w:noProof/>
            <w:webHidden/>
          </w:rPr>
        </w:r>
        <w:r w:rsidR="00905114">
          <w:rPr>
            <w:noProof/>
            <w:webHidden/>
          </w:rPr>
          <w:fldChar w:fldCharType="separate"/>
        </w:r>
        <w:r w:rsidR="00F31369">
          <w:rPr>
            <w:noProof/>
            <w:webHidden/>
          </w:rPr>
          <w:t>12</w:t>
        </w:r>
        <w:r w:rsidR="00905114">
          <w:rPr>
            <w:noProof/>
            <w:webHidden/>
          </w:rPr>
          <w:fldChar w:fldCharType="end"/>
        </w:r>
      </w:hyperlink>
    </w:p>
    <w:p w14:paraId="25ADC78B" w14:textId="5D4C0B8B" w:rsidR="00905114" w:rsidRDefault="00EC4BCC">
      <w:pPr>
        <w:pStyle w:val="TOC3"/>
        <w:rPr>
          <w:rFonts w:asciiTheme="minorHAnsi" w:eastAsiaTheme="minorEastAsia" w:hAnsiTheme="minorHAnsi" w:cstheme="minorBidi"/>
          <w:noProof/>
          <w:kern w:val="2"/>
          <w:sz w:val="24"/>
          <w:lang w:eastAsia="sl-SI"/>
          <w14:ligatures w14:val="standardContextual"/>
        </w:rPr>
      </w:pPr>
      <w:hyperlink w:anchor="_Toc176944019" w:history="1">
        <w:r w:rsidR="00905114" w:rsidRPr="007764DA">
          <w:rPr>
            <w:rStyle w:val="Hyperlink"/>
            <w:b/>
            <w:noProof/>
            <w14:scene3d>
              <w14:camera w14:prst="orthographicFront"/>
              <w14:lightRig w14:rig="threePt" w14:dir="t">
                <w14:rot w14:lat="0" w14:lon="0" w14:rev="0"/>
              </w14:lightRig>
            </w14:scene3d>
          </w:rPr>
          <w:t>4.2.11</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Vzorec pogodbe (OBR-11)</w:t>
        </w:r>
        <w:r w:rsidR="00905114">
          <w:rPr>
            <w:noProof/>
            <w:webHidden/>
          </w:rPr>
          <w:tab/>
        </w:r>
        <w:r w:rsidR="00905114">
          <w:rPr>
            <w:noProof/>
            <w:webHidden/>
          </w:rPr>
          <w:fldChar w:fldCharType="begin"/>
        </w:r>
        <w:r w:rsidR="00905114">
          <w:rPr>
            <w:noProof/>
            <w:webHidden/>
          </w:rPr>
          <w:instrText xml:space="preserve"> PAGEREF _Toc176944019 \h </w:instrText>
        </w:r>
        <w:r w:rsidR="00905114">
          <w:rPr>
            <w:noProof/>
            <w:webHidden/>
          </w:rPr>
        </w:r>
        <w:r w:rsidR="00905114">
          <w:rPr>
            <w:noProof/>
            <w:webHidden/>
          </w:rPr>
          <w:fldChar w:fldCharType="separate"/>
        </w:r>
        <w:r w:rsidR="00F31369">
          <w:rPr>
            <w:noProof/>
            <w:webHidden/>
          </w:rPr>
          <w:t>13</w:t>
        </w:r>
        <w:r w:rsidR="00905114">
          <w:rPr>
            <w:noProof/>
            <w:webHidden/>
          </w:rPr>
          <w:fldChar w:fldCharType="end"/>
        </w:r>
      </w:hyperlink>
    </w:p>
    <w:p w14:paraId="16CCF42B" w14:textId="0CC27540" w:rsidR="00905114" w:rsidRDefault="00EC4BCC">
      <w:pPr>
        <w:pStyle w:val="TOC3"/>
        <w:rPr>
          <w:rFonts w:asciiTheme="minorHAnsi" w:eastAsiaTheme="minorEastAsia" w:hAnsiTheme="minorHAnsi" w:cstheme="minorBidi"/>
          <w:noProof/>
          <w:kern w:val="2"/>
          <w:sz w:val="24"/>
          <w:lang w:eastAsia="sl-SI"/>
          <w14:ligatures w14:val="standardContextual"/>
        </w:rPr>
      </w:pPr>
      <w:hyperlink w:anchor="_Toc176944020" w:history="1">
        <w:r w:rsidR="00905114" w:rsidRPr="007764DA">
          <w:rPr>
            <w:rStyle w:val="Hyperlink"/>
            <w:b/>
            <w:noProof/>
            <w14:scene3d>
              <w14:camera w14:prst="orthographicFront"/>
              <w14:lightRig w14:rig="threePt" w14:dir="t">
                <w14:rot w14:lat="0" w14:lon="0" w14:rev="0"/>
              </w14:lightRig>
            </w14:scene3d>
          </w:rPr>
          <w:t>4.2.12</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Izjava o posredovanju podatkov o razkritju lastništva ponudnika (OBR-12)</w:t>
        </w:r>
        <w:r w:rsidR="00905114">
          <w:rPr>
            <w:noProof/>
            <w:webHidden/>
          </w:rPr>
          <w:tab/>
        </w:r>
        <w:r w:rsidR="00905114">
          <w:rPr>
            <w:noProof/>
            <w:webHidden/>
          </w:rPr>
          <w:fldChar w:fldCharType="begin"/>
        </w:r>
        <w:r w:rsidR="00905114">
          <w:rPr>
            <w:noProof/>
            <w:webHidden/>
          </w:rPr>
          <w:instrText xml:space="preserve"> PAGEREF _Toc176944020 \h </w:instrText>
        </w:r>
        <w:r w:rsidR="00905114">
          <w:rPr>
            <w:noProof/>
            <w:webHidden/>
          </w:rPr>
        </w:r>
        <w:r w:rsidR="00905114">
          <w:rPr>
            <w:noProof/>
            <w:webHidden/>
          </w:rPr>
          <w:fldChar w:fldCharType="separate"/>
        </w:r>
        <w:r w:rsidR="00F31369">
          <w:rPr>
            <w:noProof/>
            <w:webHidden/>
          </w:rPr>
          <w:t>13</w:t>
        </w:r>
        <w:r w:rsidR="00905114">
          <w:rPr>
            <w:noProof/>
            <w:webHidden/>
          </w:rPr>
          <w:fldChar w:fldCharType="end"/>
        </w:r>
      </w:hyperlink>
    </w:p>
    <w:p w14:paraId="4FBFD2D6" w14:textId="32095A8C" w:rsidR="00905114" w:rsidRDefault="00EC4BCC">
      <w:pPr>
        <w:pStyle w:val="TOC3"/>
        <w:rPr>
          <w:rFonts w:asciiTheme="minorHAnsi" w:eastAsiaTheme="minorEastAsia" w:hAnsiTheme="minorHAnsi" w:cstheme="minorBidi"/>
          <w:noProof/>
          <w:kern w:val="2"/>
          <w:sz w:val="24"/>
          <w:lang w:eastAsia="sl-SI"/>
          <w14:ligatures w14:val="standardContextual"/>
        </w:rPr>
      </w:pPr>
      <w:hyperlink w:anchor="_Toc176944021" w:history="1">
        <w:r w:rsidR="00905114" w:rsidRPr="007764DA">
          <w:rPr>
            <w:rStyle w:val="Hyperlink"/>
            <w:b/>
            <w:noProof/>
            <w14:scene3d>
              <w14:camera w14:prst="orthographicFront"/>
              <w14:lightRig w14:rig="threePt" w14:dir="t">
                <w14:rot w14:lat="0" w14:lon="0" w14:rev="0"/>
              </w14:lightRig>
            </w14:scene3d>
          </w:rPr>
          <w:t>4.2.13</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ESPD obrazec</w:t>
        </w:r>
        <w:r w:rsidR="00905114">
          <w:rPr>
            <w:noProof/>
            <w:webHidden/>
          </w:rPr>
          <w:tab/>
        </w:r>
        <w:r w:rsidR="00905114">
          <w:rPr>
            <w:noProof/>
            <w:webHidden/>
          </w:rPr>
          <w:fldChar w:fldCharType="begin"/>
        </w:r>
        <w:r w:rsidR="00905114">
          <w:rPr>
            <w:noProof/>
            <w:webHidden/>
          </w:rPr>
          <w:instrText xml:space="preserve"> PAGEREF _Toc176944021 \h </w:instrText>
        </w:r>
        <w:r w:rsidR="00905114">
          <w:rPr>
            <w:noProof/>
            <w:webHidden/>
          </w:rPr>
        </w:r>
        <w:r w:rsidR="00905114">
          <w:rPr>
            <w:noProof/>
            <w:webHidden/>
          </w:rPr>
          <w:fldChar w:fldCharType="separate"/>
        </w:r>
        <w:r w:rsidR="00F31369">
          <w:rPr>
            <w:noProof/>
            <w:webHidden/>
          </w:rPr>
          <w:t>13</w:t>
        </w:r>
        <w:r w:rsidR="00905114">
          <w:rPr>
            <w:noProof/>
            <w:webHidden/>
          </w:rPr>
          <w:fldChar w:fldCharType="end"/>
        </w:r>
      </w:hyperlink>
    </w:p>
    <w:p w14:paraId="0D0844F2" w14:textId="06A38FD4" w:rsidR="00905114" w:rsidRDefault="00EC4BCC">
      <w:pPr>
        <w:pStyle w:val="TOC3"/>
        <w:rPr>
          <w:rFonts w:asciiTheme="minorHAnsi" w:eastAsiaTheme="minorEastAsia" w:hAnsiTheme="minorHAnsi" w:cstheme="minorBidi"/>
          <w:noProof/>
          <w:kern w:val="2"/>
          <w:sz w:val="24"/>
          <w:lang w:eastAsia="sl-SI"/>
          <w14:ligatures w14:val="standardContextual"/>
        </w:rPr>
      </w:pPr>
      <w:hyperlink w:anchor="_Toc176944022" w:history="1">
        <w:r w:rsidR="00905114" w:rsidRPr="007764DA">
          <w:rPr>
            <w:rStyle w:val="Hyperlink"/>
            <w:b/>
            <w:noProof/>
            <w14:scene3d>
              <w14:camera w14:prst="orthographicFront"/>
              <w14:lightRig w14:rig="threePt" w14:dir="t">
                <w14:rot w14:lat="0" w14:lon="0" w14:rev="0"/>
              </w14:lightRig>
            </w14:scene3d>
          </w:rPr>
          <w:t>4.2.14</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Dokazila, iz katerih je razvidno izpolnjevanje tehničnih zahtev</w:t>
        </w:r>
        <w:r w:rsidR="00905114">
          <w:rPr>
            <w:noProof/>
            <w:webHidden/>
          </w:rPr>
          <w:tab/>
        </w:r>
        <w:r w:rsidR="00905114">
          <w:rPr>
            <w:noProof/>
            <w:webHidden/>
          </w:rPr>
          <w:fldChar w:fldCharType="begin"/>
        </w:r>
        <w:r w:rsidR="00905114">
          <w:rPr>
            <w:noProof/>
            <w:webHidden/>
          </w:rPr>
          <w:instrText xml:space="preserve"> PAGEREF _Toc176944022 \h </w:instrText>
        </w:r>
        <w:r w:rsidR="00905114">
          <w:rPr>
            <w:noProof/>
            <w:webHidden/>
          </w:rPr>
        </w:r>
        <w:r w:rsidR="00905114">
          <w:rPr>
            <w:noProof/>
            <w:webHidden/>
          </w:rPr>
          <w:fldChar w:fldCharType="separate"/>
        </w:r>
        <w:r w:rsidR="00F31369">
          <w:rPr>
            <w:noProof/>
            <w:webHidden/>
          </w:rPr>
          <w:t>14</w:t>
        </w:r>
        <w:r w:rsidR="00905114">
          <w:rPr>
            <w:noProof/>
            <w:webHidden/>
          </w:rPr>
          <w:fldChar w:fldCharType="end"/>
        </w:r>
      </w:hyperlink>
    </w:p>
    <w:p w14:paraId="1149AC4B" w14:textId="0F13E718" w:rsidR="00905114" w:rsidRDefault="00EC4BCC">
      <w:pPr>
        <w:pStyle w:val="TOC2"/>
        <w:rPr>
          <w:rFonts w:asciiTheme="minorHAnsi" w:eastAsiaTheme="minorEastAsia" w:hAnsiTheme="minorHAnsi" w:cstheme="minorBidi"/>
          <w:b w:val="0"/>
          <w:bCs w:val="0"/>
          <w:kern w:val="2"/>
          <w:sz w:val="24"/>
          <w:lang w:eastAsia="sl-SI"/>
          <w14:ligatures w14:val="standardContextual"/>
        </w:rPr>
      </w:pPr>
      <w:hyperlink w:anchor="_Toc176944023" w:history="1">
        <w:r w:rsidR="00905114" w:rsidRPr="007764DA">
          <w:rPr>
            <w:rStyle w:val="Hyperlink"/>
          </w:rPr>
          <w:t>4.3</w:t>
        </w:r>
        <w:r w:rsidR="00905114">
          <w:rPr>
            <w:rFonts w:asciiTheme="minorHAnsi" w:eastAsiaTheme="minorEastAsia" w:hAnsiTheme="minorHAnsi" w:cstheme="minorBidi"/>
            <w:b w:val="0"/>
            <w:bCs w:val="0"/>
            <w:kern w:val="2"/>
            <w:sz w:val="24"/>
            <w:lang w:eastAsia="sl-SI"/>
            <w14:ligatures w14:val="standardContextual"/>
          </w:rPr>
          <w:tab/>
        </w:r>
        <w:r w:rsidR="00905114" w:rsidRPr="007764DA">
          <w:rPr>
            <w:rStyle w:val="Hyperlink"/>
          </w:rPr>
          <w:t>Preverjanje sposobnosti in pogojev za sodelovanje</w:t>
        </w:r>
        <w:r w:rsidR="00905114">
          <w:rPr>
            <w:webHidden/>
          </w:rPr>
          <w:tab/>
        </w:r>
        <w:r w:rsidR="00905114">
          <w:rPr>
            <w:webHidden/>
          </w:rPr>
          <w:fldChar w:fldCharType="begin"/>
        </w:r>
        <w:r w:rsidR="00905114">
          <w:rPr>
            <w:webHidden/>
          </w:rPr>
          <w:instrText xml:space="preserve"> PAGEREF _Toc176944023 \h </w:instrText>
        </w:r>
        <w:r w:rsidR="00905114">
          <w:rPr>
            <w:webHidden/>
          </w:rPr>
        </w:r>
        <w:r w:rsidR="00905114">
          <w:rPr>
            <w:webHidden/>
          </w:rPr>
          <w:fldChar w:fldCharType="separate"/>
        </w:r>
        <w:r w:rsidR="00F31369">
          <w:rPr>
            <w:webHidden/>
          </w:rPr>
          <w:t>14</w:t>
        </w:r>
        <w:r w:rsidR="00905114">
          <w:rPr>
            <w:webHidden/>
          </w:rPr>
          <w:fldChar w:fldCharType="end"/>
        </w:r>
      </w:hyperlink>
    </w:p>
    <w:p w14:paraId="52636B72" w14:textId="147F4262" w:rsidR="00905114" w:rsidRDefault="00EC4BCC">
      <w:pPr>
        <w:pStyle w:val="TOC3"/>
        <w:rPr>
          <w:rFonts w:asciiTheme="minorHAnsi" w:eastAsiaTheme="minorEastAsia" w:hAnsiTheme="minorHAnsi" w:cstheme="minorBidi"/>
          <w:noProof/>
          <w:kern w:val="2"/>
          <w:sz w:val="24"/>
          <w:lang w:eastAsia="sl-SI"/>
          <w14:ligatures w14:val="standardContextual"/>
        </w:rPr>
      </w:pPr>
      <w:hyperlink w:anchor="_Toc176944024" w:history="1">
        <w:r w:rsidR="00905114" w:rsidRPr="007764DA">
          <w:rPr>
            <w:rStyle w:val="Hyperlink"/>
            <w:b/>
            <w:noProof/>
            <w14:scene3d>
              <w14:camera w14:prst="orthographicFront"/>
              <w14:lightRig w14:rig="threePt" w14:dir="t">
                <w14:rot w14:lat="0" w14:lon="0" w14:rev="0"/>
              </w14:lightRig>
            </w14:scene3d>
          </w:rPr>
          <w:t>4.3.1</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Preverjanje razlogov za izključitev</w:t>
        </w:r>
        <w:r w:rsidR="00905114">
          <w:rPr>
            <w:noProof/>
            <w:webHidden/>
          </w:rPr>
          <w:tab/>
        </w:r>
        <w:r w:rsidR="00905114">
          <w:rPr>
            <w:noProof/>
            <w:webHidden/>
          </w:rPr>
          <w:fldChar w:fldCharType="begin"/>
        </w:r>
        <w:r w:rsidR="00905114">
          <w:rPr>
            <w:noProof/>
            <w:webHidden/>
          </w:rPr>
          <w:instrText xml:space="preserve"> PAGEREF _Toc176944024 \h </w:instrText>
        </w:r>
        <w:r w:rsidR="00905114">
          <w:rPr>
            <w:noProof/>
            <w:webHidden/>
          </w:rPr>
        </w:r>
        <w:r w:rsidR="00905114">
          <w:rPr>
            <w:noProof/>
            <w:webHidden/>
          </w:rPr>
          <w:fldChar w:fldCharType="separate"/>
        </w:r>
        <w:r w:rsidR="00F31369">
          <w:rPr>
            <w:noProof/>
            <w:webHidden/>
          </w:rPr>
          <w:t>14</w:t>
        </w:r>
        <w:r w:rsidR="00905114">
          <w:rPr>
            <w:noProof/>
            <w:webHidden/>
          </w:rPr>
          <w:fldChar w:fldCharType="end"/>
        </w:r>
      </w:hyperlink>
    </w:p>
    <w:p w14:paraId="4B1DE914" w14:textId="116A9D53" w:rsidR="00905114" w:rsidRDefault="00EC4BCC">
      <w:pPr>
        <w:pStyle w:val="TOC3"/>
        <w:rPr>
          <w:rFonts w:asciiTheme="minorHAnsi" w:eastAsiaTheme="minorEastAsia" w:hAnsiTheme="minorHAnsi" w:cstheme="minorBidi"/>
          <w:noProof/>
          <w:kern w:val="2"/>
          <w:sz w:val="24"/>
          <w:lang w:eastAsia="sl-SI"/>
          <w14:ligatures w14:val="standardContextual"/>
        </w:rPr>
      </w:pPr>
      <w:hyperlink w:anchor="_Toc176944025" w:history="1">
        <w:r w:rsidR="00905114" w:rsidRPr="007764DA">
          <w:rPr>
            <w:rStyle w:val="Hyperlink"/>
            <w:b/>
            <w:noProof/>
            <w14:scene3d>
              <w14:camera w14:prst="orthographicFront"/>
              <w14:lightRig w14:rig="threePt" w14:dir="t">
                <w14:rot w14:lat="0" w14:lon="0" w14:rev="0"/>
              </w14:lightRig>
            </w14:scene3d>
          </w:rPr>
          <w:t>4.3.2</w:t>
        </w:r>
        <w:r w:rsidR="00905114">
          <w:rPr>
            <w:rFonts w:asciiTheme="minorHAnsi" w:eastAsiaTheme="minorEastAsia" w:hAnsiTheme="minorHAnsi" w:cstheme="minorBidi"/>
            <w:noProof/>
            <w:kern w:val="2"/>
            <w:sz w:val="24"/>
            <w:lang w:eastAsia="sl-SI"/>
            <w14:ligatures w14:val="standardContextual"/>
          </w:rPr>
          <w:tab/>
        </w:r>
        <w:r w:rsidR="00905114" w:rsidRPr="007764DA">
          <w:rPr>
            <w:rStyle w:val="Hyperlink"/>
            <w:b/>
            <w:noProof/>
          </w:rPr>
          <w:t>Preverjanje pogojev za sodelovanje</w:t>
        </w:r>
        <w:r w:rsidR="00905114">
          <w:rPr>
            <w:noProof/>
            <w:webHidden/>
          </w:rPr>
          <w:tab/>
        </w:r>
        <w:r w:rsidR="00905114">
          <w:rPr>
            <w:noProof/>
            <w:webHidden/>
          </w:rPr>
          <w:fldChar w:fldCharType="begin"/>
        </w:r>
        <w:r w:rsidR="00905114">
          <w:rPr>
            <w:noProof/>
            <w:webHidden/>
          </w:rPr>
          <w:instrText xml:space="preserve"> PAGEREF _Toc176944025 \h </w:instrText>
        </w:r>
        <w:r w:rsidR="00905114">
          <w:rPr>
            <w:noProof/>
            <w:webHidden/>
          </w:rPr>
        </w:r>
        <w:r w:rsidR="00905114">
          <w:rPr>
            <w:noProof/>
            <w:webHidden/>
          </w:rPr>
          <w:fldChar w:fldCharType="separate"/>
        </w:r>
        <w:r w:rsidR="00F31369">
          <w:rPr>
            <w:noProof/>
            <w:webHidden/>
          </w:rPr>
          <w:t>15</w:t>
        </w:r>
        <w:r w:rsidR="00905114">
          <w:rPr>
            <w:noProof/>
            <w:webHidden/>
          </w:rPr>
          <w:fldChar w:fldCharType="end"/>
        </w:r>
      </w:hyperlink>
    </w:p>
    <w:p w14:paraId="558376FC" w14:textId="42A02BB4" w:rsidR="00905114" w:rsidRDefault="00EC4BCC">
      <w:pPr>
        <w:pStyle w:val="TOC1"/>
        <w:rPr>
          <w:rFonts w:asciiTheme="minorHAnsi" w:eastAsiaTheme="minorEastAsia" w:hAnsiTheme="minorHAnsi" w:cstheme="minorBidi"/>
          <w:b w:val="0"/>
          <w:bCs w:val="0"/>
          <w:kern w:val="2"/>
          <w:sz w:val="24"/>
          <w:szCs w:val="24"/>
          <w:lang w:eastAsia="sl-SI"/>
          <w14:ligatures w14:val="standardContextual"/>
        </w:rPr>
      </w:pPr>
      <w:hyperlink w:anchor="_Toc176944026" w:history="1">
        <w:r w:rsidR="00905114" w:rsidRPr="007764DA">
          <w:rPr>
            <w:rStyle w:val="Hyperlink"/>
          </w:rPr>
          <w:t>5</w:t>
        </w:r>
        <w:r w:rsidR="00905114">
          <w:rPr>
            <w:rFonts w:asciiTheme="minorHAnsi" w:eastAsiaTheme="minorEastAsia" w:hAnsiTheme="minorHAnsi" w:cstheme="minorBidi"/>
            <w:b w:val="0"/>
            <w:bCs w:val="0"/>
            <w:kern w:val="2"/>
            <w:sz w:val="24"/>
            <w:szCs w:val="24"/>
            <w:lang w:eastAsia="sl-SI"/>
            <w14:ligatures w14:val="standardContextual"/>
          </w:rPr>
          <w:tab/>
        </w:r>
        <w:r w:rsidR="00905114" w:rsidRPr="007764DA">
          <w:rPr>
            <w:rStyle w:val="Hyperlink"/>
          </w:rPr>
          <w:t>MERILO ZA IZBIRO NAJUGODNEJŠEGA PONUDNIKA</w:t>
        </w:r>
        <w:r w:rsidR="00905114">
          <w:rPr>
            <w:webHidden/>
          </w:rPr>
          <w:tab/>
        </w:r>
        <w:r w:rsidR="00905114">
          <w:rPr>
            <w:webHidden/>
          </w:rPr>
          <w:fldChar w:fldCharType="begin"/>
        </w:r>
        <w:r w:rsidR="00905114">
          <w:rPr>
            <w:webHidden/>
          </w:rPr>
          <w:instrText xml:space="preserve"> PAGEREF _Toc176944026 \h </w:instrText>
        </w:r>
        <w:r w:rsidR="00905114">
          <w:rPr>
            <w:webHidden/>
          </w:rPr>
        </w:r>
        <w:r w:rsidR="00905114">
          <w:rPr>
            <w:webHidden/>
          </w:rPr>
          <w:fldChar w:fldCharType="separate"/>
        </w:r>
        <w:r w:rsidR="00F31369">
          <w:rPr>
            <w:webHidden/>
          </w:rPr>
          <w:t>15</w:t>
        </w:r>
        <w:r w:rsidR="00905114">
          <w:rPr>
            <w:webHidden/>
          </w:rPr>
          <w:fldChar w:fldCharType="end"/>
        </w:r>
      </w:hyperlink>
    </w:p>
    <w:p w14:paraId="2F788FC5" w14:textId="2CFA987D" w:rsidR="00905114" w:rsidRDefault="00EC4BCC">
      <w:pPr>
        <w:pStyle w:val="TOC2"/>
        <w:rPr>
          <w:rFonts w:asciiTheme="minorHAnsi" w:eastAsiaTheme="minorEastAsia" w:hAnsiTheme="minorHAnsi" w:cstheme="minorBidi"/>
          <w:b w:val="0"/>
          <w:bCs w:val="0"/>
          <w:kern w:val="2"/>
          <w:sz w:val="24"/>
          <w:lang w:eastAsia="sl-SI"/>
          <w14:ligatures w14:val="standardContextual"/>
        </w:rPr>
      </w:pPr>
      <w:hyperlink w:anchor="_Toc176944027" w:history="1">
        <w:r w:rsidR="00905114" w:rsidRPr="007764DA">
          <w:rPr>
            <w:rStyle w:val="Hyperlink"/>
          </w:rPr>
          <w:t>5.1</w:t>
        </w:r>
        <w:r w:rsidR="00905114">
          <w:rPr>
            <w:rFonts w:asciiTheme="minorHAnsi" w:eastAsiaTheme="minorEastAsia" w:hAnsiTheme="minorHAnsi" w:cstheme="minorBidi"/>
            <w:b w:val="0"/>
            <w:bCs w:val="0"/>
            <w:kern w:val="2"/>
            <w:sz w:val="24"/>
            <w:lang w:eastAsia="sl-SI"/>
            <w14:ligatures w14:val="standardContextual"/>
          </w:rPr>
          <w:tab/>
        </w:r>
        <w:r w:rsidR="00905114" w:rsidRPr="007764DA">
          <w:rPr>
            <w:rStyle w:val="Hyperlink"/>
          </w:rPr>
          <w:t>Primer dveh ponudb z enakim rezultatom ocenjevanja</w:t>
        </w:r>
        <w:r w:rsidR="00905114">
          <w:rPr>
            <w:webHidden/>
          </w:rPr>
          <w:tab/>
        </w:r>
        <w:r w:rsidR="00905114">
          <w:rPr>
            <w:webHidden/>
          </w:rPr>
          <w:fldChar w:fldCharType="begin"/>
        </w:r>
        <w:r w:rsidR="00905114">
          <w:rPr>
            <w:webHidden/>
          </w:rPr>
          <w:instrText xml:space="preserve"> PAGEREF _Toc176944027 \h </w:instrText>
        </w:r>
        <w:r w:rsidR="00905114">
          <w:rPr>
            <w:webHidden/>
          </w:rPr>
        </w:r>
        <w:r w:rsidR="00905114">
          <w:rPr>
            <w:webHidden/>
          </w:rPr>
          <w:fldChar w:fldCharType="separate"/>
        </w:r>
        <w:r w:rsidR="00F31369">
          <w:rPr>
            <w:webHidden/>
          </w:rPr>
          <w:t>15</w:t>
        </w:r>
        <w:r w:rsidR="00905114">
          <w:rPr>
            <w:webHidden/>
          </w:rPr>
          <w:fldChar w:fldCharType="end"/>
        </w:r>
      </w:hyperlink>
    </w:p>
    <w:p w14:paraId="3F303376" w14:textId="7FD72D8D" w:rsidR="00905114" w:rsidRDefault="00EC4BCC">
      <w:pPr>
        <w:pStyle w:val="TOC1"/>
        <w:rPr>
          <w:rFonts w:asciiTheme="minorHAnsi" w:eastAsiaTheme="minorEastAsia" w:hAnsiTheme="minorHAnsi" w:cstheme="minorBidi"/>
          <w:b w:val="0"/>
          <w:bCs w:val="0"/>
          <w:kern w:val="2"/>
          <w:sz w:val="24"/>
          <w:szCs w:val="24"/>
          <w:lang w:eastAsia="sl-SI"/>
          <w14:ligatures w14:val="standardContextual"/>
        </w:rPr>
      </w:pPr>
      <w:hyperlink w:anchor="_Toc176944028" w:history="1">
        <w:r w:rsidR="00905114" w:rsidRPr="007764DA">
          <w:rPr>
            <w:rStyle w:val="Hyperlink"/>
          </w:rPr>
          <w:t>6</w:t>
        </w:r>
        <w:r w:rsidR="00905114">
          <w:rPr>
            <w:rFonts w:asciiTheme="minorHAnsi" w:eastAsiaTheme="minorEastAsia" w:hAnsiTheme="minorHAnsi" w:cstheme="minorBidi"/>
            <w:b w:val="0"/>
            <w:bCs w:val="0"/>
            <w:kern w:val="2"/>
            <w:sz w:val="24"/>
            <w:szCs w:val="24"/>
            <w:lang w:eastAsia="sl-SI"/>
            <w14:ligatures w14:val="standardContextual"/>
          </w:rPr>
          <w:tab/>
        </w:r>
        <w:r w:rsidR="00905114" w:rsidRPr="007764DA">
          <w:rPr>
            <w:rStyle w:val="Hyperlink"/>
          </w:rPr>
          <w:t>MOŽNOST REVIZIJE</w:t>
        </w:r>
        <w:r w:rsidR="00905114">
          <w:rPr>
            <w:webHidden/>
          </w:rPr>
          <w:tab/>
        </w:r>
        <w:r w:rsidR="00905114">
          <w:rPr>
            <w:webHidden/>
          </w:rPr>
          <w:fldChar w:fldCharType="begin"/>
        </w:r>
        <w:r w:rsidR="00905114">
          <w:rPr>
            <w:webHidden/>
          </w:rPr>
          <w:instrText xml:space="preserve"> PAGEREF _Toc176944028 \h </w:instrText>
        </w:r>
        <w:r w:rsidR="00905114">
          <w:rPr>
            <w:webHidden/>
          </w:rPr>
        </w:r>
        <w:r w:rsidR="00905114">
          <w:rPr>
            <w:webHidden/>
          </w:rPr>
          <w:fldChar w:fldCharType="separate"/>
        </w:r>
        <w:r w:rsidR="00F31369">
          <w:rPr>
            <w:webHidden/>
          </w:rPr>
          <w:t>15</w:t>
        </w:r>
        <w:r w:rsidR="00905114">
          <w:rPr>
            <w:webHidden/>
          </w:rPr>
          <w:fldChar w:fldCharType="end"/>
        </w:r>
      </w:hyperlink>
    </w:p>
    <w:p w14:paraId="373306DE" w14:textId="16798FDF" w:rsidR="00905114" w:rsidRDefault="00EC4BCC">
      <w:pPr>
        <w:pStyle w:val="TOC2"/>
        <w:rPr>
          <w:rFonts w:asciiTheme="minorHAnsi" w:eastAsiaTheme="minorEastAsia" w:hAnsiTheme="minorHAnsi" w:cstheme="minorBidi"/>
          <w:b w:val="0"/>
          <w:bCs w:val="0"/>
          <w:kern w:val="2"/>
          <w:sz w:val="24"/>
          <w:lang w:eastAsia="sl-SI"/>
          <w14:ligatures w14:val="standardContextual"/>
        </w:rPr>
      </w:pPr>
      <w:hyperlink w:anchor="_Toc176944029" w:history="1">
        <w:r w:rsidR="00905114" w:rsidRPr="007764DA">
          <w:rPr>
            <w:rStyle w:val="Hyperlink"/>
          </w:rPr>
          <w:t>6.1</w:t>
        </w:r>
        <w:r w:rsidR="00905114">
          <w:rPr>
            <w:rFonts w:asciiTheme="minorHAnsi" w:eastAsiaTheme="minorEastAsia" w:hAnsiTheme="minorHAnsi" w:cstheme="minorBidi"/>
            <w:b w:val="0"/>
            <w:bCs w:val="0"/>
            <w:kern w:val="2"/>
            <w:sz w:val="24"/>
            <w:lang w:eastAsia="sl-SI"/>
            <w14:ligatures w14:val="standardContextual"/>
          </w:rPr>
          <w:tab/>
        </w:r>
        <w:r w:rsidR="00905114" w:rsidRPr="007764DA">
          <w:rPr>
            <w:rStyle w:val="Hyperlink"/>
          </w:rPr>
          <w:t>Pravna podlaga in roki za vložitev</w:t>
        </w:r>
        <w:r w:rsidR="00905114">
          <w:rPr>
            <w:webHidden/>
          </w:rPr>
          <w:tab/>
        </w:r>
        <w:r w:rsidR="00905114">
          <w:rPr>
            <w:webHidden/>
          </w:rPr>
          <w:fldChar w:fldCharType="begin"/>
        </w:r>
        <w:r w:rsidR="00905114">
          <w:rPr>
            <w:webHidden/>
          </w:rPr>
          <w:instrText xml:space="preserve"> PAGEREF _Toc176944029 \h </w:instrText>
        </w:r>
        <w:r w:rsidR="00905114">
          <w:rPr>
            <w:webHidden/>
          </w:rPr>
        </w:r>
        <w:r w:rsidR="00905114">
          <w:rPr>
            <w:webHidden/>
          </w:rPr>
          <w:fldChar w:fldCharType="separate"/>
        </w:r>
        <w:r w:rsidR="00F31369">
          <w:rPr>
            <w:webHidden/>
          </w:rPr>
          <w:t>15</w:t>
        </w:r>
        <w:r w:rsidR="00905114">
          <w:rPr>
            <w:webHidden/>
          </w:rPr>
          <w:fldChar w:fldCharType="end"/>
        </w:r>
      </w:hyperlink>
    </w:p>
    <w:p w14:paraId="3B9B33B0" w14:textId="4BD67706" w:rsidR="00905114" w:rsidRDefault="00EC4BCC">
      <w:pPr>
        <w:pStyle w:val="TOC2"/>
        <w:rPr>
          <w:rFonts w:asciiTheme="minorHAnsi" w:eastAsiaTheme="minorEastAsia" w:hAnsiTheme="minorHAnsi" w:cstheme="minorBidi"/>
          <w:b w:val="0"/>
          <w:bCs w:val="0"/>
          <w:kern w:val="2"/>
          <w:sz w:val="24"/>
          <w:lang w:eastAsia="sl-SI"/>
          <w14:ligatures w14:val="standardContextual"/>
        </w:rPr>
      </w:pPr>
      <w:hyperlink w:anchor="_Toc176944030" w:history="1">
        <w:r w:rsidR="00905114" w:rsidRPr="007764DA">
          <w:rPr>
            <w:rStyle w:val="Hyperlink"/>
          </w:rPr>
          <w:t>6.2</w:t>
        </w:r>
        <w:r w:rsidR="00905114">
          <w:rPr>
            <w:rFonts w:asciiTheme="minorHAnsi" w:eastAsiaTheme="minorEastAsia" w:hAnsiTheme="minorHAnsi" w:cstheme="minorBidi"/>
            <w:b w:val="0"/>
            <w:bCs w:val="0"/>
            <w:kern w:val="2"/>
            <w:sz w:val="24"/>
            <w:lang w:eastAsia="sl-SI"/>
            <w14:ligatures w14:val="standardContextual"/>
          </w:rPr>
          <w:tab/>
        </w:r>
        <w:r w:rsidR="00905114" w:rsidRPr="007764DA">
          <w:rPr>
            <w:rStyle w:val="Hyperlink"/>
          </w:rPr>
          <w:t>Način vložitve revizije</w:t>
        </w:r>
        <w:r w:rsidR="00905114">
          <w:rPr>
            <w:webHidden/>
          </w:rPr>
          <w:tab/>
        </w:r>
        <w:r w:rsidR="00905114">
          <w:rPr>
            <w:webHidden/>
          </w:rPr>
          <w:fldChar w:fldCharType="begin"/>
        </w:r>
        <w:r w:rsidR="00905114">
          <w:rPr>
            <w:webHidden/>
          </w:rPr>
          <w:instrText xml:space="preserve"> PAGEREF _Toc176944030 \h </w:instrText>
        </w:r>
        <w:r w:rsidR="00905114">
          <w:rPr>
            <w:webHidden/>
          </w:rPr>
        </w:r>
        <w:r w:rsidR="00905114">
          <w:rPr>
            <w:webHidden/>
          </w:rPr>
          <w:fldChar w:fldCharType="separate"/>
        </w:r>
        <w:r w:rsidR="00F31369">
          <w:rPr>
            <w:webHidden/>
          </w:rPr>
          <w:t>16</w:t>
        </w:r>
        <w:r w:rsidR="00905114">
          <w:rPr>
            <w:webHidden/>
          </w:rPr>
          <w:fldChar w:fldCharType="end"/>
        </w:r>
      </w:hyperlink>
    </w:p>
    <w:p w14:paraId="4C1AB3E3" w14:textId="742F670C" w:rsidR="00905114" w:rsidRDefault="00EC4BCC">
      <w:pPr>
        <w:pStyle w:val="TOC1"/>
        <w:rPr>
          <w:rFonts w:asciiTheme="minorHAnsi" w:eastAsiaTheme="minorEastAsia" w:hAnsiTheme="minorHAnsi" w:cstheme="minorBidi"/>
          <w:b w:val="0"/>
          <w:bCs w:val="0"/>
          <w:kern w:val="2"/>
          <w:sz w:val="24"/>
          <w:szCs w:val="24"/>
          <w:lang w:eastAsia="sl-SI"/>
          <w14:ligatures w14:val="standardContextual"/>
        </w:rPr>
      </w:pPr>
      <w:hyperlink w:anchor="_Toc176944031" w:history="1">
        <w:r w:rsidR="00905114" w:rsidRPr="007764DA">
          <w:rPr>
            <w:rStyle w:val="Hyperlink"/>
          </w:rPr>
          <w:t>7</w:t>
        </w:r>
        <w:r w:rsidR="00905114">
          <w:rPr>
            <w:rFonts w:asciiTheme="minorHAnsi" w:eastAsiaTheme="minorEastAsia" w:hAnsiTheme="minorHAnsi" w:cstheme="minorBidi"/>
            <w:b w:val="0"/>
            <w:bCs w:val="0"/>
            <w:kern w:val="2"/>
            <w:sz w:val="24"/>
            <w:szCs w:val="24"/>
            <w:lang w:eastAsia="sl-SI"/>
            <w14:ligatures w14:val="standardContextual"/>
          </w:rPr>
          <w:tab/>
        </w:r>
        <w:r w:rsidR="00905114" w:rsidRPr="007764DA">
          <w:rPr>
            <w:rStyle w:val="Hyperlink"/>
          </w:rPr>
          <w:t>OBRAZCI</w:t>
        </w:r>
        <w:r w:rsidR="00905114">
          <w:rPr>
            <w:webHidden/>
          </w:rPr>
          <w:tab/>
        </w:r>
        <w:r w:rsidR="00905114">
          <w:rPr>
            <w:webHidden/>
          </w:rPr>
          <w:fldChar w:fldCharType="begin"/>
        </w:r>
        <w:r w:rsidR="00905114">
          <w:rPr>
            <w:webHidden/>
          </w:rPr>
          <w:instrText xml:space="preserve"> PAGEREF _Toc176944031 \h </w:instrText>
        </w:r>
        <w:r w:rsidR="00905114">
          <w:rPr>
            <w:webHidden/>
          </w:rPr>
        </w:r>
        <w:r w:rsidR="00905114">
          <w:rPr>
            <w:webHidden/>
          </w:rPr>
          <w:fldChar w:fldCharType="separate"/>
        </w:r>
        <w:r w:rsidR="00F31369">
          <w:rPr>
            <w:webHidden/>
          </w:rPr>
          <w:t>16</w:t>
        </w:r>
        <w:r w:rsidR="00905114">
          <w:rPr>
            <w:webHidden/>
          </w:rPr>
          <w:fldChar w:fldCharType="end"/>
        </w:r>
      </w:hyperlink>
    </w:p>
    <w:p w14:paraId="3773FA36" w14:textId="52E0317F" w:rsidR="00905114" w:rsidRDefault="00EC4BCC">
      <w:pPr>
        <w:pStyle w:val="TOC2"/>
        <w:rPr>
          <w:rFonts w:asciiTheme="minorHAnsi" w:eastAsiaTheme="minorEastAsia" w:hAnsiTheme="minorHAnsi" w:cstheme="minorBidi"/>
          <w:b w:val="0"/>
          <w:bCs w:val="0"/>
          <w:kern w:val="2"/>
          <w:sz w:val="24"/>
          <w:lang w:eastAsia="sl-SI"/>
          <w14:ligatures w14:val="standardContextual"/>
        </w:rPr>
      </w:pPr>
      <w:hyperlink w:anchor="_Toc176944032" w:history="1">
        <w:r w:rsidR="00905114" w:rsidRPr="007764DA">
          <w:rPr>
            <w:rStyle w:val="Hyperlink"/>
          </w:rPr>
          <w:t>Podatki o ponudniku</w:t>
        </w:r>
        <w:r w:rsidR="00905114">
          <w:rPr>
            <w:webHidden/>
          </w:rPr>
          <w:tab/>
        </w:r>
        <w:r w:rsidR="00905114">
          <w:rPr>
            <w:webHidden/>
          </w:rPr>
          <w:fldChar w:fldCharType="begin"/>
        </w:r>
        <w:r w:rsidR="00905114">
          <w:rPr>
            <w:webHidden/>
          </w:rPr>
          <w:instrText xml:space="preserve"> PAGEREF _Toc176944032 \h </w:instrText>
        </w:r>
        <w:r w:rsidR="00905114">
          <w:rPr>
            <w:webHidden/>
          </w:rPr>
        </w:r>
        <w:r w:rsidR="00905114">
          <w:rPr>
            <w:webHidden/>
          </w:rPr>
          <w:fldChar w:fldCharType="separate"/>
        </w:r>
        <w:r w:rsidR="00F31369">
          <w:rPr>
            <w:webHidden/>
          </w:rPr>
          <w:t>17</w:t>
        </w:r>
        <w:r w:rsidR="00905114">
          <w:rPr>
            <w:webHidden/>
          </w:rPr>
          <w:fldChar w:fldCharType="end"/>
        </w:r>
      </w:hyperlink>
    </w:p>
    <w:p w14:paraId="7752AEEC" w14:textId="1BCCEC3D" w:rsidR="00905114" w:rsidRDefault="00EC4BCC">
      <w:pPr>
        <w:pStyle w:val="TOC2"/>
        <w:rPr>
          <w:rFonts w:asciiTheme="minorHAnsi" w:eastAsiaTheme="minorEastAsia" w:hAnsiTheme="minorHAnsi" w:cstheme="minorBidi"/>
          <w:b w:val="0"/>
          <w:bCs w:val="0"/>
          <w:kern w:val="2"/>
          <w:sz w:val="24"/>
          <w:lang w:eastAsia="sl-SI"/>
          <w14:ligatures w14:val="standardContextual"/>
        </w:rPr>
      </w:pPr>
      <w:hyperlink w:anchor="_Toc176944033" w:history="1">
        <w:r w:rsidR="00905114" w:rsidRPr="007764DA">
          <w:rPr>
            <w:rStyle w:val="Hyperlink"/>
          </w:rPr>
          <w:t>Izjava o sprejemanju pogojev javnega naročila</w:t>
        </w:r>
        <w:r w:rsidR="00905114">
          <w:rPr>
            <w:webHidden/>
          </w:rPr>
          <w:tab/>
        </w:r>
        <w:r w:rsidR="00905114">
          <w:rPr>
            <w:webHidden/>
          </w:rPr>
          <w:fldChar w:fldCharType="begin"/>
        </w:r>
        <w:r w:rsidR="00905114">
          <w:rPr>
            <w:webHidden/>
          </w:rPr>
          <w:instrText xml:space="preserve"> PAGEREF _Toc176944033 \h </w:instrText>
        </w:r>
        <w:r w:rsidR="00905114">
          <w:rPr>
            <w:webHidden/>
          </w:rPr>
        </w:r>
        <w:r w:rsidR="00905114">
          <w:rPr>
            <w:webHidden/>
          </w:rPr>
          <w:fldChar w:fldCharType="separate"/>
        </w:r>
        <w:r w:rsidR="00F31369">
          <w:rPr>
            <w:webHidden/>
          </w:rPr>
          <w:t>18</w:t>
        </w:r>
        <w:r w:rsidR="00905114">
          <w:rPr>
            <w:webHidden/>
          </w:rPr>
          <w:fldChar w:fldCharType="end"/>
        </w:r>
      </w:hyperlink>
    </w:p>
    <w:p w14:paraId="3A0D949D" w14:textId="0BCD8798" w:rsidR="00905114" w:rsidRDefault="00EC4BCC">
      <w:pPr>
        <w:pStyle w:val="TOC2"/>
        <w:rPr>
          <w:rFonts w:asciiTheme="minorHAnsi" w:eastAsiaTheme="minorEastAsia" w:hAnsiTheme="minorHAnsi" w:cstheme="minorBidi"/>
          <w:b w:val="0"/>
          <w:bCs w:val="0"/>
          <w:kern w:val="2"/>
          <w:sz w:val="24"/>
          <w:lang w:eastAsia="sl-SI"/>
          <w14:ligatures w14:val="standardContextual"/>
        </w:rPr>
      </w:pPr>
      <w:hyperlink w:anchor="_Toc176944034" w:history="1">
        <w:r w:rsidR="00905114" w:rsidRPr="007764DA">
          <w:rPr>
            <w:rStyle w:val="Hyperlink"/>
          </w:rPr>
          <w:t>Povzetek predračuna / Rekapitulacija</w:t>
        </w:r>
        <w:r w:rsidR="00905114">
          <w:rPr>
            <w:webHidden/>
          </w:rPr>
          <w:tab/>
        </w:r>
        <w:r w:rsidR="00905114">
          <w:rPr>
            <w:webHidden/>
          </w:rPr>
          <w:fldChar w:fldCharType="begin"/>
        </w:r>
        <w:r w:rsidR="00905114">
          <w:rPr>
            <w:webHidden/>
          </w:rPr>
          <w:instrText xml:space="preserve"> PAGEREF _Toc176944034 \h </w:instrText>
        </w:r>
        <w:r w:rsidR="00905114">
          <w:rPr>
            <w:webHidden/>
          </w:rPr>
        </w:r>
        <w:r w:rsidR="00905114">
          <w:rPr>
            <w:webHidden/>
          </w:rPr>
          <w:fldChar w:fldCharType="separate"/>
        </w:r>
        <w:r w:rsidR="00F31369">
          <w:rPr>
            <w:webHidden/>
          </w:rPr>
          <w:t>19</w:t>
        </w:r>
        <w:r w:rsidR="00905114">
          <w:rPr>
            <w:webHidden/>
          </w:rPr>
          <w:fldChar w:fldCharType="end"/>
        </w:r>
      </w:hyperlink>
    </w:p>
    <w:p w14:paraId="360B0EB2" w14:textId="257D4E3D" w:rsidR="00905114" w:rsidRDefault="00EC4BCC">
      <w:pPr>
        <w:pStyle w:val="TOC2"/>
        <w:rPr>
          <w:rFonts w:asciiTheme="minorHAnsi" w:eastAsiaTheme="minorEastAsia" w:hAnsiTheme="minorHAnsi" w:cstheme="minorBidi"/>
          <w:b w:val="0"/>
          <w:bCs w:val="0"/>
          <w:kern w:val="2"/>
          <w:sz w:val="24"/>
          <w:lang w:eastAsia="sl-SI"/>
          <w14:ligatures w14:val="standardContextual"/>
        </w:rPr>
      </w:pPr>
      <w:hyperlink w:anchor="_Toc176944035" w:history="1">
        <w:r w:rsidR="00905114" w:rsidRPr="007764DA">
          <w:rPr>
            <w:rStyle w:val="Hyperlink"/>
          </w:rPr>
          <w:t>Izjava o obsegu panelnega vzorca</w:t>
        </w:r>
        <w:r w:rsidR="00905114">
          <w:rPr>
            <w:webHidden/>
          </w:rPr>
          <w:tab/>
        </w:r>
        <w:r w:rsidR="00905114">
          <w:rPr>
            <w:webHidden/>
          </w:rPr>
          <w:fldChar w:fldCharType="begin"/>
        </w:r>
        <w:r w:rsidR="00905114">
          <w:rPr>
            <w:webHidden/>
          </w:rPr>
          <w:instrText xml:space="preserve"> PAGEREF _Toc176944035 \h </w:instrText>
        </w:r>
        <w:r w:rsidR="00905114">
          <w:rPr>
            <w:webHidden/>
          </w:rPr>
        </w:r>
        <w:r w:rsidR="00905114">
          <w:rPr>
            <w:webHidden/>
          </w:rPr>
          <w:fldChar w:fldCharType="separate"/>
        </w:r>
        <w:r w:rsidR="00F31369">
          <w:rPr>
            <w:webHidden/>
          </w:rPr>
          <w:t>20</w:t>
        </w:r>
        <w:r w:rsidR="00905114">
          <w:rPr>
            <w:webHidden/>
          </w:rPr>
          <w:fldChar w:fldCharType="end"/>
        </w:r>
      </w:hyperlink>
    </w:p>
    <w:p w14:paraId="613F9D53" w14:textId="79572E11" w:rsidR="00905114" w:rsidRDefault="00EC4BCC">
      <w:pPr>
        <w:pStyle w:val="TOC2"/>
        <w:rPr>
          <w:rFonts w:asciiTheme="minorHAnsi" w:eastAsiaTheme="minorEastAsia" w:hAnsiTheme="minorHAnsi" w:cstheme="minorBidi"/>
          <w:b w:val="0"/>
          <w:bCs w:val="0"/>
          <w:kern w:val="2"/>
          <w:sz w:val="24"/>
          <w:lang w:eastAsia="sl-SI"/>
          <w14:ligatures w14:val="standardContextual"/>
        </w:rPr>
      </w:pPr>
      <w:hyperlink w:anchor="_Toc176944036" w:history="1">
        <w:r w:rsidR="00905114" w:rsidRPr="007764DA">
          <w:rPr>
            <w:rStyle w:val="Hyperlink"/>
          </w:rPr>
          <w:t>Izjava o predložitvi sheme</w:t>
        </w:r>
        <w:r w:rsidR="00905114">
          <w:rPr>
            <w:webHidden/>
          </w:rPr>
          <w:tab/>
        </w:r>
        <w:r w:rsidR="00905114">
          <w:rPr>
            <w:webHidden/>
          </w:rPr>
          <w:fldChar w:fldCharType="begin"/>
        </w:r>
        <w:r w:rsidR="00905114">
          <w:rPr>
            <w:webHidden/>
          </w:rPr>
          <w:instrText xml:space="preserve"> PAGEREF _Toc176944036 \h </w:instrText>
        </w:r>
        <w:r w:rsidR="00905114">
          <w:rPr>
            <w:webHidden/>
          </w:rPr>
        </w:r>
        <w:r w:rsidR="00905114">
          <w:rPr>
            <w:webHidden/>
          </w:rPr>
          <w:fldChar w:fldCharType="separate"/>
        </w:r>
        <w:r w:rsidR="00F31369">
          <w:rPr>
            <w:webHidden/>
          </w:rPr>
          <w:t>21</w:t>
        </w:r>
        <w:r w:rsidR="00905114">
          <w:rPr>
            <w:webHidden/>
          </w:rPr>
          <w:fldChar w:fldCharType="end"/>
        </w:r>
      </w:hyperlink>
    </w:p>
    <w:p w14:paraId="6083711C" w14:textId="1BD6FD2D" w:rsidR="00905114" w:rsidRDefault="00EC4BCC">
      <w:pPr>
        <w:pStyle w:val="TOC2"/>
        <w:rPr>
          <w:rFonts w:asciiTheme="minorHAnsi" w:eastAsiaTheme="minorEastAsia" w:hAnsiTheme="minorHAnsi" w:cstheme="minorBidi"/>
          <w:b w:val="0"/>
          <w:bCs w:val="0"/>
          <w:kern w:val="2"/>
          <w:sz w:val="24"/>
          <w:lang w:eastAsia="sl-SI"/>
          <w14:ligatures w14:val="standardContextual"/>
        </w:rPr>
      </w:pPr>
      <w:hyperlink w:anchor="_Toc176944037" w:history="1">
        <w:r w:rsidR="00905114" w:rsidRPr="007764DA">
          <w:rPr>
            <w:rStyle w:val="Hyperlink"/>
          </w:rPr>
          <w:t>Izjava o izvedbi izobraževanja</w:t>
        </w:r>
        <w:r w:rsidR="00905114">
          <w:rPr>
            <w:webHidden/>
          </w:rPr>
          <w:tab/>
        </w:r>
        <w:r w:rsidR="00905114">
          <w:rPr>
            <w:webHidden/>
          </w:rPr>
          <w:fldChar w:fldCharType="begin"/>
        </w:r>
        <w:r w:rsidR="00905114">
          <w:rPr>
            <w:webHidden/>
          </w:rPr>
          <w:instrText xml:space="preserve"> PAGEREF _Toc176944037 \h </w:instrText>
        </w:r>
        <w:r w:rsidR="00905114">
          <w:rPr>
            <w:webHidden/>
          </w:rPr>
        </w:r>
        <w:r w:rsidR="00905114">
          <w:rPr>
            <w:webHidden/>
          </w:rPr>
          <w:fldChar w:fldCharType="separate"/>
        </w:r>
        <w:r w:rsidR="00F31369">
          <w:rPr>
            <w:webHidden/>
          </w:rPr>
          <w:t>22</w:t>
        </w:r>
        <w:r w:rsidR="00905114">
          <w:rPr>
            <w:webHidden/>
          </w:rPr>
          <w:fldChar w:fldCharType="end"/>
        </w:r>
      </w:hyperlink>
    </w:p>
    <w:p w14:paraId="2D9737F5" w14:textId="75296E0D" w:rsidR="00905114" w:rsidRDefault="00EC4BCC">
      <w:pPr>
        <w:pStyle w:val="TOC2"/>
        <w:rPr>
          <w:rFonts w:asciiTheme="minorHAnsi" w:eastAsiaTheme="minorEastAsia" w:hAnsiTheme="minorHAnsi" w:cstheme="minorBidi"/>
          <w:b w:val="0"/>
          <w:bCs w:val="0"/>
          <w:kern w:val="2"/>
          <w:sz w:val="24"/>
          <w:lang w:eastAsia="sl-SI"/>
          <w14:ligatures w14:val="standardContextual"/>
        </w:rPr>
      </w:pPr>
      <w:hyperlink w:anchor="_Toc176944038" w:history="1">
        <w:r w:rsidR="00905114" w:rsidRPr="007764DA">
          <w:rPr>
            <w:rStyle w:val="Hyperlink"/>
          </w:rPr>
          <w:t>Izjava o programskih orodjih, opremi in zagotavljanju pomoči ter odprave napak</w:t>
        </w:r>
        <w:r w:rsidR="00905114">
          <w:rPr>
            <w:webHidden/>
          </w:rPr>
          <w:tab/>
        </w:r>
        <w:r w:rsidR="00905114">
          <w:rPr>
            <w:webHidden/>
          </w:rPr>
          <w:fldChar w:fldCharType="begin"/>
        </w:r>
        <w:r w:rsidR="00905114">
          <w:rPr>
            <w:webHidden/>
          </w:rPr>
          <w:instrText xml:space="preserve"> PAGEREF _Toc176944038 \h </w:instrText>
        </w:r>
        <w:r w:rsidR="00905114">
          <w:rPr>
            <w:webHidden/>
          </w:rPr>
        </w:r>
        <w:r w:rsidR="00905114">
          <w:rPr>
            <w:webHidden/>
          </w:rPr>
          <w:fldChar w:fldCharType="separate"/>
        </w:r>
        <w:r w:rsidR="00F31369">
          <w:rPr>
            <w:webHidden/>
          </w:rPr>
          <w:t>23</w:t>
        </w:r>
        <w:r w:rsidR="00905114">
          <w:rPr>
            <w:webHidden/>
          </w:rPr>
          <w:fldChar w:fldCharType="end"/>
        </w:r>
      </w:hyperlink>
    </w:p>
    <w:p w14:paraId="1D4A845A" w14:textId="737860CC" w:rsidR="00905114" w:rsidRDefault="00EC4BCC">
      <w:pPr>
        <w:pStyle w:val="TOC2"/>
        <w:rPr>
          <w:rFonts w:asciiTheme="minorHAnsi" w:eastAsiaTheme="minorEastAsia" w:hAnsiTheme="minorHAnsi" w:cstheme="minorBidi"/>
          <w:b w:val="0"/>
          <w:bCs w:val="0"/>
          <w:kern w:val="2"/>
          <w:sz w:val="24"/>
          <w:lang w:eastAsia="sl-SI"/>
          <w14:ligatures w14:val="standardContextual"/>
        </w:rPr>
      </w:pPr>
      <w:hyperlink w:anchor="_Toc176944039" w:history="1">
        <w:r w:rsidR="00905114" w:rsidRPr="007764DA">
          <w:rPr>
            <w:rStyle w:val="Hyperlink"/>
          </w:rPr>
          <w:t>Referenčna izjava ponudnika</w:t>
        </w:r>
        <w:r w:rsidR="00905114">
          <w:rPr>
            <w:webHidden/>
          </w:rPr>
          <w:tab/>
        </w:r>
        <w:r w:rsidR="00905114">
          <w:rPr>
            <w:webHidden/>
          </w:rPr>
          <w:fldChar w:fldCharType="begin"/>
        </w:r>
        <w:r w:rsidR="00905114">
          <w:rPr>
            <w:webHidden/>
          </w:rPr>
          <w:instrText xml:space="preserve"> PAGEREF _Toc176944039 \h </w:instrText>
        </w:r>
        <w:r w:rsidR="00905114">
          <w:rPr>
            <w:webHidden/>
          </w:rPr>
        </w:r>
        <w:r w:rsidR="00905114">
          <w:rPr>
            <w:webHidden/>
          </w:rPr>
          <w:fldChar w:fldCharType="separate"/>
        </w:r>
        <w:r w:rsidR="00F31369">
          <w:rPr>
            <w:webHidden/>
          </w:rPr>
          <w:t>24</w:t>
        </w:r>
        <w:r w:rsidR="00905114">
          <w:rPr>
            <w:webHidden/>
          </w:rPr>
          <w:fldChar w:fldCharType="end"/>
        </w:r>
      </w:hyperlink>
    </w:p>
    <w:p w14:paraId="4EC43C13" w14:textId="0A0498A4" w:rsidR="00905114" w:rsidRDefault="00EC4BCC">
      <w:pPr>
        <w:pStyle w:val="TOC2"/>
        <w:rPr>
          <w:rFonts w:asciiTheme="minorHAnsi" w:eastAsiaTheme="minorEastAsia" w:hAnsiTheme="minorHAnsi" w:cstheme="minorBidi"/>
          <w:b w:val="0"/>
          <w:bCs w:val="0"/>
          <w:kern w:val="2"/>
          <w:sz w:val="24"/>
          <w:lang w:eastAsia="sl-SI"/>
          <w14:ligatures w14:val="standardContextual"/>
        </w:rPr>
      </w:pPr>
      <w:hyperlink w:anchor="_Toc176944040" w:history="1">
        <w:r w:rsidR="00905114" w:rsidRPr="007764DA">
          <w:rPr>
            <w:rStyle w:val="Hyperlink"/>
          </w:rPr>
          <w:t>Izjava o varovanju podatkov</w:t>
        </w:r>
        <w:r w:rsidR="00905114">
          <w:rPr>
            <w:webHidden/>
          </w:rPr>
          <w:tab/>
        </w:r>
        <w:r w:rsidR="00905114">
          <w:rPr>
            <w:webHidden/>
          </w:rPr>
          <w:fldChar w:fldCharType="begin"/>
        </w:r>
        <w:r w:rsidR="00905114">
          <w:rPr>
            <w:webHidden/>
          </w:rPr>
          <w:instrText xml:space="preserve"> PAGEREF _Toc176944040 \h </w:instrText>
        </w:r>
        <w:r w:rsidR="00905114">
          <w:rPr>
            <w:webHidden/>
          </w:rPr>
        </w:r>
        <w:r w:rsidR="00905114">
          <w:rPr>
            <w:webHidden/>
          </w:rPr>
          <w:fldChar w:fldCharType="separate"/>
        </w:r>
        <w:r w:rsidR="00F31369">
          <w:rPr>
            <w:webHidden/>
          </w:rPr>
          <w:t>25</w:t>
        </w:r>
        <w:r w:rsidR="00905114">
          <w:rPr>
            <w:webHidden/>
          </w:rPr>
          <w:fldChar w:fldCharType="end"/>
        </w:r>
      </w:hyperlink>
    </w:p>
    <w:p w14:paraId="59417466" w14:textId="056B8B57" w:rsidR="00905114" w:rsidRDefault="00EC4BCC">
      <w:pPr>
        <w:pStyle w:val="TOC2"/>
        <w:rPr>
          <w:rFonts w:asciiTheme="minorHAnsi" w:eastAsiaTheme="minorEastAsia" w:hAnsiTheme="minorHAnsi" w:cstheme="minorBidi"/>
          <w:b w:val="0"/>
          <w:bCs w:val="0"/>
          <w:kern w:val="2"/>
          <w:sz w:val="24"/>
          <w:lang w:eastAsia="sl-SI"/>
          <w14:ligatures w14:val="standardContextual"/>
        </w:rPr>
      </w:pPr>
      <w:hyperlink w:anchor="_Toc176944041" w:history="1">
        <w:r w:rsidR="00905114" w:rsidRPr="007764DA">
          <w:rPr>
            <w:rStyle w:val="Hyperlink"/>
          </w:rPr>
          <w:t>Izjava o predložitvi garancije za dobro izvedbo pogodbenih obveznosti</w:t>
        </w:r>
        <w:r w:rsidR="00905114">
          <w:rPr>
            <w:webHidden/>
          </w:rPr>
          <w:tab/>
        </w:r>
        <w:r w:rsidR="00905114">
          <w:rPr>
            <w:webHidden/>
          </w:rPr>
          <w:fldChar w:fldCharType="begin"/>
        </w:r>
        <w:r w:rsidR="00905114">
          <w:rPr>
            <w:webHidden/>
          </w:rPr>
          <w:instrText xml:space="preserve"> PAGEREF _Toc176944041 \h </w:instrText>
        </w:r>
        <w:r w:rsidR="00905114">
          <w:rPr>
            <w:webHidden/>
          </w:rPr>
        </w:r>
        <w:r w:rsidR="00905114">
          <w:rPr>
            <w:webHidden/>
          </w:rPr>
          <w:fldChar w:fldCharType="separate"/>
        </w:r>
        <w:r w:rsidR="00F31369">
          <w:rPr>
            <w:webHidden/>
          </w:rPr>
          <w:t>26</w:t>
        </w:r>
        <w:r w:rsidR="00905114">
          <w:rPr>
            <w:webHidden/>
          </w:rPr>
          <w:fldChar w:fldCharType="end"/>
        </w:r>
      </w:hyperlink>
    </w:p>
    <w:p w14:paraId="3F1B628B" w14:textId="59016844" w:rsidR="00905114" w:rsidRDefault="00EC4BCC">
      <w:pPr>
        <w:pStyle w:val="TOC2"/>
        <w:rPr>
          <w:rFonts w:asciiTheme="minorHAnsi" w:eastAsiaTheme="minorEastAsia" w:hAnsiTheme="minorHAnsi" w:cstheme="minorBidi"/>
          <w:b w:val="0"/>
          <w:bCs w:val="0"/>
          <w:kern w:val="2"/>
          <w:sz w:val="24"/>
          <w:lang w:eastAsia="sl-SI"/>
          <w14:ligatures w14:val="standardContextual"/>
        </w:rPr>
      </w:pPr>
      <w:hyperlink w:anchor="_Toc176944042" w:history="1">
        <w:r w:rsidR="00905114" w:rsidRPr="007764DA">
          <w:rPr>
            <w:rStyle w:val="Hyperlink"/>
          </w:rPr>
          <w:t>Vzorec pogodbe</w:t>
        </w:r>
        <w:r w:rsidR="00905114">
          <w:rPr>
            <w:webHidden/>
          </w:rPr>
          <w:tab/>
        </w:r>
        <w:r w:rsidR="00905114">
          <w:rPr>
            <w:webHidden/>
          </w:rPr>
          <w:fldChar w:fldCharType="begin"/>
        </w:r>
        <w:r w:rsidR="00905114">
          <w:rPr>
            <w:webHidden/>
          </w:rPr>
          <w:instrText xml:space="preserve"> PAGEREF _Toc176944042 \h </w:instrText>
        </w:r>
        <w:r w:rsidR="00905114">
          <w:rPr>
            <w:webHidden/>
          </w:rPr>
        </w:r>
        <w:r w:rsidR="00905114">
          <w:rPr>
            <w:webHidden/>
          </w:rPr>
          <w:fldChar w:fldCharType="separate"/>
        </w:r>
        <w:r w:rsidR="00F31369">
          <w:rPr>
            <w:webHidden/>
          </w:rPr>
          <w:t>27</w:t>
        </w:r>
        <w:r w:rsidR="00905114">
          <w:rPr>
            <w:webHidden/>
          </w:rPr>
          <w:fldChar w:fldCharType="end"/>
        </w:r>
      </w:hyperlink>
    </w:p>
    <w:p w14:paraId="18A04125" w14:textId="6CD03133" w:rsidR="00905114" w:rsidRDefault="00EC4BCC">
      <w:pPr>
        <w:pStyle w:val="TOC2"/>
        <w:rPr>
          <w:rFonts w:asciiTheme="minorHAnsi" w:eastAsiaTheme="minorEastAsia" w:hAnsiTheme="minorHAnsi" w:cstheme="minorBidi"/>
          <w:b w:val="0"/>
          <w:bCs w:val="0"/>
          <w:kern w:val="2"/>
          <w:sz w:val="24"/>
          <w:lang w:eastAsia="sl-SI"/>
          <w14:ligatures w14:val="standardContextual"/>
        </w:rPr>
      </w:pPr>
      <w:hyperlink w:anchor="_Toc176944043" w:history="1">
        <w:r w:rsidR="00905114" w:rsidRPr="007764DA">
          <w:rPr>
            <w:rStyle w:val="Hyperlink"/>
          </w:rPr>
          <w:t>Izjava o posredovanju podatkov o razkritju lastništva ponudnika</w:t>
        </w:r>
        <w:r w:rsidR="00905114">
          <w:rPr>
            <w:webHidden/>
          </w:rPr>
          <w:tab/>
        </w:r>
        <w:r w:rsidR="00905114">
          <w:rPr>
            <w:webHidden/>
          </w:rPr>
          <w:fldChar w:fldCharType="begin"/>
        </w:r>
        <w:r w:rsidR="00905114">
          <w:rPr>
            <w:webHidden/>
          </w:rPr>
          <w:instrText xml:space="preserve"> PAGEREF _Toc176944043 \h </w:instrText>
        </w:r>
        <w:r w:rsidR="00905114">
          <w:rPr>
            <w:webHidden/>
          </w:rPr>
        </w:r>
        <w:r w:rsidR="00905114">
          <w:rPr>
            <w:webHidden/>
          </w:rPr>
          <w:fldChar w:fldCharType="separate"/>
        </w:r>
        <w:r w:rsidR="00F31369">
          <w:rPr>
            <w:webHidden/>
          </w:rPr>
          <w:t>36</w:t>
        </w:r>
        <w:r w:rsidR="00905114">
          <w:rPr>
            <w:webHidden/>
          </w:rPr>
          <w:fldChar w:fldCharType="end"/>
        </w:r>
      </w:hyperlink>
    </w:p>
    <w:p w14:paraId="56EFE954" w14:textId="4B15E917" w:rsidR="00905114" w:rsidRDefault="00EC4BCC">
      <w:pPr>
        <w:pStyle w:val="TOC2"/>
        <w:rPr>
          <w:rFonts w:asciiTheme="minorHAnsi" w:eastAsiaTheme="minorEastAsia" w:hAnsiTheme="minorHAnsi" w:cstheme="minorBidi"/>
          <w:b w:val="0"/>
          <w:bCs w:val="0"/>
          <w:kern w:val="2"/>
          <w:sz w:val="24"/>
          <w:lang w:eastAsia="sl-SI"/>
          <w14:ligatures w14:val="standardContextual"/>
        </w:rPr>
      </w:pPr>
      <w:hyperlink w:anchor="_Toc176944044" w:history="1">
        <w:r w:rsidR="00905114" w:rsidRPr="007764DA">
          <w:rPr>
            <w:rStyle w:val="Hyperlink"/>
          </w:rPr>
          <w:t>Izjava o udeležbi fizičnih in pravnih oseb v lastništvu ponudnika</w:t>
        </w:r>
        <w:r w:rsidR="00905114">
          <w:rPr>
            <w:webHidden/>
          </w:rPr>
          <w:tab/>
        </w:r>
        <w:r w:rsidR="00905114">
          <w:rPr>
            <w:webHidden/>
          </w:rPr>
          <w:fldChar w:fldCharType="begin"/>
        </w:r>
        <w:r w:rsidR="00905114">
          <w:rPr>
            <w:webHidden/>
          </w:rPr>
          <w:instrText xml:space="preserve"> PAGEREF _Toc176944044 \h </w:instrText>
        </w:r>
        <w:r w:rsidR="00905114">
          <w:rPr>
            <w:webHidden/>
          </w:rPr>
        </w:r>
        <w:r w:rsidR="00905114">
          <w:rPr>
            <w:webHidden/>
          </w:rPr>
          <w:fldChar w:fldCharType="separate"/>
        </w:r>
        <w:r w:rsidR="00F31369">
          <w:rPr>
            <w:webHidden/>
          </w:rPr>
          <w:t>37</w:t>
        </w:r>
        <w:r w:rsidR="00905114">
          <w:rPr>
            <w:webHidden/>
          </w:rPr>
          <w:fldChar w:fldCharType="end"/>
        </w:r>
      </w:hyperlink>
    </w:p>
    <w:p w14:paraId="67D87580" w14:textId="4CD720E5" w:rsidR="00EE1DA5" w:rsidRPr="0038704A" w:rsidRDefault="005E50D3" w:rsidP="00EE1DA5">
      <w:pPr>
        <w:rPr>
          <w:b/>
          <w:noProof/>
        </w:rPr>
      </w:pPr>
      <w:r w:rsidRPr="0038704A">
        <w:rPr>
          <w:rFonts w:cs="Arial"/>
          <w:b/>
          <w:bCs/>
          <w:noProof/>
          <w:szCs w:val="20"/>
        </w:rPr>
        <w:fldChar w:fldCharType="end"/>
      </w:r>
      <w:r w:rsidR="00EE1DA5" w:rsidRPr="0038704A">
        <w:rPr>
          <w:b/>
          <w:noProof/>
        </w:rPr>
        <w:br w:type="page"/>
      </w:r>
    </w:p>
    <w:p w14:paraId="7620AAC1" w14:textId="77777777" w:rsidR="00EE1DA5" w:rsidRPr="0038704A" w:rsidRDefault="00EE1DA5" w:rsidP="00EE1DA5">
      <w:pPr>
        <w:framePr w:hSpace="141" w:wrap="around" w:vAnchor="text" w:hAnchor="page" w:x="6632" w:y="1"/>
        <w:rPr>
          <w:rFonts w:cs="Arial"/>
          <w:noProof/>
        </w:rPr>
      </w:pPr>
      <w:r w:rsidRPr="0038704A">
        <w:rPr>
          <w:rFonts w:cs="Arial"/>
          <w:noProof/>
          <w:lang w:eastAsia="sl-SI"/>
        </w:rPr>
        <w:lastRenderedPageBreak/>
        <w:drawing>
          <wp:inline distT="0" distB="0" distL="0" distR="0" wp14:anchorId="5BC37766" wp14:editId="74C87113">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5E43A699" w14:textId="77777777" w:rsidR="00EE1DA5" w:rsidRPr="0038704A" w:rsidRDefault="00EE1DA5" w:rsidP="00EE1DA5">
      <w:pPr>
        <w:jc w:val="center"/>
        <w:rPr>
          <w:noProof/>
        </w:rPr>
      </w:pPr>
    </w:p>
    <w:p w14:paraId="645B186B" w14:textId="77777777" w:rsidR="00EE1DA5" w:rsidRPr="0038704A" w:rsidRDefault="00EE1DA5" w:rsidP="00EE1DA5">
      <w:pPr>
        <w:jc w:val="center"/>
        <w:rPr>
          <w:noProof/>
        </w:rPr>
      </w:pPr>
    </w:p>
    <w:p w14:paraId="15C49CBC" w14:textId="77777777" w:rsidR="00EE1DA5" w:rsidRPr="0038704A" w:rsidRDefault="00EE1DA5" w:rsidP="00EE1DA5">
      <w:pPr>
        <w:jc w:val="center"/>
        <w:rPr>
          <w:noProof/>
        </w:rPr>
      </w:pPr>
    </w:p>
    <w:p w14:paraId="40F0E6A1" w14:textId="77777777" w:rsidR="00EE1DA5" w:rsidRPr="0038704A" w:rsidRDefault="00EE1DA5" w:rsidP="00EE1DA5">
      <w:pPr>
        <w:tabs>
          <w:tab w:val="left" w:pos="-180"/>
        </w:tabs>
        <w:rPr>
          <w:noProof/>
        </w:rPr>
      </w:pPr>
    </w:p>
    <w:p w14:paraId="6679E5F8" w14:textId="0C396F0C" w:rsidR="00EE1DA5" w:rsidRPr="0038704A" w:rsidRDefault="00EE1DA5" w:rsidP="00F16B7A">
      <w:pPr>
        <w:pStyle w:val="Heading1"/>
        <w:tabs>
          <w:tab w:val="num" w:pos="289"/>
        </w:tabs>
        <w:rPr>
          <w:b/>
          <w:noProof/>
        </w:rPr>
      </w:pPr>
      <w:bookmarkStart w:id="0" w:name="_Toc8536253"/>
      <w:bookmarkStart w:id="1" w:name="_Toc14052250"/>
      <w:bookmarkStart w:id="2" w:name="_Toc14052427"/>
      <w:bookmarkStart w:id="3" w:name="_Toc14055371"/>
      <w:bookmarkStart w:id="4" w:name="_Toc15030892"/>
      <w:bookmarkStart w:id="5" w:name="_Toc128383556"/>
      <w:bookmarkStart w:id="6" w:name="_Toc176943976"/>
      <w:r w:rsidRPr="0038704A">
        <w:rPr>
          <w:b/>
          <w:noProof/>
        </w:rPr>
        <w:t>POVABILO K ODDAJI PONUDBE</w:t>
      </w:r>
      <w:bookmarkEnd w:id="0"/>
      <w:bookmarkEnd w:id="1"/>
      <w:bookmarkEnd w:id="2"/>
      <w:bookmarkEnd w:id="3"/>
      <w:bookmarkEnd w:id="4"/>
      <w:bookmarkEnd w:id="5"/>
      <w:bookmarkEnd w:id="6"/>
    </w:p>
    <w:p w14:paraId="6D784843" w14:textId="77777777" w:rsidR="00EE1DA5" w:rsidRPr="0038704A" w:rsidRDefault="00EE1DA5" w:rsidP="00EE1DA5">
      <w:pPr>
        <w:tabs>
          <w:tab w:val="left" w:pos="-180"/>
        </w:tabs>
        <w:rPr>
          <w:noProof/>
        </w:rPr>
      </w:pPr>
    </w:p>
    <w:p w14:paraId="616F7853" w14:textId="0B94586F" w:rsidR="003D0ED9" w:rsidRPr="0038704A" w:rsidRDefault="003D0ED9" w:rsidP="003D0ED9">
      <w:pPr>
        <w:tabs>
          <w:tab w:val="left" w:pos="-180"/>
        </w:tabs>
        <w:rPr>
          <w:rFonts w:cs="Arial"/>
          <w:noProof/>
        </w:rPr>
      </w:pPr>
      <w:r w:rsidRPr="0038704A">
        <w:rPr>
          <w:rFonts w:cs="Arial"/>
          <w:noProof/>
        </w:rPr>
        <w:t>Radiotelevizija Slovenija, Javni zavod, objavlja na podlagi 4</w:t>
      </w:r>
      <w:r w:rsidR="000B3149" w:rsidRPr="0038704A">
        <w:rPr>
          <w:rFonts w:cs="Arial"/>
          <w:noProof/>
        </w:rPr>
        <w:t>0</w:t>
      </w:r>
      <w:r w:rsidRPr="0038704A">
        <w:rPr>
          <w:rFonts w:cs="Arial"/>
          <w:noProof/>
        </w:rPr>
        <w:t xml:space="preserve">. člena Zakona o javnem naročanju (Uradni list RS, št.: 91/2015 in </w:t>
      </w:r>
      <w:r w:rsidR="000B3149" w:rsidRPr="0038704A">
        <w:rPr>
          <w:rFonts w:cs="Arial"/>
          <w:noProof/>
        </w:rPr>
        <w:t>spremembe</w:t>
      </w:r>
      <w:r w:rsidRPr="0038704A">
        <w:rPr>
          <w:rFonts w:cs="Arial"/>
          <w:noProof/>
        </w:rPr>
        <w:t>, v nadaljevanju: ZJN-3), javno naročilo</w:t>
      </w:r>
      <w:r w:rsidR="00E50263">
        <w:rPr>
          <w:rFonts w:cs="Arial"/>
          <w:noProof/>
        </w:rPr>
        <w:t xml:space="preserve"> po</w:t>
      </w:r>
      <w:r w:rsidRPr="0038704A">
        <w:rPr>
          <w:rFonts w:cs="Arial"/>
          <w:noProof/>
        </w:rPr>
        <w:t xml:space="preserve"> </w:t>
      </w:r>
      <w:r w:rsidR="000B3149" w:rsidRPr="0038704A">
        <w:rPr>
          <w:rFonts w:cs="Arial"/>
          <w:noProof/>
        </w:rPr>
        <w:t>odprtem postopku</w:t>
      </w:r>
      <w:r w:rsidRPr="0038704A">
        <w:rPr>
          <w:rFonts w:cs="Arial"/>
          <w:noProof/>
        </w:rPr>
        <w:t xml:space="preserve"> za:</w:t>
      </w:r>
    </w:p>
    <w:p w14:paraId="0C680151" w14:textId="77777777" w:rsidR="003D0ED9" w:rsidRPr="0038704A" w:rsidRDefault="003D0ED9" w:rsidP="003D0ED9">
      <w:pPr>
        <w:tabs>
          <w:tab w:val="left" w:pos="-180"/>
        </w:tabs>
        <w:suppressAutoHyphens/>
        <w:rPr>
          <w:rFonts w:cs="Arial"/>
          <w:noProof/>
          <w:szCs w:val="20"/>
          <w:lang w:eastAsia="ar-SA"/>
        </w:rPr>
      </w:pPr>
    </w:p>
    <w:p w14:paraId="0D0728E4" w14:textId="6302ED7A" w:rsidR="003D0ED9" w:rsidRPr="0038704A" w:rsidRDefault="00D45D45" w:rsidP="003D0ED9">
      <w:pPr>
        <w:rPr>
          <w:rFonts w:cs="Arial"/>
          <w:b/>
          <w:bCs/>
          <w:noProof/>
        </w:rPr>
      </w:pPr>
      <w:r w:rsidRPr="0038704A">
        <w:rPr>
          <w:rFonts w:cs="Arial"/>
          <w:b/>
          <w:noProof/>
        </w:rPr>
        <w:t xml:space="preserve">merjenje </w:t>
      </w:r>
      <w:r w:rsidR="00843C7B">
        <w:rPr>
          <w:rFonts w:cs="Arial"/>
          <w:b/>
          <w:noProof/>
        </w:rPr>
        <w:t>dnevne gledanosti TV programov za dobo štirih (4) let</w:t>
      </w:r>
      <w:r w:rsidR="003D0ED9" w:rsidRPr="0038704A">
        <w:rPr>
          <w:rFonts w:cs="Arial"/>
          <w:b/>
          <w:noProof/>
        </w:rPr>
        <w:t>.</w:t>
      </w:r>
    </w:p>
    <w:p w14:paraId="66B86999" w14:textId="77777777" w:rsidR="003D0ED9" w:rsidRPr="0038704A" w:rsidRDefault="003D0ED9" w:rsidP="003D0ED9">
      <w:pPr>
        <w:suppressAutoHyphens/>
        <w:rPr>
          <w:rFonts w:cs="Arial"/>
          <w:b/>
          <w:noProof/>
          <w:szCs w:val="20"/>
          <w:lang w:eastAsia="ar-SA"/>
        </w:rPr>
      </w:pPr>
    </w:p>
    <w:p w14:paraId="3FBD266D" w14:textId="77777777" w:rsidR="00FC3B00" w:rsidRPr="0038704A" w:rsidRDefault="00FC3B00" w:rsidP="00FC3B00">
      <w:pPr>
        <w:rPr>
          <w:rFonts w:eastAsia="Calibri" w:cs="Arial"/>
          <w:noProof/>
          <w:szCs w:val="22"/>
        </w:rPr>
      </w:pPr>
      <w:r w:rsidRPr="0038704A">
        <w:rPr>
          <w:rFonts w:eastAsia="Calibri" w:cs="Arial"/>
          <w:noProof/>
          <w:szCs w:val="22"/>
        </w:rPr>
        <w:t xml:space="preserve">Ponudniki morajo ponudbe predložiti v informacijski sistem e-JN (v nadaljevanju: sistem e-JN) na spletnem naslovu </w:t>
      </w:r>
      <w:hyperlink r:id="rId9" w:history="1">
        <w:r w:rsidRPr="0038704A">
          <w:rPr>
            <w:rStyle w:val="Hyperlink"/>
            <w:rFonts w:eastAsia="Calibri" w:cs="Arial"/>
            <w:noProof/>
            <w:szCs w:val="22"/>
          </w:rPr>
          <w:t>https://ejn.gov.si/</w:t>
        </w:r>
      </w:hyperlink>
      <w:r w:rsidRPr="0038704A">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38704A">
          <w:rPr>
            <w:rStyle w:val="Hyperlink"/>
            <w:rFonts w:eastAsia="Calibri" w:cs="Arial"/>
            <w:noProof/>
            <w:szCs w:val="22"/>
          </w:rPr>
          <w:t>https://ejn.gov.si/</w:t>
        </w:r>
      </w:hyperlink>
      <w:r w:rsidRPr="0038704A">
        <w:rPr>
          <w:rFonts w:eastAsia="Calibri" w:cs="Arial"/>
          <w:noProof/>
          <w:szCs w:val="22"/>
        </w:rPr>
        <w:t>.</w:t>
      </w:r>
    </w:p>
    <w:p w14:paraId="5677F7E4" w14:textId="77777777" w:rsidR="00FC3B00" w:rsidRPr="0038704A" w:rsidRDefault="00FC3B00" w:rsidP="00FC3B00">
      <w:pPr>
        <w:rPr>
          <w:rFonts w:eastAsia="Calibri" w:cs="Arial"/>
          <w:noProof/>
          <w:szCs w:val="22"/>
        </w:rPr>
      </w:pPr>
    </w:p>
    <w:p w14:paraId="536DCCEE" w14:textId="77777777" w:rsidR="00FC3B00" w:rsidRPr="0038704A" w:rsidRDefault="00FC3B00" w:rsidP="00FC3B00">
      <w:pPr>
        <w:rPr>
          <w:rFonts w:eastAsia="Calibri" w:cs="Arial"/>
          <w:noProof/>
          <w:szCs w:val="22"/>
        </w:rPr>
      </w:pPr>
      <w:r w:rsidRPr="0038704A">
        <w:rPr>
          <w:rFonts w:eastAsia="Calibri" w:cs="Arial"/>
          <w:noProof/>
          <w:szCs w:val="22"/>
        </w:rPr>
        <w:t xml:space="preserve">Ponudnik se mora pred oddajo ponudbe registrirati na spletnem naslovu </w:t>
      </w:r>
      <w:hyperlink r:id="rId11" w:history="1">
        <w:r w:rsidRPr="0038704A">
          <w:rPr>
            <w:rStyle w:val="Hyperlink"/>
            <w:rFonts w:eastAsia="Calibri" w:cs="Arial"/>
            <w:noProof/>
            <w:szCs w:val="22"/>
          </w:rPr>
          <w:t>https://ejn.gov.si/</w:t>
        </w:r>
      </w:hyperlink>
      <w:r w:rsidRPr="0038704A">
        <w:rPr>
          <w:rFonts w:eastAsia="Calibri" w:cs="Arial"/>
          <w:noProof/>
          <w:szCs w:val="22"/>
        </w:rPr>
        <w:t>, v skladu z Navodili za uporabo informacijskega sistema e-JN. Če je ponudnik že registriran v sistem e-JN, se v aplikacijo prijavi na istem naslovu (</w:t>
      </w:r>
      <w:hyperlink r:id="rId12" w:history="1">
        <w:r w:rsidRPr="0038704A">
          <w:rPr>
            <w:rStyle w:val="Hyperlink"/>
            <w:rFonts w:eastAsia="Calibri" w:cs="Arial"/>
            <w:noProof/>
            <w:szCs w:val="22"/>
          </w:rPr>
          <w:t>https://ejn.gov.si/</w:t>
        </w:r>
      </w:hyperlink>
      <w:r w:rsidRPr="0038704A">
        <w:rPr>
          <w:rFonts w:eastAsia="Calibri" w:cs="Arial"/>
          <w:noProof/>
          <w:szCs w:val="22"/>
        </w:rPr>
        <w:t>).</w:t>
      </w:r>
    </w:p>
    <w:p w14:paraId="365B9DE7" w14:textId="77777777" w:rsidR="00FC3B00" w:rsidRPr="0038704A" w:rsidRDefault="00FC3B00" w:rsidP="00FC3B00">
      <w:pPr>
        <w:rPr>
          <w:rFonts w:eastAsia="Calibri" w:cs="Arial"/>
          <w:noProof/>
          <w:szCs w:val="22"/>
        </w:rPr>
      </w:pPr>
    </w:p>
    <w:p w14:paraId="73C57FC8" w14:textId="77777777" w:rsidR="00FC3B00" w:rsidRPr="0038704A" w:rsidRDefault="00FC3B00" w:rsidP="00FC3B00">
      <w:pPr>
        <w:rPr>
          <w:rFonts w:eastAsia="Calibri" w:cs="Arial"/>
          <w:noProof/>
          <w:szCs w:val="22"/>
        </w:rPr>
      </w:pPr>
      <w:r w:rsidRPr="0038704A">
        <w:rPr>
          <w:rFonts w:eastAsia="Calibri" w:cs="Arial"/>
          <w:noProof/>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D0E4C87" w14:textId="77777777" w:rsidR="003D0ED9" w:rsidRPr="0038704A" w:rsidRDefault="003D0ED9" w:rsidP="003D0ED9">
      <w:pPr>
        <w:rPr>
          <w:rFonts w:cs="Arial"/>
          <w:noProof/>
          <w:szCs w:val="20"/>
          <w:lang w:eastAsia="sl-SI"/>
        </w:rPr>
      </w:pPr>
    </w:p>
    <w:p w14:paraId="289AC650" w14:textId="72FE964B" w:rsidR="003D0ED9" w:rsidRPr="0038704A" w:rsidRDefault="003D0ED9" w:rsidP="003D0ED9">
      <w:pPr>
        <w:spacing w:line="260" w:lineRule="atLeast"/>
        <w:rPr>
          <w:rFonts w:eastAsia="Calibri"/>
          <w:noProof/>
          <w:szCs w:val="22"/>
        </w:rPr>
      </w:pPr>
      <w:r w:rsidRPr="0038704A">
        <w:rPr>
          <w:rFonts w:eastAsia="Calibri" w:cs="Arial"/>
          <w:noProof/>
          <w:szCs w:val="22"/>
        </w:rPr>
        <w:t xml:space="preserve">Ponudba se šteje za pravočasno oddano, če jo naročnik prejme preko sistema e-JN </w:t>
      </w:r>
      <w:hyperlink r:id="rId13" w:history="1">
        <w:r w:rsidRPr="0038704A">
          <w:rPr>
            <w:rFonts w:eastAsia="Calibri" w:cs="Arial"/>
            <w:noProof/>
            <w:color w:val="0000FF"/>
            <w:szCs w:val="22"/>
            <w:u w:val="single"/>
          </w:rPr>
          <w:t>https://ejn.gov.si/</w:t>
        </w:r>
      </w:hyperlink>
      <w:r w:rsidRPr="0038704A">
        <w:rPr>
          <w:rFonts w:eastAsia="Calibri" w:cs="Arial"/>
          <w:noProof/>
          <w:szCs w:val="22"/>
        </w:rPr>
        <w:t xml:space="preserve"> </w:t>
      </w:r>
      <w:r w:rsidRPr="0038704A">
        <w:rPr>
          <w:rFonts w:eastAsia="Calibri" w:cs="Arial"/>
          <w:b/>
          <w:noProof/>
          <w:szCs w:val="22"/>
        </w:rPr>
        <w:t xml:space="preserve">najkasneje do </w:t>
      </w:r>
      <w:r w:rsidR="00F31369">
        <w:rPr>
          <w:rFonts w:eastAsia="Calibri" w:cs="Arial"/>
          <w:b/>
          <w:noProof/>
          <w:szCs w:val="22"/>
        </w:rPr>
        <w:t>25. 10. 2024</w:t>
      </w:r>
      <w:r w:rsidR="004C5A95" w:rsidRPr="0038704A">
        <w:rPr>
          <w:rFonts w:eastAsia="Calibri" w:cs="Arial"/>
          <w:b/>
          <w:noProof/>
          <w:szCs w:val="22"/>
        </w:rPr>
        <w:t xml:space="preserve"> </w:t>
      </w:r>
      <w:r w:rsidRPr="0038704A">
        <w:rPr>
          <w:rFonts w:eastAsia="Calibri"/>
          <w:b/>
          <w:noProof/>
          <w:szCs w:val="22"/>
        </w:rPr>
        <w:t xml:space="preserve">do </w:t>
      </w:r>
      <w:r w:rsidR="000B3149" w:rsidRPr="0038704A">
        <w:rPr>
          <w:rFonts w:eastAsia="Calibri"/>
          <w:b/>
          <w:noProof/>
          <w:szCs w:val="22"/>
        </w:rPr>
        <w:t>8</w:t>
      </w:r>
      <w:r w:rsidRPr="0038704A">
        <w:rPr>
          <w:rFonts w:eastAsia="Calibri"/>
          <w:b/>
          <w:noProof/>
          <w:szCs w:val="22"/>
        </w:rPr>
        <w:t>:00 ure</w:t>
      </w:r>
      <w:r w:rsidRPr="0038704A">
        <w:rPr>
          <w:rFonts w:eastAsia="Calibri"/>
          <w:noProof/>
          <w:szCs w:val="22"/>
        </w:rPr>
        <w:t>. Za oddano ponudbo se šteje ponudba, ki je v sistemu e-JN označena s statusom »ODDAN</w:t>
      </w:r>
      <w:r w:rsidR="00FC3B00" w:rsidRPr="0038704A">
        <w:rPr>
          <w:rFonts w:eastAsia="Calibri"/>
          <w:noProof/>
          <w:szCs w:val="22"/>
        </w:rPr>
        <w:t>A</w:t>
      </w:r>
      <w:r w:rsidRPr="0038704A">
        <w:rPr>
          <w:rFonts w:eastAsia="Calibri"/>
          <w:noProof/>
          <w:szCs w:val="22"/>
        </w:rPr>
        <w:t xml:space="preserve">«. </w:t>
      </w:r>
    </w:p>
    <w:p w14:paraId="54B6BADC" w14:textId="77777777" w:rsidR="003D0ED9" w:rsidRPr="0038704A" w:rsidRDefault="003D0ED9" w:rsidP="003D0ED9">
      <w:pPr>
        <w:spacing w:line="260" w:lineRule="atLeast"/>
        <w:rPr>
          <w:rFonts w:eastAsia="Calibri"/>
          <w:noProof/>
          <w:szCs w:val="22"/>
        </w:rPr>
      </w:pPr>
    </w:p>
    <w:p w14:paraId="355A3C94" w14:textId="77777777" w:rsidR="00FC3B00" w:rsidRPr="0038704A" w:rsidRDefault="00FC3B00" w:rsidP="00FC3B00">
      <w:pPr>
        <w:spacing w:line="260" w:lineRule="atLeast"/>
        <w:rPr>
          <w:rFonts w:eastAsia="Calibri"/>
          <w:noProof/>
          <w:szCs w:val="22"/>
        </w:rPr>
      </w:pPr>
      <w:r w:rsidRPr="0038704A">
        <w:rPr>
          <w:rFonts w:eastAsia="Calibri"/>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dostopna zadnja oddana ponudba. </w:t>
      </w:r>
    </w:p>
    <w:p w14:paraId="7B3143E5" w14:textId="77777777" w:rsidR="003D0ED9" w:rsidRPr="0038704A" w:rsidRDefault="003D0ED9" w:rsidP="003D0ED9">
      <w:pPr>
        <w:spacing w:line="260" w:lineRule="atLeast"/>
        <w:rPr>
          <w:rFonts w:eastAsia="Calibri"/>
          <w:noProof/>
          <w:szCs w:val="22"/>
        </w:rPr>
      </w:pPr>
    </w:p>
    <w:p w14:paraId="2C0690F2" w14:textId="77777777" w:rsidR="003D0ED9" w:rsidRPr="0038704A" w:rsidRDefault="003D0ED9" w:rsidP="003D0ED9">
      <w:pPr>
        <w:spacing w:line="260" w:lineRule="atLeast"/>
        <w:rPr>
          <w:rFonts w:eastAsia="Calibri"/>
          <w:noProof/>
          <w:szCs w:val="22"/>
        </w:rPr>
      </w:pPr>
      <w:r w:rsidRPr="0038704A">
        <w:rPr>
          <w:rFonts w:eastAsia="Calibri"/>
          <w:noProof/>
          <w:szCs w:val="22"/>
        </w:rPr>
        <w:t>Po preteku roka za predložitev ponudb, ponudbe ni mogoče več oddati.</w:t>
      </w:r>
    </w:p>
    <w:p w14:paraId="12F35062" w14:textId="77777777" w:rsidR="003D0ED9" w:rsidRPr="0038704A" w:rsidRDefault="003D0ED9" w:rsidP="003D0ED9">
      <w:pPr>
        <w:spacing w:line="260" w:lineRule="atLeast"/>
        <w:rPr>
          <w:rFonts w:eastAsia="Calibri"/>
          <w:noProof/>
          <w:szCs w:val="22"/>
        </w:rPr>
      </w:pPr>
    </w:p>
    <w:p w14:paraId="1B5F897C" w14:textId="77777777" w:rsidR="003D0ED9" w:rsidRPr="0038704A" w:rsidRDefault="003D0ED9" w:rsidP="003D0ED9">
      <w:pPr>
        <w:rPr>
          <w:noProof/>
        </w:rPr>
      </w:pPr>
      <w:r w:rsidRPr="0038704A">
        <w:rPr>
          <w:noProof/>
        </w:rPr>
        <w:t>Dostop do povezave za oddajo elektronske ponudbe v tem postopku javnega naročanja je na naslednji povezavi:</w:t>
      </w:r>
    </w:p>
    <w:p w14:paraId="3F06B919" w14:textId="77777777" w:rsidR="001F0FF0" w:rsidRDefault="001F0FF0" w:rsidP="003D0ED9">
      <w:pPr>
        <w:spacing w:line="260" w:lineRule="atLeast"/>
      </w:pPr>
    </w:p>
    <w:p w14:paraId="3256B3D8" w14:textId="15DC0FC0" w:rsidR="00EC4BCC" w:rsidRDefault="00EC4BCC" w:rsidP="003D0ED9">
      <w:pPr>
        <w:spacing w:line="260" w:lineRule="atLeast"/>
        <w:rPr>
          <w:rFonts w:eastAsia="Calibri" w:cs="Arial"/>
          <w:noProof/>
          <w:szCs w:val="22"/>
        </w:rPr>
      </w:pPr>
      <w:hyperlink r:id="rId14" w:history="1">
        <w:r w:rsidRPr="00667FFC">
          <w:rPr>
            <w:rStyle w:val="Hyperlink"/>
            <w:rFonts w:eastAsia="Calibri" w:cs="Arial"/>
            <w:noProof/>
            <w:szCs w:val="22"/>
          </w:rPr>
          <w:t>https://ejn.gov.si/ponudba/pages/aktualno/aktualno_jnc_podrobno.xhtml?zadevaId=45990</w:t>
        </w:r>
      </w:hyperlink>
    </w:p>
    <w:p w14:paraId="4D9E6A77" w14:textId="77777777" w:rsidR="00EC4BCC" w:rsidRPr="0038704A" w:rsidRDefault="00EC4BCC" w:rsidP="003D0ED9">
      <w:pPr>
        <w:spacing w:line="260" w:lineRule="atLeast"/>
        <w:rPr>
          <w:rFonts w:eastAsia="Calibri" w:cs="Arial"/>
          <w:noProof/>
          <w:szCs w:val="22"/>
        </w:rPr>
      </w:pPr>
    </w:p>
    <w:p w14:paraId="6AE9D95A" w14:textId="0B50136C" w:rsidR="003D0ED9" w:rsidRPr="0038704A" w:rsidRDefault="003D0ED9" w:rsidP="003D0ED9">
      <w:pPr>
        <w:spacing w:line="260" w:lineRule="atLeast"/>
        <w:rPr>
          <w:rFonts w:eastAsia="Calibri" w:cs="Arial"/>
          <w:noProof/>
          <w:szCs w:val="22"/>
        </w:rPr>
      </w:pPr>
      <w:r w:rsidRPr="0038704A">
        <w:rPr>
          <w:rFonts w:eastAsia="Calibri" w:cs="Arial"/>
          <w:noProof/>
          <w:szCs w:val="22"/>
        </w:rPr>
        <w:t xml:space="preserve">Odpiranje ponudb bo potekalo avtomatično v informacijskem sistemu e-JN, dne </w:t>
      </w:r>
      <w:r w:rsidR="00F31369">
        <w:rPr>
          <w:rFonts w:eastAsia="Calibri" w:cs="Arial"/>
          <w:b/>
          <w:noProof/>
          <w:szCs w:val="22"/>
        </w:rPr>
        <w:t>25. 10. 2024</w:t>
      </w:r>
      <w:r w:rsidRPr="0038704A">
        <w:rPr>
          <w:rFonts w:eastAsia="Calibri" w:cs="Arial"/>
          <w:b/>
          <w:noProof/>
          <w:szCs w:val="22"/>
        </w:rPr>
        <w:t xml:space="preserve"> </w:t>
      </w:r>
      <w:r w:rsidRPr="0038704A">
        <w:rPr>
          <w:rFonts w:eastAsia="Calibri"/>
          <w:noProof/>
          <w:szCs w:val="22"/>
        </w:rPr>
        <w:t xml:space="preserve">in se bo začelo </w:t>
      </w:r>
      <w:r w:rsidRPr="0038704A">
        <w:rPr>
          <w:rFonts w:eastAsia="Calibri"/>
          <w:b/>
          <w:noProof/>
          <w:szCs w:val="22"/>
        </w:rPr>
        <w:t>ob 1</w:t>
      </w:r>
      <w:r w:rsidR="000B3149" w:rsidRPr="0038704A">
        <w:rPr>
          <w:rFonts w:eastAsia="Calibri"/>
          <w:b/>
          <w:noProof/>
          <w:szCs w:val="22"/>
        </w:rPr>
        <w:t>2</w:t>
      </w:r>
      <w:r w:rsidRPr="0038704A">
        <w:rPr>
          <w:rFonts w:eastAsia="Calibri"/>
          <w:b/>
          <w:noProof/>
          <w:szCs w:val="22"/>
        </w:rPr>
        <w:t>:</w:t>
      </w:r>
      <w:r w:rsidR="000B3149" w:rsidRPr="0038704A">
        <w:rPr>
          <w:rFonts w:eastAsia="Calibri"/>
          <w:b/>
          <w:noProof/>
          <w:szCs w:val="22"/>
        </w:rPr>
        <w:t>00</w:t>
      </w:r>
      <w:r w:rsidRPr="0038704A">
        <w:rPr>
          <w:rFonts w:eastAsia="Calibri"/>
          <w:b/>
          <w:noProof/>
          <w:szCs w:val="22"/>
        </w:rPr>
        <w:t xml:space="preserve"> uri</w:t>
      </w:r>
      <w:r w:rsidRPr="0038704A">
        <w:rPr>
          <w:rFonts w:eastAsia="Calibri"/>
          <w:noProof/>
          <w:szCs w:val="22"/>
        </w:rPr>
        <w:t xml:space="preserve"> na spletnem naslovu: </w:t>
      </w:r>
      <w:hyperlink r:id="rId15" w:history="1">
        <w:r w:rsidR="000B3149" w:rsidRPr="0038704A">
          <w:rPr>
            <w:rStyle w:val="Hyperlink"/>
            <w:rFonts w:eastAsia="Calibri" w:cs="Arial"/>
            <w:noProof/>
            <w:szCs w:val="22"/>
          </w:rPr>
          <w:t>https://ejn.gov.si/</w:t>
        </w:r>
      </w:hyperlink>
      <w:r w:rsidRPr="0038704A">
        <w:rPr>
          <w:rFonts w:eastAsia="Calibri" w:cs="Arial"/>
          <w:noProof/>
          <w:szCs w:val="22"/>
        </w:rPr>
        <w:t xml:space="preserve">. </w:t>
      </w:r>
    </w:p>
    <w:p w14:paraId="2844538C" w14:textId="77777777" w:rsidR="003D0ED9" w:rsidRPr="0038704A" w:rsidRDefault="003D0ED9" w:rsidP="003D0ED9">
      <w:pPr>
        <w:spacing w:line="260" w:lineRule="atLeast"/>
        <w:rPr>
          <w:rFonts w:eastAsia="Calibri"/>
          <w:noProof/>
          <w:szCs w:val="22"/>
        </w:rPr>
      </w:pPr>
    </w:p>
    <w:p w14:paraId="466244F2" w14:textId="77777777" w:rsidR="00FC3B00" w:rsidRPr="0038704A" w:rsidRDefault="00FC3B00" w:rsidP="00FC3B00">
      <w:pPr>
        <w:spacing w:line="260" w:lineRule="atLeast"/>
        <w:rPr>
          <w:rFonts w:eastAsia="Calibri"/>
          <w:noProof/>
          <w:szCs w:val="22"/>
        </w:rPr>
      </w:pPr>
      <w:r w:rsidRPr="0038704A">
        <w:rPr>
          <w:rFonts w:eastAsia="Calibri"/>
          <w:noProof/>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7699A1EC" w14:textId="77777777" w:rsidR="003D0ED9" w:rsidRPr="0038704A" w:rsidRDefault="003D0ED9" w:rsidP="003D0ED9">
      <w:pPr>
        <w:tabs>
          <w:tab w:val="left" w:pos="-180"/>
        </w:tabs>
        <w:rPr>
          <w:noProof/>
        </w:rPr>
      </w:pPr>
    </w:p>
    <w:p w14:paraId="2093CB9A" w14:textId="77777777" w:rsidR="00C428FD" w:rsidRPr="0038704A" w:rsidRDefault="00C428FD" w:rsidP="003D0ED9">
      <w:pPr>
        <w:tabs>
          <w:tab w:val="left" w:pos="-180"/>
          <w:tab w:val="center" w:pos="7020"/>
        </w:tabs>
        <w:rPr>
          <w:noProof/>
        </w:rPr>
      </w:pPr>
    </w:p>
    <w:p w14:paraId="70DF7D3E" w14:textId="77777777" w:rsidR="00C428FD" w:rsidRPr="0038704A" w:rsidRDefault="00C428FD" w:rsidP="003D0ED9">
      <w:pPr>
        <w:tabs>
          <w:tab w:val="left" w:pos="-180"/>
          <w:tab w:val="center" w:pos="7020"/>
        </w:tabs>
        <w:rPr>
          <w:noProof/>
        </w:rPr>
      </w:pPr>
    </w:p>
    <w:p w14:paraId="7EE5D371" w14:textId="78E41676" w:rsidR="003D0ED9" w:rsidRPr="0038704A" w:rsidRDefault="003D0ED9" w:rsidP="003D0ED9">
      <w:pPr>
        <w:tabs>
          <w:tab w:val="left" w:pos="-180"/>
          <w:tab w:val="center" w:pos="7020"/>
        </w:tabs>
        <w:rPr>
          <w:noProof/>
        </w:rPr>
      </w:pPr>
      <w:r w:rsidRPr="0038704A">
        <w:rPr>
          <w:noProof/>
        </w:rPr>
        <w:t>Ljubljana,</w:t>
      </w:r>
      <w:r w:rsidR="00D10E7C" w:rsidRPr="0038704A">
        <w:rPr>
          <w:noProof/>
        </w:rPr>
        <w:t xml:space="preserve"> </w:t>
      </w:r>
      <w:r w:rsidR="00F31369">
        <w:rPr>
          <w:noProof/>
        </w:rPr>
        <w:t>16. 9. 2024</w:t>
      </w:r>
      <w:r w:rsidRPr="0038704A">
        <w:rPr>
          <w:noProof/>
        </w:rPr>
        <w:tab/>
        <w:t>Komercialna služba</w:t>
      </w:r>
    </w:p>
    <w:p w14:paraId="51ED87DE" w14:textId="77777777" w:rsidR="003D0ED9" w:rsidRPr="0038704A" w:rsidRDefault="003D0ED9" w:rsidP="003D0ED9">
      <w:pPr>
        <w:tabs>
          <w:tab w:val="left" w:pos="-180"/>
          <w:tab w:val="center" w:pos="7020"/>
        </w:tabs>
        <w:rPr>
          <w:noProof/>
        </w:rPr>
      </w:pPr>
      <w:r w:rsidRPr="0038704A">
        <w:rPr>
          <w:noProof/>
        </w:rPr>
        <w:tab/>
        <w:t>RTV Slovenija</w:t>
      </w:r>
    </w:p>
    <w:p w14:paraId="26A4A1CE" w14:textId="77777777" w:rsidR="00EE1DA5" w:rsidRPr="0038704A" w:rsidRDefault="00EE1DA5" w:rsidP="00EE1DA5">
      <w:pPr>
        <w:pStyle w:val="FootnoteText"/>
        <w:tabs>
          <w:tab w:val="left" w:pos="-180"/>
        </w:tabs>
        <w:rPr>
          <w:rFonts w:ascii="Arial" w:hAnsi="Arial"/>
          <w:noProof/>
        </w:rPr>
      </w:pPr>
    </w:p>
    <w:p w14:paraId="76F9B0B8" w14:textId="77777777" w:rsidR="00EE1DA5" w:rsidRPr="0038704A" w:rsidRDefault="00EE1DA5" w:rsidP="00F16B7A">
      <w:pPr>
        <w:pStyle w:val="Heading1"/>
        <w:rPr>
          <w:b/>
          <w:noProof/>
        </w:rPr>
      </w:pPr>
      <w:bookmarkStart w:id="7" w:name="_Toc8536254"/>
      <w:bookmarkStart w:id="8" w:name="_Toc14052251"/>
      <w:bookmarkStart w:id="9" w:name="_Toc14052428"/>
      <w:bookmarkStart w:id="10" w:name="_Toc14055372"/>
      <w:bookmarkStart w:id="11" w:name="_Toc15030893"/>
      <w:bookmarkStart w:id="12" w:name="_Toc128383557"/>
      <w:bookmarkStart w:id="13" w:name="_Toc176943977"/>
      <w:r w:rsidRPr="0038704A">
        <w:rPr>
          <w:b/>
          <w:noProof/>
        </w:rPr>
        <w:lastRenderedPageBreak/>
        <w:t>NAVODILO PONUDNIKOM ZA IZDELAVO PONUDBE</w:t>
      </w:r>
      <w:bookmarkEnd w:id="7"/>
      <w:bookmarkEnd w:id="8"/>
      <w:bookmarkEnd w:id="9"/>
      <w:bookmarkEnd w:id="10"/>
      <w:bookmarkEnd w:id="11"/>
      <w:bookmarkEnd w:id="12"/>
      <w:bookmarkEnd w:id="13"/>
    </w:p>
    <w:p w14:paraId="63FD673F" w14:textId="77777777" w:rsidR="00EE1DA5" w:rsidRPr="0038704A" w:rsidRDefault="00EE1DA5" w:rsidP="00EE1DA5">
      <w:pPr>
        <w:rPr>
          <w:noProof/>
          <w:sz w:val="22"/>
          <w:u w:val="single"/>
        </w:rPr>
      </w:pPr>
    </w:p>
    <w:p w14:paraId="0B6EC504" w14:textId="77777777" w:rsidR="00EE1DA5" w:rsidRPr="0038704A" w:rsidRDefault="00EE1DA5" w:rsidP="00F16B7A">
      <w:pPr>
        <w:pStyle w:val="Heading2"/>
        <w:rPr>
          <w:b/>
          <w:noProof/>
        </w:rPr>
      </w:pPr>
      <w:bookmarkStart w:id="14" w:name="_Toc14052252"/>
      <w:bookmarkStart w:id="15" w:name="_Toc14052429"/>
      <w:bookmarkStart w:id="16" w:name="_Toc14055373"/>
      <w:bookmarkStart w:id="17" w:name="_Toc128383558"/>
      <w:bookmarkStart w:id="18" w:name="_Toc176943978"/>
      <w:r w:rsidRPr="0038704A">
        <w:rPr>
          <w:b/>
          <w:noProof/>
        </w:rPr>
        <w:t>N</w:t>
      </w:r>
      <w:bookmarkEnd w:id="14"/>
      <w:bookmarkEnd w:id="15"/>
      <w:bookmarkEnd w:id="16"/>
      <w:r w:rsidRPr="0038704A">
        <w:rPr>
          <w:b/>
          <w:noProof/>
        </w:rPr>
        <w:t>aročnik javnega naročila</w:t>
      </w:r>
      <w:bookmarkEnd w:id="17"/>
      <w:bookmarkEnd w:id="18"/>
    </w:p>
    <w:p w14:paraId="3388D7DC" w14:textId="77777777" w:rsidR="00EE1DA5" w:rsidRPr="0038704A" w:rsidRDefault="00EE1DA5" w:rsidP="00EE1DA5">
      <w:pPr>
        <w:rPr>
          <w:noProof/>
          <w:sz w:val="22"/>
        </w:rPr>
      </w:pPr>
    </w:p>
    <w:p w14:paraId="23CDEF9C" w14:textId="77777777" w:rsidR="00EE1DA5" w:rsidRPr="0038704A" w:rsidRDefault="00EE1DA5" w:rsidP="00EE1DA5">
      <w:pPr>
        <w:rPr>
          <w:b/>
          <w:noProof/>
        </w:rPr>
      </w:pPr>
      <w:bookmarkStart w:id="19" w:name="_Toc14052253"/>
      <w:bookmarkStart w:id="20" w:name="_Toc14052430"/>
      <w:bookmarkStart w:id="21" w:name="_Toc14055374"/>
      <w:r w:rsidRPr="0038704A">
        <w:rPr>
          <w:b/>
          <w:noProof/>
        </w:rPr>
        <w:t>Radiotelevizija Slovenija, Javni zavod, Kolodvorska 2, 1550 Ljubljana</w:t>
      </w:r>
    </w:p>
    <w:p w14:paraId="304F85A0" w14:textId="77777777" w:rsidR="00187D42" w:rsidRPr="0038704A" w:rsidRDefault="00EE1DA5" w:rsidP="00EE1DA5">
      <w:pPr>
        <w:rPr>
          <w:noProof/>
        </w:rPr>
      </w:pPr>
      <w:r w:rsidRPr="0038704A">
        <w:rPr>
          <w:noProof/>
        </w:rPr>
        <w:t>Identifikacijska štev. za DDV: SI29865174</w:t>
      </w:r>
    </w:p>
    <w:p w14:paraId="2E6E0199" w14:textId="428DDB8B" w:rsidR="00EE1DA5" w:rsidRPr="0038704A" w:rsidRDefault="00EE1DA5" w:rsidP="00EE1DA5">
      <w:pPr>
        <w:rPr>
          <w:noProof/>
        </w:rPr>
      </w:pPr>
      <w:r w:rsidRPr="0038704A">
        <w:rPr>
          <w:noProof/>
        </w:rPr>
        <w:t>Matična štev.: 5056497</w:t>
      </w:r>
    </w:p>
    <w:p w14:paraId="4D4020D3" w14:textId="77777777" w:rsidR="00EE1DA5" w:rsidRPr="0038704A" w:rsidRDefault="00EE1DA5" w:rsidP="00EE1DA5">
      <w:pPr>
        <w:rPr>
          <w:noProof/>
        </w:rPr>
      </w:pPr>
    </w:p>
    <w:p w14:paraId="24F80593" w14:textId="77777777" w:rsidR="0059479E" w:rsidRPr="00395D6C" w:rsidRDefault="0059479E" w:rsidP="0059479E">
      <w:r w:rsidRPr="00395D6C">
        <w:t>Ponudbe bo ocenjevala pooblaščena strokovna komisija, odločitev o oddaji pa bo podpisala pooblaščena oseba naročnika. Pri ocenjevanju bo komisija upoštevala merila, ki so sestavni del D</w:t>
      </w:r>
      <w:r w:rsidRPr="00395D6C">
        <w:rPr>
          <w:rFonts w:cs="Arial"/>
          <w:color w:val="282828"/>
          <w:szCs w:val="20"/>
        </w:rPr>
        <w:t>okumentacije v zvezi z oddajo javnega naročila</w:t>
      </w:r>
      <w:r w:rsidRPr="00395D6C">
        <w:t>.</w:t>
      </w:r>
    </w:p>
    <w:p w14:paraId="59FA8F2C" w14:textId="77777777" w:rsidR="0059479E" w:rsidRPr="004C1532" w:rsidRDefault="0059479E" w:rsidP="0059479E">
      <w:pPr>
        <w:rPr>
          <w:bCs/>
          <w:noProof/>
        </w:rPr>
      </w:pPr>
    </w:p>
    <w:p w14:paraId="7C5382B7" w14:textId="77777777" w:rsidR="0059479E" w:rsidRPr="004C1532" w:rsidRDefault="0059479E" w:rsidP="0059479E">
      <w:pPr>
        <w:pStyle w:val="BodyText3"/>
        <w:rPr>
          <w:b/>
          <w:noProof/>
          <w:sz w:val="20"/>
          <w:lang w:val="sl-SI"/>
        </w:rPr>
      </w:pPr>
      <w:r w:rsidRPr="004C1532">
        <w:rPr>
          <w:b/>
          <w:noProof/>
          <w:sz w:val="20"/>
          <w:lang w:val="sl-SI"/>
        </w:rPr>
        <w:t xml:space="preserve">Izbrani ponudnik mora v skladu z »Odločitvijo o oddaji javnega naročila« poslati pisno izjavo, da bo pristopil k podpisu pogodbe v roku 8 dni od vročitve. </w:t>
      </w:r>
    </w:p>
    <w:p w14:paraId="2ACAB0BA" w14:textId="77777777" w:rsidR="0059479E" w:rsidRPr="004C1532" w:rsidRDefault="0059479E" w:rsidP="0059479E">
      <w:pPr>
        <w:pStyle w:val="Footer"/>
        <w:tabs>
          <w:tab w:val="clear" w:pos="4153"/>
          <w:tab w:val="clear" w:pos="8306"/>
        </w:tabs>
        <w:rPr>
          <w:rFonts w:ascii="Arial" w:hAnsi="Arial"/>
          <w:noProof/>
          <w:lang w:val="sl-SI"/>
        </w:rPr>
      </w:pPr>
    </w:p>
    <w:p w14:paraId="3CEA87FE" w14:textId="77777777" w:rsidR="0059479E" w:rsidRPr="004C1532" w:rsidRDefault="0059479E" w:rsidP="0059479E">
      <w:pPr>
        <w:pStyle w:val="BodyText3"/>
        <w:rPr>
          <w:b/>
          <w:noProof/>
          <w:sz w:val="20"/>
          <w:lang w:val="sl-SI"/>
        </w:rPr>
      </w:pPr>
      <w:r w:rsidRPr="004C1532">
        <w:rPr>
          <w:b/>
          <w:noProof/>
          <w:sz w:val="20"/>
          <w:lang w:val="sl-SI"/>
        </w:rPr>
        <w:t xml:space="preserve">Naročnik si pridržuje pravico do morebitnih sprememb obsega naročila od razpisanega, odvisno od razpoložljivih finančnih sredstev in dejanskih potreb. </w:t>
      </w:r>
    </w:p>
    <w:p w14:paraId="0C6FEC80" w14:textId="77777777" w:rsidR="0059479E" w:rsidRPr="004C1532" w:rsidRDefault="0059479E" w:rsidP="0059479E">
      <w:pPr>
        <w:rPr>
          <w:b/>
          <w:noProof/>
        </w:rPr>
      </w:pPr>
    </w:p>
    <w:p w14:paraId="3CD09A14" w14:textId="77777777" w:rsidR="0059479E" w:rsidRPr="004C1532" w:rsidRDefault="0059479E" w:rsidP="0059479E">
      <w:pPr>
        <w:suppressAutoHyphens/>
        <w:rPr>
          <w:rFonts w:cs="Arial"/>
          <w:noProof/>
          <w:szCs w:val="20"/>
          <w:lang w:eastAsia="ar-SA"/>
        </w:rPr>
      </w:pPr>
      <w:r w:rsidRPr="004C1532">
        <w:rPr>
          <w:rFonts w:cs="Arial"/>
          <w:noProof/>
          <w:szCs w:val="20"/>
          <w:lang w:eastAsia="ar-SA"/>
        </w:rPr>
        <w:t>Naročnik bo v primeru nedopustnih ponudb razveljavil javno naročilo. Naročnik si skladno z 90. členom ZJN-3 pridržuje pravico, da ne izbere nobene ponudbe.</w:t>
      </w:r>
    </w:p>
    <w:p w14:paraId="316A51BF" w14:textId="77777777" w:rsidR="00EE1DA5" w:rsidRPr="0038704A" w:rsidRDefault="00EE1DA5" w:rsidP="00EE1DA5">
      <w:pPr>
        <w:rPr>
          <w:noProof/>
        </w:rPr>
      </w:pPr>
    </w:p>
    <w:p w14:paraId="56CEDBE2" w14:textId="77777777" w:rsidR="00EE1DA5" w:rsidRPr="0038704A" w:rsidRDefault="00EE1DA5" w:rsidP="00F16B7A">
      <w:pPr>
        <w:pStyle w:val="Heading2"/>
        <w:rPr>
          <w:b/>
          <w:noProof/>
        </w:rPr>
      </w:pPr>
      <w:bookmarkStart w:id="22" w:name="_Toc128383559"/>
      <w:bookmarkStart w:id="23" w:name="_Toc176943979"/>
      <w:r w:rsidRPr="0038704A">
        <w:rPr>
          <w:b/>
          <w:noProof/>
        </w:rPr>
        <w:t>P</w:t>
      </w:r>
      <w:bookmarkEnd w:id="19"/>
      <w:bookmarkEnd w:id="20"/>
      <w:bookmarkEnd w:id="21"/>
      <w:r w:rsidRPr="0038704A">
        <w:rPr>
          <w:b/>
          <w:noProof/>
        </w:rPr>
        <w:t>ravna podlaga</w:t>
      </w:r>
      <w:bookmarkEnd w:id="22"/>
      <w:bookmarkEnd w:id="23"/>
    </w:p>
    <w:p w14:paraId="58D66297" w14:textId="77777777" w:rsidR="00EE1DA5" w:rsidRPr="0038704A" w:rsidRDefault="00EE1DA5" w:rsidP="00EE1DA5">
      <w:pPr>
        <w:rPr>
          <w:noProof/>
        </w:rPr>
      </w:pPr>
    </w:p>
    <w:p w14:paraId="33910D81" w14:textId="36414DFF" w:rsidR="00EE1DA5" w:rsidRPr="0038704A" w:rsidRDefault="00EE1DA5" w:rsidP="00EE1DA5">
      <w:pPr>
        <w:pStyle w:val="BodyText"/>
        <w:rPr>
          <w:noProof/>
        </w:rPr>
      </w:pPr>
      <w:r w:rsidRPr="0038704A">
        <w:rPr>
          <w:noProof/>
        </w:rPr>
        <w:t xml:space="preserve">Javna naročila javnega zavoda RTV Slovenija (v nadaljevanju: naročnik) se izvajajo na podlagi veljavnega </w:t>
      </w:r>
      <w:r w:rsidR="00BB26A3" w:rsidRPr="0038704A">
        <w:rPr>
          <w:noProof/>
        </w:rPr>
        <w:t>Z</w:t>
      </w:r>
      <w:r w:rsidRPr="0038704A">
        <w:rPr>
          <w:noProof/>
        </w:rPr>
        <w:t>akona o javnem naročanju (</w:t>
      </w:r>
      <w:r w:rsidR="00491E6A" w:rsidRPr="0038704A">
        <w:rPr>
          <w:noProof/>
        </w:rPr>
        <w:t>ZJN-</w:t>
      </w:r>
      <w:r w:rsidR="00DB600D" w:rsidRPr="0038704A">
        <w:rPr>
          <w:noProof/>
        </w:rPr>
        <w:t>3</w:t>
      </w:r>
      <w:r w:rsidRPr="0038704A">
        <w:rPr>
          <w:noProof/>
        </w:rPr>
        <w:t>)</w:t>
      </w:r>
      <w:r w:rsidR="006B7154" w:rsidRPr="0038704A">
        <w:rPr>
          <w:noProof/>
        </w:rPr>
        <w:t xml:space="preserve"> </w:t>
      </w:r>
      <w:r w:rsidRPr="0038704A">
        <w:rPr>
          <w:noProof/>
        </w:rPr>
        <w:t xml:space="preserve">in </w:t>
      </w:r>
      <w:r w:rsidR="00BB26A3" w:rsidRPr="0038704A">
        <w:rPr>
          <w:noProof/>
        </w:rPr>
        <w:t>ostalih predpisov</w:t>
      </w:r>
      <w:r w:rsidRPr="0038704A">
        <w:rPr>
          <w:noProof/>
        </w:rPr>
        <w:t xml:space="preserve">, ki urejajo </w:t>
      </w:r>
      <w:r w:rsidR="00BB26A3" w:rsidRPr="0038704A">
        <w:rPr>
          <w:noProof/>
        </w:rPr>
        <w:t>področje javnega naročanja, Zakona o integriteti in preprečevanju korupcije (</w:t>
      </w:r>
      <w:r w:rsidR="00B77F7E" w:rsidRPr="0038704A">
        <w:rPr>
          <w:noProof/>
        </w:rPr>
        <w:t xml:space="preserve">Uradni list RS, št. 69/11 s spremembami, v nadaljevanju: </w:t>
      </w:r>
      <w:r w:rsidR="00BB26A3" w:rsidRPr="0038704A">
        <w:rPr>
          <w:noProof/>
        </w:rPr>
        <w:t>ZIntPK)</w:t>
      </w:r>
      <w:r w:rsidRPr="0038704A">
        <w:rPr>
          <w:noProof/>
        </w:rPr>
        <w:t xml:space="preserve"> ter v skladu z veljavno zakonodajo, ki ureja področje javnih financ ter področje, ki je predmet javnega naročila.</w:t>
      </w:r>
    </w:p>
    <w:p w14:paraId="5A459F9C" w14:textId="77777777" w:rsidR="00EE1DA5" w:rsidRPr="0038704A" w:rsidRDefault="00EE1DA5" w:rsidP="00EE1DA5">
      <w:pPr>
        <w:pStyle w:val="BodyText"/>
        <w:rPr>
          <w:b/>
          <w:noProof/>
        </w:rPr>
      </w:pPr>
    </w:p>
    <w:p w14:paraId="3C090E98" w14:textId="77777777" w:rsidR="00EE1DA5" w:rsidRPr="0038704A" w:rsidRDefault="00EE1DA5" w:rsidP="00F16B7A">
      <w:pPr>
        <w:pStyle w:val="Heading2"/>
        <w:rPr>
          <w:b/>
          <w:noProof/>
        </w:rPr>
      </w:pPr>
      <w:bookmarkStart w:id="24" w:name="_Toc14052254"/>
      <w:bookmarkStart w:id="25" w:name="_Toc14052431"/>
      <w:bookmarkStart w:id="26" w:name="_Toc14055375"/>
      <w:bookmarkStart w:id="27" w:name="_Toc128383560"/>
      <w:bookmarkStart w:id="28" w:name="_Toc176943980"/>
      <w:r w:rsidRPr="0038704A">
        <w:rPr>
          <w:b/>
          <w:noProof/>
        </w:rPr>
        <w:t>T</w:t>
      </w:r>
      <w:bookmarkEnd w:id="24"/>
      <w:bookmarkEnd w:id="25"/>
      <w:bookmarkEnd w:id="26"/>
      <w:r w:rsidRPr="0038704A">
        <w:rPr>
          <w:b/>
          <w:noProof/>
        </w:rPr>
        <w:t>emeljna pravila poslovanja</w:t>
      </w:r>
      <w:bookmarkEnd w:id="27"/>
      <w:bookmarkEnd w:id="28"/>
    </w:p>
    <w:p w14:paraId="4281BEC7" w14:textId="77777777" w:rsidR="00EE1DA5" w:rsidRPr="0038704A" w:rsidRDefault="00EE1DA5" w:rsidP="00EE1DA5">
      <w:pPr>
        <w:rPr>
          <w:noProof/>
        </w:rPr>
      </w:pPr>
    </w:p>
    <w:p w14:paraId="0F58F565" w14:textId="57F31F99" w:rsidR="00EE1DA5" w:rsidRPr="0038704A" w:rsidRDefault="00EE1DA5" w:rsidP="00EE1DA5">
      <w:pPr>
        <w:pStyle w:val="BodyText"/>
        <w:rPr>
          <w:noProof/>
        </w:rPr>
      </w:pPr>
      <w:r w:rsidRPr="0038704A">
        <w:rPr>
          <w:noProof/>
        </w:rPr>
        <w:t>Vsak ponudnikov poskus, da vpliva na naročnikovo obravnavo ponudb ali odločitev o izbiri, bo imel za posledico zavrnitev njegove ponudbe. Enako velja za poskuse vplivanja na delo in odločitve komisije.</w:t>
      </w:r>
    </w:p>
    <w:p w14:paraId="21BCAC05" w14:textId="6CDF4D53" w:rsidR="009E6154" w:rsidRPr="0038704A" w:rsidRDefault="00EE1DA5" w:rsidP="002D25FD">
      <w:pPr>
        <w:pStyle w:val="BodyText"/>
        <w:rPr>
          <w:noProof/>
        </w:rPr>
      </w:pPr>
      <w:r w:rsidRPr="0038704A">
        <w:rPr>
          <w:noProof/>
        </w:rPr>
        <w:t>V času od objave do sklenitve pogodb</w:t>
      </w:r>
      <w:r w:rsidR="00154EE4" w:rsidRPr="0038704A">
        <w:rPr>
          <w:noProof/>
        </w:rPr>
        <w:t>,</w:t>
      </w:r>
      <w:r w:rsidRPr="0038704A">
        <w:rPr>
          <w:noProof/>
        </w:rPr>
        <w:t xml:space="preserve"> ponudnik ne sme pričenjati in izvajati dejanj, ki bi vnaprej določila izbiro določene ponudbe. V času od izbire ponudbe do začetka veljavnosti pogodbe</w:t>
      </w:r>
      <w:r w:rsidR="00154EE4" w:rsidRPr="0038704A">
        <w:rPr>
          <w:noProof/>
        </w:rPr>
        <w:t>,</w:t>
      </w:r>
      <w:r w:rsidRPr="0038704A">
        <w:rPr>
          <w:noProof/>
        </w:rPr>
        <w:t xml:space="preserve"> ponudnik ne sme pričenjati dejanj, ki bi lahko povzročila, da pogodba ne bi pričela veljati ali ne bi bila izpolnjena. V primeru ustavitve postopka</w:t>
      </w:r>
      <w:r w:rsidR="00154EE4" w:rsidRPr="0038704A">
        <w:rPr>
          <w:noProof/>
        </w:rPr>
        <w:t>,</w:t>
      </w:r>
      <w:r w:rsidRPr="0038704A">
        <w:rPr>
          <w:noProof/>
        </w:rPr>
        <w:t xml:space="preserve"> ponudnik ne sme pričenjati in izvajati postopkov, ki bi oteževali razveljavitev ali spremembo odločitve o izbiri najugodnejšega ponudnika ali ki bi vplivali na nepristranskost revizijske komisije</w:t>
      </w:r>
      <w:r w:rsidR="002D25FD" w:rsidRPr="0038704A">
        <w:rPr>
          <w:noProof/>
        </w:rPr>
        <w:t>.</w:t>
      </w:r>
    </w:p>
    <w:p w14:paraId="76AB0208" w14:textId="77777777" w:rsidR="009D0891" w:rsidRPr="0038704A" w:rsidRDefault="009D0891" w:rsidP="00EE1DA5">
      <w:pPr>
        <w:rPr>
          <w:noProof/>
        </w:rPr>
      </w:pPr>
    </w:p>
    <w:p w14:paraId="1979E41F" w14:textId="77777777" w:rsidR="000F1101" w:rsidRPr="0038704A" w:rsidRDefault="000F1101">
      <w:pPr>
        <w:jc w:val="left"/>
        <w:rPr>
          <w:noProof/>
        </w:rPr>
      </w:pPr>
      <w:r w:rsidRPr="0038704A">
        <w:rPr>
          <w:noProof/>
        </w:rPr>
        <w:br w:type="page"/>
      </w:r>
    </w:p>
    <w:p w14:paraId="74312C6F" w14:textId="77777777" w:rsidR="00EE1DA5" w:rsidRPr="00905114" w:rsidRDefault="00EE1DA5" w:rsidP="00F16B7A">
      <w:pPr>
        <w:pStyle w:val="Heading1"/>
        <w:rPr>
          <w:b/>
          <w:noProof/>
        </w:rPr>
      </w:pPr>
      <w:bookmarkStart w:id="29" w:name="_Toc224698174"/>
      <w:bookmarkStart w:id="30" w:name="_Toc224967098"/>
      <w:bookmarkStart w:id="31" w:name="_Toc128383561"/>
      <w:bookmarkStart w:id="32" w:name="_Toc176943981"/>
      <w:r w:rsidRPr="00905114">
        <w:rPr>
          <w:b/>
          <w:noProof/>
        </w:rPr>
        <w:lastRenderedPageBreak/>
        <w:t>PREDMET JAVNEGA NAROČILA</w:t>
      </w:r>
      <w:bookmarkEnd w:id="29"/>
      <w:bookmarkEnd w:id="30"/>
      <w:bookmarkEnd w:id="31"/>
      <w:bookmarkEnd w:id="32"/>
    </w:p>
    <w:p w14:paraId="329F66D5" w14:textId="77777777" w:rsidR="00ED6FCD" w:rsidRPr="00905114" w:rsidRDefault="00ED6FCD" w:rsidP="006E0E69">
      <w:bookmarkStart w:id="33" w:name="_Toc14052255"/>
      <w:bookmarkStart w:id="34" w:name="_Toc14052432"/>
      <w:bookmarkStart w:id="35" w:name="_Toc14055376"/>
      <w:bookmarkStart w:id="36" w:name="_Toc15030895"/>
      <w:bookmarkStart w:id="37" w:name="_Toc224527381"/>
    </w:p>
    <w:p w14:paraId="28D4D88C" w14:textId="6A219C1A" w:rsidR="000D319F" w:rsidRPr="00905114" w:rsidRDefault="00A7333E" w:rsidP="00A7333E">
      <w:r w:rsidRPr="00905114">
        <w:t xml:space="preserve">Predmet javnega naročila </w:t>
      </w:r>
      <w:r w:rsidR="000D319F" w:rsidRPr="00905114">
        <w:t xml:space="preserve">je </w:t>
      </w:r>
      <w:r w:rsidR="00EC6A5F" w:rsidRPr="00905114">
        <w:t>elektronsko merjenje gledanosti za predvajana sporeda RTV Slovenija – TV Slovenija 1 in TV Slovenija 2 ter računalniška orodja za analizo podatkov za dobo štirih (4) let.</w:t>
      </w:r>
    </w:p>
    <w:p w14:paraId="77D6E181" w14:textId="77777777" w:rsidR="00EC6A5F" w:rsidRPr="00905114" w:rsidRDefault="00EC6A5F" w:rsidP="00A7333E"/>
    <w:p w14:paraId="3B5C1BA0" w14:textId="1D23401B" w:rsidR="000D319F" w:rsidRPr="00905114" w:rsidRDefault="00EC6A5F" w:rsidP="00F16B7A">
      <w:pPr>
        <w:pStyle w:val="Heading2"/>
        <w:rPr>
          <w:b/>
        </w:rPr>
      </w:pPr>
      <w:bookmarkStart w:id="38" w:name="_Toc176943982"/>
      <w:r w:rsidRPr="00905114">
        <w:rPr>
          <w:b/>
        </w:rPr>
        <w:t>Splošno</w:t>
      </w:r>
      <w:bookmarkEnd w:id="38"/>
    </w:p>
    <w:p w14:paraId="74BC8E25" w14:textId="77777777" w:rsidR="000D319F" w:rsidRPr="00905114" w:rsidRDefault="000D319F" w:rsidP="000D319F">
      <w:pPr>
        <w:rPr>
          <w:rFonts w:cs="Arial"/>
          <w:noProof/>
        </w:rPr>
      </w:pPr>
    </w:p>
    <w:p w14:paraId="37B56683" w14:textId="77777777" w:rsidR="00EC6A5F" w:rsidRPr="00905114" w:rsidRDefault="00EC6A5F" w:rsidP="00EC6A5F">
      <w:pPr>
        <w:rPr>
          <w:rFonts w:cs="Arial"/>
          <w:noProof/>
        </w:rPr>
      </w:pPr>
      <w:bookmarkStart w:id="39" w:name="_Toc128383563"/>
      <w:r w:rsidRPr="00905114">
        <w:rPr>
          <w:rFonts w:cs="Arial"/>
          <w:noProof/>
        </w:rPr>
        <w:t>Ponudnik storitve mora nuditi dnevno elektronsko merjenje gledanosti TV programov in posredovanje podatkov merjenja (v nadaljevanju telemetrije). Izvajanje storitve mora biti strokovno in neoporečno.</w:t>
      </w:r>
    </w:p>
    <w:p w14:paraId="452A79C5" w14:textId="77777777" w:rsidR="00EC6A5F" w:rsidRPr="00905114" w:rsidRDefault="00EC6A5F" w:rsidP="00EC6A5F">
      <w:pPr>
        <w:rPr>
          <w:rFonts w:cs="Arial"/>
          <w:noProof/>
        </w:rPr>
      </w:pPr>
    </w:p>
    <w:p w14:paraId="098E4DAA" w14:textId="79A224E2" w:rsidR="00EC6A5F" w:rsidRPr="00905114" w:rsidRDefault="00EC6A5F" w:rsidP="00EC6A5F">
      <w:pPr>
        <w:rPr>
          <w:rFonts w:cs="Arial"/>
          <w:noProof/>
        </w:rPr>
      </w:pPr>
      <w:r w:rsidRPr="00905114">
        <w:rPr>
          <w:rFonts w:cs="Arial"/>
          <w:noProof/>
        </w:rPr>
        <w:t xml:space="preserve">Ponudnik mora v ponudbi </w:t>
      </w:r>
      <w:r w:rsidRPr="00905114">
        <w:rPr>
          <w:rFonts w:cs="Arial"/>
          <w:b/>
          <w:bCs/>
          <w:noProof/>
        </w:rPr>
        <w:t>priložiti natančno shemo</w:t>
      </w:r>
      <w:r w:rsidRPr="00905114">
        <w:rPr>
          <w:rFonts w:cs="Arial"/>
          <w:noProof/>
        </w:rPr>
        <w:t xml:space="preserve"> organizacije zbiranja, obdelave in dostave podatkov. Shema mora vsebovati opis raziskave trga in nabor ankreitrancev v panelnem vzorcu, način merjenja televizije, prenos in obdelave podatkov, vključitev informacij o programskih vsebinah in orodje za analizo podatkov.</w:t>
      </w:r>
    </w:p>
    <w:p w14:paraId="33463718" w14:textId="77777777" w:rsidR="00EC6A5F" w:rsidRPr="00905114" w:rsidRDefault="00EC6A5F" w:rsidP="00EC6A5F">
      <w:pPr>
        <w:rPr>
          <w:rFonts w:cs="Arial"/>
          <w:noProof/>
        </w:rPr>
      </w:pPr>
    </w:p>
    <w:p w14:paraId="27BC605F" w14:textId="77777777" w:rsidR="00EC6A5F" w:rsidRPr="00905114" w:rsidRDefault="00EC6A5F" w:rsidP="00EC6A5F">
      <w:pPr>
        <w:rPr>
          <w:rFonts w:cs="Arial"/>
          <w:noProof/>
        </w:rPr>
      </w:pPr>
      <w:r w:rsidRPr="00905114">
        <w:rPr>
          <w:rFonts w:cs="Arial"/>
          <w:noProof/>
        </w:rPr>
        <w:t xml:space="preserve">Ponudnik storitve mora </w:t>
      </w:r>
      <w:r w:rsidRPr="00905114">
        <w:rPr>
          <w:rFonts w:cs="Arial"/>
          <w:b/>
          <w:bCs/>
          <w:noProof/>
        </w:rPr>
        <w:t>nuditi začetno in nadaljevalno izobraževanje</w:t>
      </w:r>
      <w:r w:rsidRPr="00905114">
        <w:rPr>
          <w:rFonts w:cs="Arial"/>
          <w:noProof/>
        </w:rPr>
        <w:t>, skladno s potrebami naročnika, za cca. 10 oseb naročnika, za uporabo podatkov telemetrije in pomoč, kadarkoli je to potrebno. Naročnik bo vse zaposlene, ki telemetrijo uporabljajo seznanila s strokovnimi izhodišči za javno uporabo.</w:t>
      </w:r>
    </w:p>
    <w:p w14:paraId="471C2657" w14:textId="77777777" w:rsidR="00EC6A5F" w:rsidRPr="00905114" w:rsidRDefault="00EC6A5F" w:rsidP="00EC6A5F">
      <w:pPr>
        <w:rPr>
          <w:rFonts w:cs="Arial"/>
          <w:noProof/>
        </w:rPr>
      </w:pPr>
    </w:p>
    <w:p w14:paraId="5499768E" w14:textId="0AB65811" w:rsidR="000D319F" w:rsidRPr="00905114" w:rsidRDefault="000D319F" w:rsidP="00EC6A5F">
      <w:pPr>
        <w:pStyle w:val="Heading2"/>
        <w:rPr>
          <w:b/>
        </w:rPr>
      </w:pPr>
      <w:bookmarkStart w:id="40" w:name="_Toc128383564"/>
      <w:bookmarkStart w:id="41" w:name="_Toc176943983"/>
      <w:bookmarkEnd w:id="39"/>
      <w:r w:rsidRPr="00905114">
        <w:rPr>
          <w:b/>
        </w:rPr>
        <w:t>Tehnična dokumentacija in izvedba</w:t>
      </w:r>
      <w:bookmarkEnd w:id="40"/>
      <w:bookmarkEnd w:id="41"/>
    </w:p>
    <w:p w14:paraId="0D5ADB1D" w14:textId="57975DE8" w:rsidR="000D319F" w:rsidRPr="00905114" w:rsidRDefault="000D319F" w:rsidP="00EC6A5F">
      <w:pPr>
        <w:pStyle w:val="Heading3"/>
        <w:rPr>
          <w:b/>
          <w:noProof/>
        </w:rPr>
      </w:pPr>
      <w:bookmarkStart w:id="42" w:name="_Toc176943984"/>
      <w:r w:rsidRPr="00905114">
        <w:rPr>
          <w:b/>
          <w:noProof/>
        </w:rPr>
        <w:t>Tehnična dokumentacija</w:t>
      </w:r>
      <w:bookmarkEnd w:id="42"/>
    </w:p>
    <w:p w14:paraId="4AD6A0D4" w14:textId="77777777" w:rsidR="000D319F" w:rsidRPr="00905114" w:rsidRDefault="000D319F" w:rsidP="00A7333E"/>
    <w:p w14:paraId="7141EC08" w14:textId="77777777" w:rsidR="00EC6A5F" w:rsidRPr="00905114" w:rsidRDefault="00EC6A5F" w:rsidP="00EC6A5F">
      <w:pPr>
        <w:rPr>
          <w:rFonts w:cs="Arial"/>
          <w:noProof/>
        </w:rPr>
      </w:pPr>
      <w:bookmarkStart w:id="43" w:name="_Toc128383565"/>
      <w:r w:rsidRPr="00905114">
        <w:rPr>
          <w:rFonts w:cs="Arial"/>
          <w:noProof/>
        </w:rPr>
        <w:t xml:space="preserve">Ponudnik storitve </w:t>
      </w:r>
      <w:r w:rsidRPr="00905114">
        <w:rPr>
          <w:rFonts w:cs="Arial"/>
          <w:b/>
          <w:bCs/>
          <w:noProof/>
        </w:rPr>
        <w:t>mora</w:t>
      </w:r>
      <w:r w:rsidRPr="00905114">
        <w:rPr>
          <w:rFonts w:cs="Arial"/>
          <w:noProof/>
        </w:rPr>
        <w:t xml:space="preserve"> v ponudbi opredeliti sledeče:</w:t>
      </w:r>
    </w:p>
    <w:p w14:paraId="0908DDE1" w14:textId="679CF184" w:rsidR="00EC6A5F" w:rsidRPr="00905114" w:rsidRDefault="00EC6A5F" w:rsidP="007F63A0">
      <w:pPr>
        <w:pStyle w:val="ListParagraph"/>
        <w:numPr>
          <w:ilvl w:val="0"/>
          <w:numId w:val="24"/>
        </w:numPr>
        <w:rPr>
          <w:rFonts w:cs="Arial"/>
          <w:noProof/>
        </w:rPr>
      </w:pPr>
      <w:r w:rsidRPr="00905114">
        <w:rPr>
          <w:rFonts w:cs="Arial"/>
          <w:noProof/>
        </w:rPr>
        <w:t>opisati tehnične značilnosti TV metrov, ki morajo zaznati vse TV signale;</w:t>
      </w:r>
    </w:p>
    <w:p w14:paraId="3434B4AA" w14:textId="1AD60C42" w:rsidR="00EC6A5F" w:rsidRPr="00905114" w:rsidRDefault="00EC6A5F" w:rsidP="007F63A0">
      <w:pPr>
        <w:pStyle w:val="ListParagraph"/>
        <w:numPr>
          <w:ilvl w:val="0"/>
          <w:numId w:val="24"/>
        </w:numPr>
        <w:rPr>
          <w:rFonts w:cs="Arial"/>
          <w:noProof/>
        </w:rPr>
      </w:pPr>
      <w:r w:rsidRPr="00905114">
        <w:rPr>
          <w:rFonts w:cs="Arial"/>
          <w:noProof/>
        </w:rPr>
        <w:t xml:space="preserve">navesti in opredeliti vse možnosti registriranja (beleženja) gledanosti TV programov; </w:t>
      </w:r>
    </w:p>
    <w:p w14:paraId="6503B2E0" w14:textId="5E0C683F" w:rsidR="00EC6A5F" w:rsidRPr="00905114" w:rsidRDefault="00EC6A5F" w:rsidP="007F63A0">
      <w:pPr>
        <w:pStyle w:val="ListParagraph"/>
        <w:numPr>
          <w:ilvl w:val="0"/>
          <w:numId w:val="24"/>
        </w:numPr>
        <w:rPr>
          <w:rFonts w:cs="Arial"/>
          <w:noProof/>
        </w:rPr>
      </w:pPr>
      <w:r w:rsidRPr="00905114">
        <w:rPr>
          <w:rFonts w:cs="Arial"/>
          <w:noProof/>
        </w:rPr>
        <w:t>opisati individualno beleženje gledanja TV v panelnih gospodinjstvih;</w:t>
      </w:r>
    </w:p>
    <w:p w14:paraId="59F22266" w14:textId="462EB7D0" w:rsidR="00EC6A5F" w:rsidRPr="00905114" w:rsidRDefault="00EC6A5F" w:rsidP="007F63A0">
      <w:pPr>
        <w:pStyle w:val="ListParagraph"/>
        <w:numPr>
          <w:ilvl w:val="0"/>
          <w:numId w:val="24"/>
        </w:numPr>
        <w:rPr>
          <w:rFonts w:cs="Arial"/>
          <w:noProof/>
        </w:rPr>
      </w:pPr>
      <w:r w:rsidRPr="00905114">
        <w:rPr>
          <w:rFonts w:cs="Arial"/>
          <w:noProof/>
        </w:rPr>
        <w:t>opisati možnosti identifikacije in evidence novih sporedov;</w:t>
      </w:r>
    </w:p>
    <w:p w14:paraId="391E99E4" w14:textId="094E8AF8" w:rsidR="00EC6A5F" w:rsidRPr="00905114" w:rsidRDefault="00EC6A5F" w:rsidP="007F63A0">
      <w:pPr>
        <w:pStyle w:val="ListParagraph"/>
        <w:numPr>
          <w:ilvl w:val="0"/>
          <w:numId w:val="24"/>
        </w:numPr>
        <w:rPr>
          <w:rFonts w:cs="Arial"/>
          <w:noProof/>
        </w:rPr>
      </w:pPr>
      <w:r w:rsidRPr="00905114">
        <w:rPr>
          <w:rFonts w:cs="Arial"/>
          <w:noProof/>
        </w:rPr>
        <w:t>opisati prenos dnevnih podatkov do centralnega računalnika.</w:t>
      </w:r>
    </w:p>
    <w:p w14:paraId="469904B8" w14:textId="6EAF1E01" w:rsidR="000D319F" w:rsidRPr="00905114" w:rsidRDefault="000D319F" w:rsidP="00F16B7A">
      <w:pPr>
        <w:pStyle w:val="Heading3"/>
        <w:rPr>
          <w:b/>
          <w:noProof/>
        </w:rPr>
      </w:pPr>
      <w:bookmarkStart w:id="44" w:name="_Toc176943985"/>
      <w:r w:rsidRPr="00905114">
        <w:rPr>
          <w:b/>
          <w:noProof/>
        </w:rPr>
        <w:t>Raziskava trga in panel</w:t>
      </w:r>
      <w:bookmarkEnd w:id="43"/>
      <w:bookmarkEnd w:id="44"/>
    </w:p>
    <w:p w14:paraId="4F1F0A18" w14:textId="74D30CC3" w:rsidR="000D319F" w:rsidRPr="00905114" w:rsidRDefault="000D319F" w:rsidP="000D319F"/>
    <w:p w14:paraId="3AD33FAC" w14:textId="7B0DD04F" w:rsidR="000D319F" w:rsidRPr="00905114" w:rsidRDefault="000D319F" w:rsidP="00F16B7A">
      <w:pPr>
        <w:pStyle w:val="Heading4"/>
        <w:rPr>
          <w:b/>
          <w:bCs/>
          <w:lang w:val="sl-SI"/>
        </w:rPr>
      </w:pPr>
      <w:bookmarkStart w:id="45" w:name="_Toc176943986"/>
      <w:r w:rsidRPr="00905114">
        <w:rPr>
          <w:b/>
          <w:bCs/>
          <w:lang w:val="sl-SI"/>
        </w:rPr>
        <w:t>Raziskava trga</w:t>
      </w:r>
      <w:bookmarkEnd w:id="45"/>
    </w:p>
    <w:p w14:paraId="5F9D9112" w14:textId="77777777" w:rsidR="000D319F" w:rsidRPr="00905114" w:rsidRDefault="000D319F" w:rsidP="000D319F"/>
    <w:p w14:paraId="32FC81A8" w14:textId="77777777" w:rsidR="00EC6A5F" w:rsidRPr="00905114" w:rsidRDefault="00EC6A5F" w:rsidP="00EC6A5F">
      <w:pPr>
        <w:rPr>
          <w:rFonts w:cs="Arial"/>
          <w:noProof/>
        </w:rPr>
      </w:pPr>
      <w:r w:rsidRPr="00905114">
        <w:rPr>
          <w:rFonts w:cs="Arial"/>
          <w:noProof/>
        </w:rPr>
        <w:t>Ponudnik storitve mora v ponudbi opredeliti sledeče:</w:t>
      </w:r>
    </w:p>
    <w:p w14:paraId="1C06CA3F" w14:textId="77777777" w:rsidR="00EC6A5F" w:rsidRPr="00905114" w:rsidRDefault="00EC6A5F" w:rsidP="007F63A0">
      <w:pPr>
        <w:pStyle w:val="ListParagraph"/>
        <w:numPr>
          <w:ilvl w:val="0"/>
          <w:numId w:val="23"/>
        </w:numPr>
        <w:rPr>
          <w:rFonts w:cs="Arial"/>
          <w:noProof/>
        </w:rPr>
      </w:pPr>
      <w:r w:rsidRPr="00905114">
        <w:rPr>
          <w:rFonts w:cs="Arial"/>
          <w:noProof/>
        </w:rPr>
        <w:t>opisati vzorčni načrt (velikost vzorca, vzorčni okvir, metode vzorčenja),</w:t>
      </w:r>
    </w:p>
    <w:p w14:paraId="4B899FEA" w14:textId="77777777" w:rsidR="00EC6A5F" w:rsidRPr="00905114" w:rsidRDefault="00EC6A5F" w:rsidP="007F63A0">
      <w:pPr>
        <w:pStyle w:val="ListParagraph"/>
        <w:numPr>
          <w:ilvl w:val="0"/>
          <w:numId w:val="23"/>
        </w:numPr>
        <w:rPr>
          <w:rFonts w:cs="Arial"/>
          <w:noProof/>
        </w:rPr>
      </w:pPr>
      <w:r w:rsidRPr="00905114">
        <w:rPr>
          <w:rFonts w:cs="Arial"/>
          <w:noProof/>
        </w:rPr>
        <w:t>opisati izbor in nadzor anketarjev,</w:t>
      </w:r>
    </w:p>
    <w:p w14:paraId="79C8A35B" w14:textId="77777777" w:rsidR="00EC6A5F" w:rsidRPr="00905114" w:rsidRDefault="00EC6A5F" w:rsidP="007F63A0">
      <w:pPr>
        <w:pStyle w:val="ListParagraph"/>
        <w:numPr>
          <w:ilvl w:val="0"/>
          <w:numId w:val="23"/>
        </w:numPr>
        <w:rPr>
          <w:rFonts w:cs="Arial"/>
          <w:noProof/>
        </w:rPr>
      </w:pPr>
      <w:r w:rsidRPr="00905114">
        <w:rPr>
          <w:rFonts w:cs="Arial"/>
          <w:noProof/>
        </w:rPr>
        <w:t>opisati metodo za izvedbo raziskave trga in oceno deleža doseženih odgovorov,</w:t>
      </w:r>
    </w:p>
    <w:p w14:paraId="212FC19D" w14:textId="77777777" w:rsidR="00EC6A5F" w:rsidRPr="00905114" w:rsidRDefault="00EC6A5F" w:rsidP="007F63A0">
      <w:pPr>
        <w:pStyle w:val="ListParagraph"/>
        <w:numPr>
          <w:ilvl w:val="0"/>
          <w:numId w:val="23"/>
        </w:numPr>
        <w:rPr>
          <w:rFonts w:cs="Arial"/>
          <w:noProof/>
        </w:rPr>
      </w:pPr>
      <w:r w:rsidRPr="00905114">
        <w:rPr>
          <w:rFonts w:cs="Arial"/>
          <w:noProof/>
        </w:rPr>
        <w:t>priložiti vprašalnik raziskave trga in</w:t>
      </w:r>
    </w:p>
    <w:p w14:paraId="402358B6" w14:textId="77777777" w:rsidR="00EC6A5F" w:rsidRPr="00905114" w:rsidRDefault="00EC6A5F" w:rsidP="007F63A0">
      <w:pPr>
        <w:pStyle w:val="ListParagraph"/>
        <w:numPr>
          <w:ilvl w:val="0"/>
          <w:numId w:val="23"/>
        </w:numPr>
        <w:rPr>
          <w:rFonts w:cs="Arial"/>
          <w:noProof/>
        </w:rPr>
      </w:pPr>
      <w:r w:rsidRPr="00905114">
        <w:rPr>
          <w:rFonts w:cs="Arial"/>
          <w:noProof/>
        </w:rPr>
        <w:t>priložiti zadnje rezultate raziskave trga.</w:t>
      </w:r>
    </w:p>
    <w:p w14:paraId="270F0C32" w14:textId="77777777" w:rsidR="00EC6A5F" w:rsidRPr="001B1E5D" w:rsidRDefault="00EC6A5F" w:rsidP="00EC6A5F">
      <w:pPr>
        <w:rPr>
          <w:rFonts w:cs="Arial"/>
          <w:noProof/>
        </w:rPr>
      </w:pPr>
    </w:p>
    <w:p w14:paraId="075397FC" w14:textId="77777777" w:rsidR="00EC6A5F" w:rsidRPr="001B1E5D" w:rsidRDefault="00EC6A5F" w:rsidP="00EC6A5F">
      <w:pPr>
        <w:rPr>
          <w:rFonts w:cs="Arial"/>
          <w:noProof/>
        </w:rPr>
      </w:pPr>
      <w:r w:rsidRPr="001B1E5D">
        <w:rPr>
          <w:rFonts w:cs="Arial"/>
          <w:noProof/>
        </w:rPr>
        <w:t>Ponudnik storitve mora od naročnika pridobiti mnenje k izboru izvajalca raziskav trga in izvajalca za določitev panela.</w:t>
      </w:r>
    </w:p>
    <w:p w14:paraId="3B662C91" w14:textId="77777777" w:rsidR="00357BE0" w:rsidRPr="0038704A" w:rsidRDefault="00357BE0" w:rsidP="00357BE0">
      <w:pPr>
        <w:rPr>
          <w:rFonts w:cs="Arial"/>
          <w:noProof/>
        </w:rPr>
      </w:pPr>
    </w:p>
    <w:p w14:paraId="42C1A6E0" w14:textId="1D1B7F3E" w:rsidR="000D319F" w:rsidRPr="0038704A" w:rsidRDefault="000D319F" w:rsidP="00F16B7A">
      <w:pPr>
        <w:pStyle w:val="Heading4"/>
        <w:rPr>
          <w:b/>
          <w:bCs/>
          <w:lang w:val="sl-SI"/>
        </w:rPr>
      </w:pPr>
      <w:bookmarkStart w:id="46" w:name="_Toc176943987"/>
      <w:r w:rsidRPr="0038704A">
        <w:rPr>
          <w:b/>
          <w:bCs/>
          <w:lang w:val="sl-SI"/>
        </w:rPr>
        <w:t>Panel</w:t>
      </w:r>
      <w:bookmarkEnd w:id="46"/>
    </w:p>
    <w:p w14:paraId="4557710E" w14:textId="77777777" w:rsidR="000D319F" w:rsidRPr="0038704A" w:rsidRDefault="000D319F" w:rsidP="000D319F">
      <w:pPr>
        <w:rPr>
          <w:rFonts w:cs="Arial"/>
          <w:noProof/>
        </w:rPr>
      </w:pPr>
    </w:p>
    <w:p w14:paraId="503DB21D" w14:textId="145E9B45" w:rsidR="00EC6A5F" w:rsidRPr="001B1E5D" w:rsidRDefault="00EC6A5F" w:rsidP="001322A1">
      <w:pPr>
        <w:pStyle w:val="bullet"/>
        <w:ind w:left="0" w:firstLine="0"/>
        <w:jc w:val="both"/>
        <w:rPr>
          <w:rFonts w:ascii="Arial" w:hAnsi="Arial" w:cs="Arial"/>
          <w:noProof/>
          <w:sz w:val="20"/>
          <w:lang w:val="sl-SI"/>
        </w:rPr>
      </w:pPr>
      <w:r w:rsidRPr="001B1E5D">
        <w:rPr>
          <w:rFonts w:ascii="Arial" w:hAnsi="Arial" w:cs="Arial"/>
          <w:noProof/>
          <w:sz w:val="20"/>
          <w:lang w:val="sl-SI"/>
        </w:rPr>
        <w:t>Ponudnik storitve mora izvajati merjenje gledanosti na reprezentativnem panelu</w:t>
      </w:r>
      <w:r w:rsidR="001322A1">
        <w:rPr>
          <w:rFonts w:ascii="Arial" w:hAnsi="Arial" w:cs="Arial"/>
          <w:noProof/>
          <w:sz w:val="20"/>
          <w:lang w:val="sl-SI"/>
        </w:rPr>
        <w:t xml:space="preserve"> najmanj 750 </w:t>
      </w:r>
      <w:r w:rsidRPr="001B1E5D">
        <w:rPr>
          <w:rFonts w:ascii="Arial" w:hAnsi="Arial" w:cs="Arial"/>
          <w:noProof/>
          <w:sz w:val="20"/>
          <w:lang w:val="sl-SI"/>
        </w:rPr>
        <w:t>(minimalni kriteriji so spol, starost, izobrazba, regijska pripadnost in tip antenskega priključka) televizijskih gospodinjstev v Republiki Sloveniji.</w:t>
      </w:r>
    </w:p>
    <w:p w14:paraId="69E6CFC9" w14:textId="77777777" w:rsidR="00EC6A5F" w:rsidRPr="001B1E5D" w:rsidRDefault="00EC6A5F" w:rsidP="00EC6A5F">
      <w:pPr>
        <w:pStyle w:val="bullet"/>
        <w:ind w:left="0" w:firstLine="0"/>
        <w:rPr>
          <w:rFonts w:ascii="Arial" w:hAnsi="Arial" w:cs="Arial"/>
          <w:noProof/>
          <w:sz w:val="20"/>
          <w:lang w:val="sl-SI"/>
        </w:rPr>
      </w:pPr>
    </w:p>
    <w:p w14:paraId="56BE3646" w14:textId="77777777" w:rsidR="00EC6A5F" w:rsidRPr="001B1E5D" w:rsidRDefault="00EC6A5F" w:rsidP="00EC6A5F">
      <w:pPr>
        <w:rPr>
          <w:rFonts w:cs="Arial"/>
          <w:noProof/>
        </w:rPr>
      </w:pPr>
      <w:r w:rsidRPr="001B1E5D">
        <w:rPr>
          <w:rFonts w:cs="Arial"/>
          <w:noProof/>
        </w:rPr>
        <w:t>Ponudnik storitve mora v ponudbi opredeliti sledeče:</w:t>
      </w:r>
    </w:p>
    <w:p w14:paraId="5A34F69E" w14:textId="3C0B57B7" w:rsidR="00EC6A5F" w:rsidRPr="00EC6A5F" w:rsidRDefault="00EC6A5F" w:rsidP="007F63A0">
      <w:pPr>
        <w:pStyle w:val="ListParagraph"/>
        <w:numPr>
          <w:ilvl w:val="0"/>
          <w:numId w:val="25"/>
        </w:numPr>
        <w:rPr>
          <w:rFonts w:cs="Arial"/>
          <w:noProof/>
        </w:rPr>
      </w:pPr>
      <w:r w:rsidRPr="00EC6A5F">
        <w:rPr>
          <w:rFonts w:cs="Arial"/>
          <w:noProof/>
        </w:rPr>
        <w:t>opisati strukturo TV gospodinjstev</w:t>
      </w:r>
      <w:r>
        <w:rPr>
          <w:rFonts w:cs="Arial"/>
          <w:noProof/>
        </w:rPr>
        <w:t>;</w:t>
      </w:r>
    </w:p>
    <w:p w14:paraId="3CE5E769" w14:textId="2F42A9D7" w:rsidR="00EC6A5F" w:rsidRPr="00EC6A5F" w:rsidRDefault="00EC6A5F" w:rsidP="007F63A0">
      <w:pPr>
        <w:pStyle w:val="ListParagraph"/>
        <w:numPr>
          <w:ilvl w:val="0"/>
          <w:numId w:val="25"/>
        </w:numPr>
        <w:rPr>
          <w:rFonts w:cs="Arial"/>
          <w:noProof/>
        </w:rPr>
      </w:pPr>
      <w:r w:rsidRPr="00EC6A5F">
        <w:rPr>
          <w:rFonts w:cs="Arial"/>
          <w:noProof/>
        </w:rPr>
        <w:t>opisati prilagajanje panela (letna rotacija panela)</w:t>
      </w:r>
      <w:r>
        <w:rPr>
          <w:rFonts w:cs="Arial"/>
          <w:noProof/>
        </w:rPr>
        <w:t>;</w:t>
      </w:r>
    </w:p>
    <w:p w14:paraId="4EAE73AC" w14:textId="192B5AAF" w:rsidR="00EC6A5F" w:rsidRDefault="00EC6A5F" w:rsidP="007F63A0">
      <w:pPr>
        <w:pStyle w:val="ListParagraph"/>
        <w:numPr>
          <w:ilvl w:val="0"/>
          <w:numId w:val="25"/>
        </w:numPr>
        <w:rPr>
          <w:rFonts w:cs="Arial"/>
          <w:noProof/>
        </w:rPr>
      </w:pPr>
      <w:r w:rsidRPr="00EC6A5F">
        <w:rPr>
          <w:rFonts w:cs="Arial"/>
          <w:noProof/>
        </w:rPr>
        <w:t>opisati nadzor strukture panela</w:t>
      </w:r>
      <w:r>
        <w:rPr>
          <w:rFonts w:cs="Arial"/>
          <w:noProof/>
        </w:rPr>
        <w:t>;</w:t>
      </w:r>
    </w:p>
    <w:p w14:paraId="638588EA" w14:textId="77777777" w:rsidR="00EC6A5F" w:rsidRPr="00EC6A5F" w:rsidRDefault="00EC6A5F" w:rsidP="00EC6A5F">
      <w:pPr>
        <w:rPr>
          <w:rFonts w:cs="Arial"/>
          <w:noProof/>
        </w:rPr>
      </w:pPr>
    </w:p>
    <w:p w14:paraId="15986634" w14:textId="77777777" w:rsidR="00EC6A5F" w:rsidRPr="001B1E5D" w:rsidRDefault="00EC6A5F" w:rsidP="00EC6A5F">
      <w:pPr>
        <w:pStyle w:val="bullet"/>
        <w:ind w:left="0" w:firstLine="0"/>
        <w:rPr>
          <w:rFonts w:ascii="Arial" w:hAnsi="Arial" w:cs="Arial"/>
          <w:noProof/>
          <w:sz w:val="20"/>
          <w:lang w:val="sl-SI"/>
        </w:rPr>
      </w:pPr>
      <w:r w:rsidRPr="001B1E5D">
        <w:rPr>
          <w:rFonts w:ascii="Arial" w:hAnsi="Arial" w:cs="Arial"/>
          <w:noProof/>
          <w:sz w:val="20"/>
          <w:lang w:val="sl-SI"/>
        </w:rPr>
        <w:t>Ponudnik storitve tudi mora v ponudbi:</w:t>
      </w:r>
    </w:p>
    <w:p w14:paraId="12958EC4" w14:textId="13DE9757" w:rsidR="00EC6A5F" w:rsidRPr="00EC6A5F" w:rsidRDefault="00EC6A5F" w:rsidP="007F63A0">
      <w:pPr>
        <w:pStyle w:val="ListParagraph"/>
        <w:numPr>
          <w:ilvl w:val="0"/>
          <w:numId w:val="26"/>
        </w:numPr>
        <w:rPr>
          <w:rFonts w:cs="Arial"/>
          <w:noProof/>
        </w:rPr>
      </w:pPr>
      <w:r w:rsidRPr="00EC6A5F">
        <w:rPr>
          <w:rFonts w:cs="Arial"/>
          <w:noProof/>
        </w:rPr>
        <w:t>opisati metode izbiranja panelistov</w:t>
      </w:r>
      <w:r>
        <w:rPr>
          <w:rFonts w:cs="Arial"/>
          <w:noProof/>
        </w:rPr>
        <w:t>;</w:t>
      </w:r>
    </w:p>
    <w:p w14:paraId="0E92BFAF" w14:textId="5E4F8872" w:rsidR="00EC6A5F" w:rsidRPr="00EC6A5F" w:rsidRDefault="00EC6A5F" w:rsidP="007F63A0">
      <w:pPr>
        <w:pStyle w:val="ListParagraph"/>
        <w:numPr>
          <w:ilvl w:val="0"/>
          <w:numId w:val="26"/>
        </w:numPr>
        <w:rPr>
          <w:rFonts w:cs="Arial"/>
          <w:noProof/>
        </w:rPr>
      </w:pPr>
      <w:r w:rsidRPr="00EC6A5F">
        <w:rPr>
          <w:rFonts w:cs="Arial"/>
          <w:noProof/>
        </w:rPr>
        <w:t>opisati komuniciranje s člani TV gospodinjstev</w:t>
      </w:r>
      <w:r>
        <w:rPr>
          <w:rFonts w:cs="Arial"/>
          <w:noProof/>
        </w:rPr>
        <w:t>;</w:t>
      </w:r>
    </w:p>
    <w:p w14:paraId="2ED0652E" w14:textId="4389EF34" w:rsidR="00EC6A5F" w:rsidRPr="00EC6A5F" w:rsidRDefault="00EC6A5F" w:rsidP="007F63A0">
      <w:pPr>
        <w:pStyle w:val="ListParagraph"/>
        <w:numPr>
          <w:ilvl w:val="0"/>
          <w:numId w:val="26"/>
        </w:numPr>
        <w:rPr>
          <w:rFonts w:cs="Arial"/>
          <w:noProof/>
        </w:rPr>
      </w:pPr>
      <w:r w:rsidRPr="00EC6A5F">
        <w:rPr>
          <w:rFonts w:cs="Arial"/>
          <w:noProof/>
        </w:rPr>
        <w:t>opisati morebitno nagrajevanje panelistov</w:t>
      </w:r>
      <w:r>
        <w:rPr>
          <w:rFonts w:cs="Arial"/>
          <w:noProof/>
        </w:rPr>
        <w:t>;</w:t>
      </w:r>
    </w:p>
    <w:p w14:paraId="0BC66FEE" w14:textId="6A031A0A" w:rsidR="00EC6A5F" w:rsidRPr="001B1E5D" w:rsidRDefault="00EC6A5F" w:rsidP="007F63A0">
      <w:pPr>
        <w:pStyle w:val="bullet"/>
        <w:numPr>
          <w:ilvl w:val="0"/>
          <w:numId w:val="26"/>
        </w:numPr>
        <w:rPr>
          <w:rFonts w:ascii="Arial" w:hAnsi="Arial" w:cs="Arial"/>
          <w:noProof/>
          <w:sz w:val="20"/>
          <w:lang w:val="sl-SI"/>
        </w:rPr>
      </w:pPr>
      <w:r w:rsidRPr="001B1E5D">
        <w:rPr>
          <w:rFonts w:ascii="Arial" w:hAnsi="Arial" w:cs="Arial"/>
          <w:noProof/>
          <w:sz w:val="20"/>
          <w:lang w:val="sl-SI"/>
        </w:rPr>
        <w:lastRenderedPageBreak/>
        <w:t>priložiti navodila za paneliste</w:t>
      </w:r>
      <w:r>
        <w:rPr>
          <w:rFonts w:ascii="Arial" w:hAnsi="Arial" w:cs="Arial"/>
          <w:noProof/>
          <w:sz w:val="20"/>
          <w:lang w:val="sl-SI"/>
        </w:rPr>
        <w:t>;</w:t>
      </w:r>
    </w:p>
    <w:p w14:paraId="56C0A53F" w14:textId="77777777" w:rsidR="00EC6A5F" w:rsidRPr="001B1E5D" w:rsidRDefault="00EC6A5F" w:rsidP="00EC6A5F">
      <w:pPr>
        <w:pStyle w:val="bullet"/>
        <w:ind w:left="0" w:firstLine="0"/>
        <w:rPr>
          <w:rFonts w:ascii="Arial" w:hAnsi="Arial" w:cs="Arial"/>
          <w:noProof/>
          <w:sz w:val="20"/>
          <w:lang w:val="sl-SI"/>
        </w:rPr>
      </w:pPr>
    </w:p>
    <w:p w14:paraId="36E937C7" w14:textId="2F9C9F29" w:rsidR="000D319F" w:rsidRPr="0038704A" w:rsidRDefault="00EC6A5F" w:rsidP="000D319F">
      <w:pPr>
        <w:rPr>
          <w:rFonts w:cs="Arial"/>
          <w:b/>
          <w:bCs/>
          <w:noProof/>
        </w:rPr>
      </w:pPr>
      <w:r w:rsidRPr="001B1E5D">
        <w:rPr>
          <w:rFonts w:cs="Arial"/>
          <w:b/>
          <w:bCs/>
          <w:noProof/>
        </w:rPr>
        <w:t xml:space="preserve">Ponudnik storitve mora letno obnavljati sestavo panela za zagotovitev prilagajanja spremembam v slovenski demografski strukturi prebivalstva in gospodinjstev. Poleg prilagajanja panela na osnovi rezultatov redne letne raziskave trga, mora zagotoviti prilagoditev panela vsakič, ko bo to potrebno. </w:t>
      </w:r>
    </w:p>
    <w:p w14:paraId="1061E2E7" w14:textId="2EC09420" w:rsidR="000D319F" w:rsidRPr="0038704A" w:rsidRDefault="000D319F" w:rsidP="00F16B7A">
      <w:pPr>
        <w:pStyle w:val="Heading3"/>
        <w:rPr>
          <w:b/>
          <w:noProof/>
        </w:rPr>
      </w:pPr>
      <w:bookmarkStart w:id="47" w:name="_Toc128383566"/>
      <w:bookmarkStart w:id="48" w:name="_Toc176943988"/>
      <w:r w:rsidRPr="0038704A">
        <w:rPr>
          <w:b/>
          <w:noProof/>
        </w:rPr>
        <w:t>Format merjenja podatkov</w:t>
      </w:r>
      <w:bookmarkEnd w:id="47"/>
      <w:bookmarkEnd w:id="48"/>
    </w:p>
    <w:p w14:paraId="4BB001AC" w14:textId="0CB26B93" w:rsidR="00D712AF" w:rsidRPr="0038704A" w:rsidRDefault="00D712AF" w:rsidP="000714CD"/>
    <w:p w14:paraId="47804366" w14:textId="77777777" w:rsidR="00EC6A5F" w:rsidRPr="001B1E5D" w:rsidRDefault="00EC6A5F" w:rsidP="00EC6A5F">
      <w:pPr>
        <w:pStyle w:val="bullet"/>
        <w:ind w:left="0" w:firstLine="0"/>
        <w:rPr>
          <w:rFonts w:ascii="Arial" w:hAnsi="Arial" w:cs="Arial"/>
          <w:noProof/>
          <w:sz w:val="20"/>
          <w:lang w:val="sl-SI"/>
        </w:rPr>
      </w:pPr>
      <w:bookmarkStart w:id="49" w:name="_Toc128383567"/>
      <w:bookmarkStart w:id="50" w:name="_Hlk135043144"/>
      <w:r w:rsidRPr="001B1E5D">
        <w:rPr>
          <w:rFonts w:ascii="Arial" w:hAnsi="Arial" w:cs="Arial"/>
          <w:noProof/>
          <w:sz w:val="20"/>
          <w:lang w:val="sl-SI"/>
        </w:rPr>
        <w:t xml:space="preserve">Gledanost televizije mora biti merjena v formatu ura:minuta:sekunda, za uporabo pa se podatki lahko obdelajo po minutnih intervalih. </w:t>
      </w:r>
    </w:p>
    <w:p w14:paraId="1EA6824A" w14:textId="77777777" w:rsidR="00EC6A5F" w:rsidRPr="001B1E5D" w:rsidRDefault="00EC6A5F" w:rsidP="00EC6A5F">
      <w:pPr>
        <w:pStyle w:val="bullet"/>
        <w:ind w:left="0" w:firstLine="0"/>
        <w:rPr>
          <w:rFonts w:ascii="Arial" w:hAnsi="Arial" w:cs="Arial"/>
          <w:noProof/>
          <w:sz w:val="20"/>
          <w:lang w:val="sl-SI"/>
        </w:rPr>
      </w:pPr>
    </w:p>
    <w:p w14:paraId="74E10960" w14:textId="77777777" w:rsidR="00EC6A5F" w:rsidRPr="001B1E5D" w:rsidRDefault="00EC6A5F" w:rsidP="00EC6A5F">
      <w:pPr>
        <w:pStyle w:val="bullet"/>
        <w:ind w:left="0" w:firstLine="0"/>
        <w:rPr>
          <w:rFonts w:ascii="Arial" w:hAnsi="Arial" w:cs="Arial"/>
          <w:noProof/>
          <w:sz w:val="20"/>
          <w:lang w:val="sl-SI"/>
        </w:rPr>
      </w:pPr>
      <w:r w:rsidRPr="001B1E5D">
        <w:rPr>
          <w:rFonts w:ascii="Arial" w:hAnsi="Arial" w:cs="Arial"/>
          <w:noProof/>
          <w:sz w:val="20"/>
          <w:lang w:val="sl-SI"/>
        </w:rPr>
        <w:t xml:space="preserve">Dan je opredeljen kot 24 urni interval. </w:t>
      </w:r>
    </w:p>
    <w:p w14:paraId="7831A66D" w14:textId="77777777" w:rsidR="00EC6A5F" w:rsidRPr="001B1E5D" w:rsidRDefault="00EC6A5F" w:rsidP="00EC6A5F">
      <w:pPr>
        <w:pStyle w:val="bullet"/>
        <w:ind w:left="0" w:firstLine="0"/>
        <w:rPr>
          <w:rFonts w:ascii="Arial" w:hAnsi="Arial" w:cs="Arial"/>
          <w:noProof/>
          <w:sz w:val="20"/>
          <w:lang w:val="sl-SI"/>
        </w:rPr>
      </w:pPr>
    </w:p>
    <w:p w14:paraId="23CA9BDC" w14:textId="77777777" w:rsidR="00EC6A5F" w:rsidRPr="00CE37BC" w:rsidRDefault="00EC6A5F" w:rsidP="00CE37BC">
      <w:pPr>
        <w:pStyle w:val="bullet"/>
        <w:ind w:left="0" w:firstLine="0"/>
        <w:rPr>
          <w:rFonts w:ascii="Arial" w:hAnsi="Arial" w:cs="Arial"/>
          <w:noProof/>
          <w:sz w:val="20"/>
          <w:lang w:val="sl-SI"/>
        </w:rPr>
      </w:pPr>
      <w:r w:rsidRPr="00CE37BC">
        <w:rPr>
          <w:rFonts w:ascii="Arial" w:hAnsi="Arial" w:cs="Arial"/>
          <w:noProof/>
          <w:sz w:val="20"/>
          <w:lang w:val="sl-SI"/>
        </w:rPr>
        <w:t>Ponudnik storitve mora v ponudbi opisati sledeče:</w:t>
      </w:r>
    </w:p>
    <w:p w14:paraId="2ECA0EEE" w14:textId="77777777" w:rsidR="00EC6A5F" w:rsidRPr="00CE37BC" w:rsidRDefault="00EC6A5F" w:rsidP="00CE37BC">
      <w:pPr>
        <w:pStyle w:val="bullet"/>
        <w:numPr>
          <w:ilvl w:val="0"/>
          <w:numId w:val="33"/>
        </w:numPr>
        <w:rPr>
          <w:rFonts w:ascii="Arial" w:hAnsi="Arial" w:cs="Arial"/>
          <w:noProof/>
          <w:sz w:val="20"/>
          <w:lang w:val="sl-SI"/>
        </w:rPr>
      </w:pPr>
      <w:r w:rsidRPr="00CE37BC">
        <w:rPr>
          <w:rFonts w:ascii="Arial" w:hAnsi="Arial" w:cs="Arial"/>
          <w:noProof/>
          <w:sz w:val="20"/>
          <w:lang w:val="sl-SI"/>
        </w:rPr>
        <w:t>prikazovanje gledanosti  TV programov (kratek opis podatkov),</w:t>
      </w:r>
    </w:p>
    <w:p w14:paraId="18AB894B" w14:textId="77777777" w:rsidR="00EC6A5F" w:rsidRPr="00CE37BC" w:rsidRDefault="00EC6A5F" w:rsidP="00CE37BC">
      <w:pPr>
        <w:pStyle w:val="bullet"/>
        <w:numPr>
          <w:ilvl w:val="0"/>
          <w:numId w:val="33"/>
        </w:numPr>
        <w:rPr>
          <w:rFonts w:ascii="Arial" w:hAnsi="Arial" w:cs="Arial"/>
          <w:noProof/>
          <w:sz w:val="20"/>
          <w:lang w:val="sl-SI"/>
        </w:rPr>
      </w:pPr>
      <w:r w:rsidRPr="00CE37BC">
        <w:rPr>
          <w:rFonts w:ascii="Arial" w:hAnsi="Arial" w:cs="Arial"/>
          <w:noProof/>
          <w:sz w:val="20"/>
          <w:lang w:val="sl-SI"/>
        </w:rPr>
        <w:t xml:space="preserve">format podatkov, ki so posredovani uporabniku, </w:t>
      </w:r>
    </w:p>
    <w:p w14:paraId="07BECB01" w14:textId="77777777" w:rsidR="00EC6A5F" w:rsidRPr="00CE37BC" w:rsidRDefault="00EC6A5F" w:rsidP="00CE37BC">
      <w:pPr>
        <w:pStyle w:val="bullet"/>
        <w:numPr>
          <w:ilvl w:val="0"/>
          <w:numId w:val="33"/>
        </w:numPr>
        <w:rPr>
          <w:rFonts w:ascii="Arial" w:hAnsi="Arial" w:cs="Arial"/>
          <w:noProof/>
          <w:sz w:val="20"/>
          <w:lang w:val="sl-SI"/>
        </w:rPr>
      </w:pPr>
      <w:r w:rsidRPr="00CE37BC">
        <w:rPr>
          <w:rFonts w:ascii="Arial" w:hAnsi="Arial" w:cs="Arial"/>
          <w:noProof/>
          <w:sz w:val="20"/>
          <w:lang w:val="sl-SI"/>
        </w:rPr>
        <w:t>čas dostave podatkov,</w:t>
      </w:r>
    </w:p>
    <w:p w14:paraId="3D7EA727" w14:textId="77777777" w:rsidR="00EC6A5F" w:rsidRPr="00CE37BC" w:rsidRDefault="00EC6A5F" w:rsidP="00CE37BC">
      <w:pPr>
        <w:pStyle w:val="bullet"/>
        <w:numPr>
          <w:ilvl w:val="0"/>
          <w:numId w:val="33"/>
        </w:numPr>
        <w:rPr>
          <w:rFonts w:ascii="Arial" w:hAnsi="Arial" w:cs="Arial"/>
          <w:noProof/>
          <w:sz w:val="20"/>
          <w:lang w:val="sl-SI"/>
        </w:rPr>
      </w:pPr>
      <w:r w:rsidRPr="00CE37BC">
        <w:rPr>
          <w:rFonts w:ascii="Arial" w:hAnsi="Arial" w:cs="Arial"/>
          <w:noProof/>
          <w:sz w:val="20"/>
          <w:lang w:val="sl-SI"/>
        </w:rPr>
        <w:t>izpad podatkov in</w:t>
      </w:r>
    </w:p>
    <w:p w14:paraId="3EDF4914" w14:textId="77777777" w:rsidR="00EC6A5F" w:rsidRPr="001B1E5D" w:rsidRDefault="00EC6A5F" w:rsidP="00CE37BC">
      <w:pPr>
        <w:pStyle w:val="bullet"/>
        <w:numPr>
          <w:ilvl w:val="0"/>
          <w:numId w:val="33"/>
        </w:numPr>
        <w:rPr>
          <w:rFonts w:ascii="Arial" w:hAnsi="Arial" w:cs="Arial"/>
          <w:noProof/>
          <w:sz w:val="20"/>
          <w:lang w:val="sl-SI"/>
        </w:rPr>
      </w:pPr>
      <w:r w:rsidRPr="001B1E5D">
        <w:rPr>
          <w:rFonts w:ascii="Arial" w:hAnsi="Arial" w:cs="Arial"/>
          <w:noProof/>
          <w:sz w:val="20"/>
          <w:lang w:val="sl-SI"/>
        </w:rPr>
        <w:t>hranjenje raziskovalne dokumentacije.</w:t>
      </w:r>
    </w:p>
    <w:p w14:paraId="242F2475" w14:textId="4BD83D11" w:rsidR="000D319F" w:rsidRPr="00905114" w:rsidRDefault="000D319F" w:rsidP="00F16B7A">
      <w:pPr>
        <w:pStyle w:val="Heading3"/>
        <w:rPr>
          <w:b/>
          <w:noProof/>
        </w:rPr>
      </w:pPr>
      <w:bookmarkStart w:id="51" w:name="_Toc176943989"/>
      <w:r w:rsidRPr="00905114">
        <w:rPr>
          <w:b/>
          <w:noProof/>
        </w:rPr>
        <w:t>Programska orodja in oprema</w:t>
      </w:r>
      <w:bookmarkEnd w:id="49"/>
      <w:bookmarkEnd w:id="51"/>
    </w:p>
    <w:bookmarkEnd w:id="50"/>
    <w:p w14:paraId="41AB98D5" w14:textId="6F12ED2E" w:rsidR="000D319F" w:rsidRPr="00905114" w:rsidRDefault="000D319F" w:rsidP="000D319F"/>
    <w:p w14:paraId="66DF2FF8" w14:textId="7E7C7FBD" w:rsidR="00EC6A5F" w:rsidRPr="00905114" w:rsidRDefault="00EC6A5F" w:rsidP="00EC6A5F">
      <w:pPr>
        <w:pStyle w:val="bullet"/>
        <w:ind w:left="0" w:firstLine="0"/>
        <w:jc w:val="both"/>
        <w:rPr>
          <w:rFonts w:ascii="Arial" w:hAnsi="Arial" w:cs="Arial"/>
          <w:noProof/>
          <w:sz w:val="20"/>
          <w:lang w:val="sl-SI"/>
        </w:rPr>
      </w:pPr>
      <w:bookmarkStart w:id="52" w:name="_Toc128383568"/>
      <w:bookmarkStart w:id="53" w:name="_Hlk135043139"/>
      <w:r w:rsidRPr="00905114">
        <w:rPr>
          <w:rFonts w:ascii="Arial" w:hAnsi="Arial" w:cs="Arial"/>
          <w:noProof/>
          <w:sz w:val="20"/>
          <w:lang w:val="sl-SI"/>
        </w:rPr>
        <w:t>Podatki se morajo obdelovati s programskimi orodji ponudnika storitve. Le-ta zagotavlja, da ima za navedeno programsko orodje ustrezne licence za uporabo.</w:t>
      </w:r>
      <w:r w:rsidR="00106BA8" w:rsidRPr="00905114">
        <w:rPr>
          <w:rFonts w:ascii="Arial" w:hAnsi="Arial" w:cs="Arial"/>
          <w:noProof/>
          <w:sz w:val="20"/>
          <w:lang w:val="sl-SI"/>
        </w:rPr>
        <w:t xml:space="preserve"> Programsko orodje ponudnika storitve mora omogočati obdelave podatkov linearne in nelinearne televizije.</w:t>
      </w:r>
    </w:p>
    <w:p w14:paraId="1B4021E0" w14:textId="77777777" w:rsidR="00EC6A5F" w:rsidRPr="00905114" w:rsidRDefault="00EC6A5F" w:rsidP="00EC6A5F">
      <w:pPr>
        <w:pStyle w:val="bullet"/>
        <w:ind w:left="0" w:firstLine="0"/>
        <w:rPr>
          <w:rFonts w:ascii="Arial" w:hAnsi="Arial" w:cs="Arial"/>
          <w:noProof/>
          <w:sz w:val="20"/>
          <w:lang w:val="sl-SI"/>
        </w:rPr>
      </w:pPr>
    </w:p>
    <w:p w14:paraId="06604D9E" w14:textId="195A3663" w:rsidR="00EC6A5F" w:rsidRPr="00905114" w:rsidRDefault="00EC6A5F" w:rsidP="00EC6A5F">
      <w:pPr>
        <w:rPr>
          <w:rFonts w:cs="Arial"/>
          <w:noProof/>
        </w:rPr>
      </w:pPr>
      <w:r w:rsidRPr="00905114">
        <w:rPr>
          <w:rFonts w:cs="Arial"/>
          <w:noProof/>
        </w:rPr>
        <w:t>Ponudnik storitve mora vgraditi ustrezno programsko opremo, in naročniku dodeliti pravico do uporabe teh programov z vsaj sedmimi (7) licencami. Strošek najema licenc in morebitne posodobitve, izboljšave oziroma vse nadaljnje verzije, morajo biti za celotno obdobje veljavnosti pogodbe vključene v ceno.</w:t>
      </w:r>
    </w:p>
    <w:p w14:paraId="378E6590" w14:textId="77777777" w:rsidR="00EC6A5F" w:rsidRPr="00905114" w:rsidRDefault="00EC6A5F" w:rsidP="00EC6A5F">
      <w:pPr>
        <w:pStyle w:val="bullet"/>
        <w:ind w:left="0" w:firstLine="0"/>
        <w:jc w:val="both"/>
        <w:rPr>
          <w:rFonts w:ascii="Arial" w:hAnsi="Arial" w:cs="Arial"/>
          <w:noProof/>
          <w:sz w:val="20"/>
          <w:lang w:val="sl-SI"/>
        </w:rPr>
      </w:pPr>
    </w:p>
    <w:p w14:paraId="6CDB23DF" w14:textId="77777777" w:rsidR="00EC6A5F" w:rsidRPr="00905114" w:rsidRDefault="00EC6A5F" w:rsidP="00EC6A5F">
      <w:pPr>
        <w:pStyle w:val="bullet"/>
        <w:ind w:left="0" w:firstLine="0"/>
        <w:jc w:val="both"/>
        <w:rPr>
          <w:rFonts w:ascii="Arial" w:hAnsi="Arial" w:cs="Arial"/>
          <w:noProof/>
          <w:sz w:val="20"/>
          <w:lang w:val="sl-SI"/>
        </w:rPr>
      </w:pPr>
      <w:r w:rsidRPr="00905114">
        <w:rPr>
          <w:rFonts w:ascii="Arial" w:hAnsi="Arial" w:cs="Arial"/>
          <w:noProof/>
          <w:sz w:val="20"/>
          <w:lang w:val="sl-SI"/>
        </w:rPr>
        <w:t>Ponudnik storitve mora v ponudbi opredeliti sledeče:</w:t>
      </w:r>
    </w:p>
    <w:p w14:paraId="2DFC04B2" w14:textId="77777777" w:rsidR="00EC6A5F" w:rsidRPr="00905114" w:rsidRDefault="00EC6A5F" w:rsidP="007F63A0">
      <w:pPr>
        <w:pStyle w:val="ListParagraph"/>
        <w:numPr>
          <w:ilvl w:val="0"/>
          <w:numId w:val="28"/>
        </w:numPr>
        <w:rPr>
          <w:rFonts w:cs="Arial"/>
          <w:noProof/>
        </w:rPr>
      </w:pPr>
      <w:r w:rsidRPr="00905114">
        <w:rPr>
          <w:rFonts w:cs="Arial"/>
          <w:noProof/>
        </w:rPr>
        <w:t>opisati osnovne podatke o gledanosti: kaj vključujejo podatki in programski moduli za analizo le-teh,</w:t>
      </w:r>
    </w:p>
    <w:p w14:paraId="384CDCAF" w14:textId="77777777" w:rsidR="00EC6A5F" w:rsidRPr="00905114" w:rsidRDefault="00EC6A5F" w:rsidP="007F63A0">
      <w:pPr>
        <w:pStyle w:val="ListParagraph"/>
        <w:numPr>
          <w:ilvl w:val="0"/>
          <w:numId w:val="28"/>
        </w:numPr>
        <w:rPr>
          <w:rFonts w:cs="Arial"/>
          <w:noProof/>
        </w:rPr>
      </w:pPr>
      <w:r w:rsidRPr="00905114">
        <w:rPr>
          <w:rFonts w:cs="Arial"/>
          <w:noProof/>
        </w:rPr>
        <w:t>dodati slovenska navodila za uporabo programskega orodja z definicijami pojmov in spremenljivk,</w:t>
      </w:r>
    </w:p>
    <w:p w14:paraId="77BAEC01" w14:textId="77777777" w:rsidR="00EC6A5F" w:rsidRPr="00905114" w:rsidRDefault="00EC6A5F" w:rsidP="007F63A0">
      <w:pPr>
        <w:pStyle w:val="ListParagraph"/>
        <w:numPr>
          <w:ilvl w:val="0"/>
          <w:numId w:val="28"/>
        </w:numPr>
        <w:rPr>
          <w:rFonts w:cs="Arial"/>
          <w:noProof/>
        </w:rPr>
      </w:pPr>
      <w:r w:rsidRPr="00905114">
        <w:rPr>
          <w:rFonts w:cs="Arial"/>
          <w:noProof/>
        </w:rPr>
        <w:t>opisati usposabljanje uporabnikov, sprotno pomoč,</w:t>
      </w:r>
    </w:p>
    <w:p w14:paraId="58FCD8AD" w14:textId="77777777" w:rsidR="00EC6A5F" w:rsidRPr="00905114" w:rsidRDefault="00EC6A5F" w:rsidP="007F63A0">
      <w:pPr>
        <w:pStyle w:val="ListParagraph"/>
        <w:numPr>
          <w:ilvl w:val="0"/>
          <w:numId w:val="28"/>
        </w:numPr>
        <w:rPr>
          <w:rFonts w:cs="Arial"/>
          <w:noProof/>
        </w:rPr>
      </w:pPr>
      <w:r w:rsidRPr="00905114">
        <w:rPr>
          <w:rFonts w:cs="Arial"/>
          <w:noProof/>
        </w:rPr>
        <w:t>orisati nadaljnji razvoj programske opreme in</w:t>
      </w:r>
    </w:p>
    <w:p w14:paraId="6A8AC406" w14:textId="7AD9B838" w:rsidR="00EC6A5F" w:rsidRPr="00EC6A5F" w:rsidRDefault="00EC6A5F" w:rsidP="007F63A0">
      <w:pPr>
        <w:pStyle w:val="bullet"/>
        <w:numPr>
          <w:ilvl w:val="0"/>
          <w:numId w:val="28"/>
        </w:numPr>
        <w:jc w:val="both"/>
        <w:rPr>
          <w:rFonts w:ascii="Arial" w:hAnsi="Arial" w:cs="Arial"/>
          <w:noProof/>
          <w:sz w:val="20"/>
          <w:lang w:val="sl-SI"/>
        </w:rPr>
      </w:pPr>
      <w:r w:rsidRPr="00905114">
        <w:rPr>
          <w:rFonts w:ascii="Arial" w:hAnsi="Arial" w:cs="Arial"/>
          <w:noProof/>
          <w:sz w:val="20"/>
          <w:lang w:val="sl-SI"/>
        </w:rPr>
        <w:t>opisati vzdrževanje opreme in odpravljanje</w:t>
      </w:r>
      <w:r w:rsidRPr="001B1E5D">
        <w:rPr>
          <w:rFonts w:ascii="Arial" w:hAnsi="Arial" w:cs="Arial"/>
          <w:noProof/>
          <w:sz w:val="20"/>
          <w:lang w:val="sl-SI"/>
        </w:rPr>
        <w:t xml:space="preserve"> morebitnih napak.</w:t>
      </w:r>
    </w:p>
    <w:p w14:paraId="4B0C4087" w14:textId="48E61839" w:rsidR="000D319F" w:rsidRPr="0038704A" w:rsidRDefault="000D319F" w:rsidP="00F16B7A">
      <w:pPr>
        <w:pStyle w:val="Heading3"/>
        <w:rPr>
          <w:b/>
          <w:noProof/>
        </w:rPr>
      </w:pPr>
      <w:bookmarkStart w:id="54" w:name="_Toc176943990"/>
      <w:r w:rsidRPr="0038704A">
        <w:rPr>
          <w:b/>
          <w:noProof/>
        </w:rPr>
        <w:t>Pomoč in odpravljanje napak</w:t>
      </w:r>
      <w:bookmarkEnd w:id="52"/>
      <w:bookmarkEnd w:id="54"/>
    </w:p>
    <w:p w14:paraId="7DD48DDE" w14:textId="5E536E30" w:rsidR="00566362" w:rsidRPr="0038704A" w:rsidRDefault="00566362" w:rsidP="000D319F">
      <w:pPr>
        <w:pStyle w:val="bullet"/>
        <w:ind w:left="0" w:firstLine="0"/>
        <w:jc w:val="both"/>
        <w:rPr>
          <w:rFonts w:ascii="Arial" w:hAnsi="Arial" w:cs="Arial"/>
          <w:noProof/>
          <w:sz w:val="20"/>
          <w:lang w:val="sl-SI"/>
        </w:rPr>
      </w:pPr>
    </w:p>
    <w:p w14:paraId="1697B006" w14:textId="2AF45AA9" w:rsidR="00566362" w:rsidRPr="00905114" w:rsidRDefault="00566362" w:rsidP="000D319F">
      <w:pPr>
        <w:pStyle w:val="bullet"/>
        <w:ind w:left="0" w:firstLine="0"/>
        <w:jc w:val="both"/>
        <w:rPr>
          <w:rFonts w:ascii="Arial" w:hAnsi="Arial" w:cs="Arial"/>
          <w:noProof/>
          <w:sz w:val="20"/>
          <w:lang w:val="sl-SI"/>
        </w:rPr>
      </w:pPr>
      <w:r w:rsidRPr="00905114">
        <w:rPr>
          <w:rFonts w:ascii="Arial" w:hAnsi="Arial" w:cs="Arial"/>
          <w:noProof/>
          <w:sz w:val="20"/>
          <w:lang w:val="sl-SI"/>
        </w:rPr>
        <w:t>Za primere tehničnih težav v delovanju programske opreme mora biti ponudnik storitve oz. njegov predstavnik vsak delavnik med 8. in 16. uro dosegljiv na vnaprej dogovorjeni telefonski številki</w:t>
      </w:r>
      <w:r w:rsidR="00A85744" w:rsidRPr="00905114">
        <w:rPr>
          <w:rFonts w:ascii="Arial" w:hAnsi="Arial" w:cs="Arial"/>
          <w:noProof/>
          <w:sz w:val="20"/>
          <w:lang w:val="sl-SI"/>
        </w:rPr>
        <w:t xml:space="preserve"> in elektronski pošti</w:t>
      </w:r>
      <w:r w:rsidRPr="00905114">
        <w:rPr>
          <w:rFonts w:ascii="Arial" w:hAnsi="Arial" w:cs="Arial"/>
          <w:noProof/>
          <w:sz w:val="20"/>
          <w:lang w:val="sl-SI"/>
        </w:rPr>
        <w:t>, kamor lahko naročnik prijavi tehnično okvaro glede delovanja programske opreme.</w:t>
      </w:r>
      <w:r w:rsidR="00EC6A5F" w:rsidRPr="00905114">
        <w:rPr>
          <w:rFonts w:ascii="Arial" w:hAnsi="Arial" w:cs="Arial"/>
          <w:noProof/>
          <w:sz w:val="20"/>
          <w:lang w:val="sl-SI"/>
        </w:rPr>
        <w:t xml:space="preserve"> V primer</w:t>
      </w:r>
      <w:r w:rsidR="00265243" w:rsidRPr="00905114">
        <w:rPr>
          <w:rFonts w:ascii="Arial" w:hAnsi="Arial" w:cs="Arial"/>
          <w:noProof/>
          <w:sz w:val="20"/>
          <w:lang w:val="sl-SI"/>
        </w:rPr>
        <w:t>u</w:t>
      </w:r>
      <w:r w:rsidR="00EC6A5F" w:rsidRPr="00905114">
        <w:rPr>
          <w:rFonts w:ascii="Arial" w:hAnsi="Arial" w:cs="Arial"/>
          <w:noProof/>
          <w:sz w:val="20"/>
          <w:lang w:val="sl-SI"/>
        </w:rPr>
        <w:t xml:space="preserve"> tehničnih težav v delovanju programske opreme se mora ponudnik storitve nemudoma odzvati.</w:t>
      </w:r>
    </w:p>
    <w:p w14:paraId="00FD7F5E" w14:textId="77777777" w:rsidR="00566362" w:rsidRPr="00905114" w:rsidRDefault="00566362" w:rsidP="000D319F">
      <w:pPr>
        <w:pStyle w:val="bullet"/>
        <w:ind w:left="0" w:firstLine="0"/>
        <w:jc w:val="both"/>
        <w:rPr>
          <w:rFonts w:ascii="Arial" w:hAnsi="Arial" w:cs="Arial"/>
          <w:noProof/>
          <w:sz w:val="20"/>
          <w:lang w:val="sl-SI"/>
        </w:rPr>
      </w:pPr>
    </w:p>
    <w:p w14:paraId="7ED22E4F" w14:textId="180BE50F" w:rsidR="000D319F" w:rsidRPr="00905114" w:rsidRDefault="00566362" w:rsidP="000D319F">
      <w:pPr>
        <w:pStyle w:val="bullet"/>
        <w:ind w:left="0" w:firstLine="0"/>
        <w:jc w:val="both"/>
        <w:rPr>
          <w:rFonts w:ascii="Arial" w:hAnsi="Arial" w:cs="Arial"/>
          <w:noProof/>
          <w:sz w:val="20"/>
          <w:lang w:val="sl-SI"/>
        </w:rPr>
      </w:pPr>
      <w:r w:rsidRPr="00905114">
        <w:rPr>
          <w:rFonts w:ascii="Arial" w:hAnsi="Arial" w:cs="Arial"/>
          <w:noProof/>
          <w:sz w:val="20"/>
          <w:lang w:val="sl-SI"/>
        </w:rPr>
        <w:t>Če se ob pregledu delovanja programske opreme ugotovi, da je do napake prišlo zaradi programske opreme ponudnika storitve, mora ponudnik storitve napako odpraviti v 48 urah od prijave napake.</w:t>
      </w:r>
    </w:p>
    <w:p w14:paraId="54A585F6" w14:textId="12ABE51F" w:rsidR="000D319F" w:rsidRPr="00905114" w:rsidRDefault="000D319F" w:rsidP="00F16B7A">
      <w:pPr>
        <w:pStyle w:val="Heading3"/>
        <w:rPr>
          <w:b/>
          <w:noProof/>
        </w:rPr>
      </w:pPr>
      <w:bookmarkStart w:id="55" w:name="_Toc128383569"/>
      <w:bookmarkStart w:id="56" w:name="_Toc176943991"/>
      <w:bookmarkEnd w:id="53"/>
      <w:r w:rsidRPr="00905114">
        <w:rPr>
          <w:b/>
          <w:noProof/>
        </w:rPr>
        <w:t>Koincidenčna raziskava</w:t>
      </w:r>
      <w:bookmarkEnd w:id="55"/>
      <w:bookmarkEnd w:id="56"/>
    </w:p>
    <w:p w14:paraId="1FC8D27F" w14:textId="77777777" w:rsidR="000D319F" w:rsidRPr="0038704A" w:rsidRDefault="000D319F" w:rsidP="000D319F">
      <w:pPr>
        <w:pStyle w:val="Footer"/>
        <w:jc w:val="both"/>
        <w:rPr>
          <w:rFonts w:ascii="Arial" w:hAnsi="Arial" w:cs="Arial"/>
          <w:noProof/>
          <w:szCs w:val="24"/>
          <w:lang w:val="sl-SI"/>
        </w:rPr>
      </w:pPr>
    </w:p>
    <w:p w14:paraId="577F00DE" w14:textId="62726908" w:rsidR="004A0959" w:rsidRPr="001B1E5D" w:rsidRDefault="004A0959" w:rsidP="004A0959">
      <w:pPr>
        <w:pStyle w:val="Footer"/>
        <w:rPr>
          <w:rFonts w:ascii="Arial" w:hAnsi="Arial" w:cs="Arial"/>
          <w:noProof/>
          <w:szCs w:val="24"/>
          <w:lang w:val="sl-SI"/>
        </w:rPr>
      </w:pPr>
      <w:r w:rsidRPr="001B1E5D">
        <w:rPr>
          <w:rFonts w:ascii="Arial" w:hAnsi="Arial" w:cs="Arial"/>
          <w:noProof/>
          <w:szCs w:val="24"/>
          <w:lang w:val="sl-SI"/>
        </w:rPr>
        <w:t>Ponudnik storitve mora</w:t>
      </w:r>
      <w:r>
        <w:rPr>
          <w:rFonts w:ascii="Arial" w:hAnsi="Arial" w:cs="Arial"/>
          <w:noProof/>
          <w:szCs w:val="24"/>
          <w:lang w:val="sl-SI"/>
        </w:rPr>
        <w:t>:</w:t>
      </w:r>
    </w:p>
    <w:p w14:paraId="3E512F43" w14:textId="07C0E4E5" w:rsidR="004A0959" w:rsidRPr="001B1E5D" w:rsidRDefault="004A0959" w:rsidP="007F63A0">
      <w:pPr>
        <w:pStyle w:val="Footer"/>
        <w:numPr>
          <w:ilvl w:val="0"/>
          <w:numId w:val="29"/>
        </w:numPr>
        <w:ind w:left="709" w:hanging="283"/>
        <w:rPr>
          <w:rFonts w:ascii="Arial" w:hAnsi="Arial" w:cs="Arial"/>
          <w:noProof/>
          <w:szCs w:val="24"/>
          <w:lang w:val="sl-SI"/>
        </w:rPr>
      </w:pPr>
      <w:r w:rsidRPr="001B1E5D">
        <w:rPr>
          <w:rFonts w:ascii="Arial" w:hAnsi="Arial" w:cs="Arial"/>
          <w:noProof/>
          <w:szCs w:val="24"/>
          <w:lang w:val="sl-SI"/>
        </w:rPr>
        <w:t>dvakrat letno izvesti kontrolno raziskavo gledanosti – koincidenčno raziskavo v različnih časovnih terminih in dnevih</w:t>
      </w:r>
      <w:r>
        <w:rPr>
          <w:rFonts w:ascii="Arial" w:hAnsi="Arial" w:cs="Arial"/>
          <w:noProof/>
          <w:szCs w:val="24"/>
          <w:lang w:val="sl-SI"/>
        </w:rPr>
        <w:t>;</w:t>
      </w:r>
    </w:p>
    <w:p w14:paraId="4B8EFA1A" w14:textId="0EA8A02B" w:rsidR="004A0959" w:rsidRPr="001B1E5D" w:rsidRDefault="004A0959" w:rsidP="007F63A0">
      <w:pPr>
        <w:pStyle w:val="Footer"/>
        <w:numPr>
          <w:ilvl w:val="0"/>
          <w:numId w:val="29"/>
        </w:numPr>
        <w:ind w:left="709" w:hanging="283"/>
        <w:rPr>
          <w:rFonts w:ascii="Arial" w:hAnsi="Arial" w:cs="Arial"/>
          <w:noProof/>
          <w:szCs w:val="24"/>
          <w:lang w:val="sl-SI"/>
        </w:rPr>
      </w:pPr>
      <w:r w:rsidRPr="001B1E5D">
        <w:rPr>
          <w:rFonts w:ascii="Arial" w:hAnsi="Arial" w:cs="Arial"/>
          <w:noProof/>
          <w:szCs w:val="24"/>
          <w:lang w:val="sl-SI"/>
        </w:rPr>
        <w:t>priložiti ponudbi zadnje rezultate koincidenčne raziskave</w:t>
      </w:r>
      <w:r>
        <w:rPr>
          <w:rFonts w:ascii="Arial" w:hAnsi="Arial" w:cs="Arial"/>
          <w:noProof/>
          <w:szCs w:val="24"/>
          <w:lang w:val="sl-SI"/>
        </w:rPr>
        <w:t>;</w:t>
      </w:r>
    </w:p>
    <w:p w14:paraId="471D8C57" w14:textId="77777777" w:rsidR="004A0959" w:rsidRPr="001B1E5D" w:rsidRDefault="004A0959" w:rsidP="004A0959">
      <w:pPr>
        <w:pStyle w:val="Footer"/>
        <w:tabs>
          <w:tab w:val="clear" w:pos="4153"/>
          <w:tab w:val="clear" w:pos="8306"/>
        </w:tabs>
        <w:rPr>
          <w:rFonts w:ascii="Arial" w:hAnsi="Arial" w:cs="Arial"/>
          <w:noProof/>
          <w:szCs w:val="24"/>
          <w:lang w:val="sl-SI"/>
        </w:rPr>
      </w:pPr>
    </w:p>
    <w:p w14:paraId="539DB7BA" w14:textId="77777777" w:rsidR="004A0959" w:rsidRPr="001B1E5D" w:rsidRDefault="004A0959" w:rsidP="004A0959">
      <w:pPr>
        <w:rPr>
          <w:rFonts w:cs="Arial"/>
          <w:noProof/>
        </w:rPr>
      </w:pPr>
      <w:r w:rsidRPr="001B1E5D">
        <w:rPr>
          <w:rFonts w:cs="Arial"/>
          <w:b/>
          <w:bCs/>
          <w:noProof/>
        </w:rPr>
        <w:t>Naročnik ima pravico do nadzora vseh delov sistema opravljanja storitev, razen identifikacije gospodinjstev vključenih v panel</w:t>
      </w:r>
      <w:r w:rsidRPr="001B1E5D">
        <w:rPr>
          <w:rFonts w:cs="Arial"/>
          <w:noProof/>
        </w:rPr>
        <w:t>.</w:t>
      </w:r>
    </w:p>
    <w:p w14:paraId="2E7BBB0B" w14:textId="5BC37265" w:rsidR="00566362" w:rsidRDefault="00566362" w:rsidP="000714CD">
      <w:pPr>
        <w:rPr>
          <w:rFonts w:cs="Arial"/>
          <w:noProof/>
        </w:rPr>
      </w:pPr>
    </w:p>
    <w:p w14:paraId="3744385D" w14:textId="77777777" w:rsidR="0059479E" w:rsidRDefault="0059479E" w:rsidP="000714CD">
      <w:pPr>
        <w:rPr>
          <w:rFonts w:cs="Arial"/>
          <w:noProof/>
        </w:rPr>
      </w:pPr>
    </w:p>
    <w:p w14:paraId="48E73272" w14:textId="6EC6A609" w:rsidR="0059479E" w:rsidRPr="00C9327F" w:rsidRDefault="0059479E" w:rsidP="0059479E">
      <w:pPr>
        <w:pStyle w:val="Heading3"/>
        <w:rPr>
          <w:b/>
          <w:noProof/>
        </w:rPr>
      </w:pPr>
      <w:bookmarkStart w:id="57" w:name="_Toc176943992"/>
      <w:r w:rsidRPr="00C9327F">
        <w:rPr>
          <w:b/>
          <w:noProof/>
        </w:rPr>
        <w:t>Referenca</w:t>
      </w:r>
      <w:r w:rsidR="00C9327F" w:rsidRPr="00C9327F">
        <w:rPr>
          <w:b/>
          <w:noProof/>
        </w:rPr>
        <w:t xml:space="preserve"> ponudnika</w:t>
      </w:r>
      <w:bookmarkEnd w:id="57"/>
    </w:p>
    <w:p w14:paraId="1FF7FA46" w14:textId="77777777" w:rsidR="0059479E" w:rsidRPr="00C9327F" w:rsidRDefault="0059479E" w:rsidP="0059479E">
      <w:pPr>
        <w:rPr>
          <w:noProof/>
        </w:rPr>
      </w:pPr>
    </w:p>
    <w:p w14:paraId="03853FA9" w14:textId="60A838AE" w:rsidR="00C9327F" w:rsidRPr="00C9327F" w:rsidRDefault="00C9327F" w:rsidP="0059479E">
      <w:pPr>
        <w:rPr>
          <w:noProof/>
        </w:rPr>
      </w:pPr>
      <w:r w:rsidRPr="00C9327F">
        <w:rPr>
          <w:noProof/>
        </w:rPr>
        <w:t xml:space="preserve">Ponudnik mora predložiti vsaj eno (1) referenco, iz katere izhaja, da je opravil </w:t>
      </w:r>
      <w:r w:rsidRPr="00C9327F">
        <w:rPr>
          <w:rFonts w:cs="Arial"/>
          <w:noProof/>
        </w:rPr>
        <w:t>slovensko ali mednarodno izvedbo projekta raziskave elektronskega merjenja dnevne gledanosti TV programov na območju celotne države, vključno z ogledom z zamikom, na vseh napravah (vključujoč pametne naprave in platforme, ki omogočajo ogled TV programov) in dnevni obiskanosti spletnih strani preko vseh naprav in platform z vključenim merjenjem gledanosti preko spleta, na panelnem vzorcu velikosti vsaj 750 gospodinjstev in so podatki o gledanosti v uporabi na trgu vsaj dve (2) leti</w:t>
      </w:r>
      <w:r>
        <w:rPr>
          <w:rFonts w:cs="Arial"/>
          <w:noProof/>
        </w:rPr>
        <w:t>.</w:t>
      </w:r>
    </w:p>
    <w:p w14:paraId="3AE0C775" w14:textId="77777777" w:rsidR="00C9327F" w:rsidRPr="00C9327F" w:rsidRDefault="00C9327F" w:rsidP="0059479E"/>
    <w:p w14:paraId="136E55BB" w14:textId="3190B551" w:rsidR="0059479E" w:rsidRPr="0038704A" w:rsidRDefault="0059479E" w:rsidP="0059479E">
      <w:pPr>
        <w:rPr>
          <w:b/>
          <w:bCs/>
        </w:rPr>
      </w:pPr>
      <w:r w:rsidRPr="00C9327F">
        <w:rPr>
          <w:b/>
          <w:bCs/>
        </w:rPr>
        <w:t>Ponudnik predloži referenčno izjavo na naročnikovem obrazcu Referenčna izjava ponudnika (OBR-</w:t>
      </w:r>
      <w:r w:rsidR="00C9327F">
        <w:rPr>
          <w:b/>
          <w:bCs/>
        </w:rPr>
        <w:t>8</w:t>
      </w:r>
      <w:r w:rsidRPr="00C9327F">
        <w:rPr>
          <w:b/>
          <w:bCs/>
        </w:rPr>
        <w:t>).</w:t>
      </w:r>
    </w:p>
    <w:p w14:paraId="74086345" w14:textId="77777777" w:rsidR="00566362" w:rsidRPr="0038704A" w:rsidRDefault="00566362" w:rsidP="000714CD">
      <w:pPr>
        <w:rPr>
          <w:rFonts w:cs="Arial"/>
          <w:noProof/>
        </w:rPr>
      </w:pPr>
    </w:p>
    <w:p w14:paraId="6FF0170C" w14:textId="7646838C" w:rsidR="00043ED3" w:rsidRPr="004A0959" w:rsidRDefault="00043ED3" w:rsidP="007F63A0">
      <w:pPr>
        <w:pStyle w:val="Heading2"/>
        <w:rPr>
          <w:b/>
        </w:rPr>
      </w:pPr>
      <w:bookmarkStart w:id="58" w:name="_Toc128383571"/>
      <w:bookmarkStart w:id="59" w:name="_Toc176943993"/>
      <w:r w:rsidRPr="0038704A">
        <w:rPr>
          <w:b/>
        </w:rPr>
        <w:t>Vsebinske zahteve</w:t>
      </w:r>
      <w:bookmarkEnd w:id="58"/>
      <w:bookmarkEnd w:id="59"/>
    </w:p>
    <w:p w14:paraId="6831FD0A" w14:textId="0D885018" w:rsidR="00043ED3" w:rsidRPr="004A0959" w:rsidRDefault="00043ED3" w:rsidP="004A0959">
      <w:pPr>
        <w:pStyle w:val="Heading3"/>
        <w:rPr>
          <w:b/>
          <w:noProof/>
        </w:rPr>
      </w:pPr>
      <w:bookmarkStart w:id="60" w:name="_Toc176943994"/>
      <w:r w:rsidRPr="0038704A">
        <w:rPr>
          <w:b/>
          <w:noProof/>
        </w:rPr>
        <w:t>Televizijski programi</w:t>
      </w:r>
      <w:bookmarkEnd w:id="60"/>
    </w:p>
    <w:p w14:paraId="55B620B3" w14:textId="471165F8" w:rsidR="00043ED3" w:rsidRPr="0038704A" w:rsidRDefault="00043ED3" w:rsidP="00043ED3"/>
    <w:p w14:paraId="41756470" w14:textId="77777777" w:rsidR="004A0959" w:rsidRPr="001B1E5D" w:rsidRDefault="004A0959" w:rsidP="004A0959">
      <w:pPr>
        <w:pStyle w:val="bullet"/>
        <w:ind w:left="0" w:firstLine="0"/>
        <w:jc w:val="both"/>
        <w:rPr>
          <w:rFonts w:ascii="Arial" w:hAnsi="Arial" w:cs="Arial"/>
          <w:noProof/>
          <w:sz w:val="20"/>
          <w:lang w:val="sl-SI"/>
        </w:rPr>
      </w:pPr>
      <w:r w:rsidRPr="001B1E5D">
        <w:rPr>
          <w:rFonts w:ascii="Arial" w:hAnsi="Arial" w:cs="Arial"/>
          <w:noProof/>
          <w:sz w:val="20"/>
          <w:lang w:val="sl-SI"/>
        </w:rPr>
        <w:t xml:space="preserve">Podatki o gledanosti morajo vključevati vse televizijske programe, ki so bili zaznani v panelu gospodinjstev. Uporabniki pa morajo podatke dobivati ločeno vsaj za televizijske programe: </w:t>
      </w:r>
    </w:p>
    <w:p w14:paraId="4F9AED9C" w14:textId="701DCD45" w:rsidR="004A0959" w:rsidRPr="001B1E5D" w:rsidRDefault="004A0959" w:rsidP="007F63A0">
      <w:pPr>
        <w:pStyle w:val="bullet"/>
        <w:numPr>
          <w:ilvl w:val="0"/>
          <w:numId w:val="30"/>
        </w:numPr>
        <w:rPr>
          <w:rFonts w:ascii="Arial" w:hAnsi="Arial" w:cs="Arial"/>
          <w:noProof/>
          <w:sz w:val="20"/>
          <w:lang w:val="sl-SI"/>
        </w:rPr>
      </w:pPr>
      <w:r w:rsidRPr="001B1E5D">
        <w:rPr>
          <w:rFonts w:ascii="Arial" w:hAnsi="Arial" w:cs="Arial"/>
          <w:noProof/>
          <w:sz w:val="20"/>
          <w:lang w:val="sl-SI"/>
        </w:rPr>
        <w:t>TV Slovenija 1</w:t>
      </w:r>
      <w:r>
        <w:rPr>
          <w:rFonts w:ascii="Arial" w:hAnsi="Arial" w:cs="Arial"/>
          <w:noProof/>
          <w:sz w:val="20"/>
          <w:lang w:val="sl-SI"/>
        </w:rPr>
        <w:t xml:space="preserve"> in</w:t>
      </w:r>
    </w:p>
    <w:p w14:paraId="059A5A1C" w14:textId="77777777" w:rsidR="004A0959" w:rsidRPr="001B1E5D" w:rsidRDefault="004A0959" w:rsidP="007F63A0">
      <w:pPr>
        <w:pStyle w:val="bullet"/>
        <w:numPr>
          <w:ilvl w:val="0"/>
          <w:numId w:val="30"/>
        </w:numPr>
        <w:rPr>
          <w:rFonts w:ascii="Arial" w:hAnsi="Arial" w:cs="Arial"/>
          <w:noProof/>
          <w:sz w:val="20"/>
          <w:lang w:val="sl-SI"/>
        </w:rPr>
      </w:pPr>
      <w:r w:rsidRPr="001B1E5D">
        <w:rPr>
          <w:rFonts w:ascii="Arial" w:hAnsi="Arial" w:cs="Arial"/>
          <w:noProof/>
          <w:sz w:val="20"/>
          <w:lang w:val="sl-SI"/>
        </w:rPr>
        <w:t xml:space="preserve">TV Slovenija 2. </w:t>
      </w:r>
    </w:p>
    <w:p w14:paraId="3D56D754" w14:textId="24D486D0" w:rsidR="00043ED3" w:rsidRPr="0038704A" w:rsidRDefault="00043ED3" w:rsidP="00F16B7A">
      <w:pPr>
        <w:pStyle w:val="Heading3"/>
        <w:rPr>
          <w:b/>
          <w:noProof/>
        </w:rPr>
      </w:pPr>
      <w:bookmarkStart w:id="61" w:name="_Toc128383572"/>
      <w:bookmarkStart w:id="62" w:name="_Toc176943995"/>
      <w:r w:rsidRPr="0038704A">
        <w:rPr>
          <w:b/>
          <w:noProof/>
        </w:rPr>
        <w:t>Vrste podatkov</w:t>
      </w:r>
      <w:bookmarkEnd w:id="61"/>
      <w:bookmarkEnd w:id="62"/>
    </w:p>
    <w:p w14:paraId="0844967C" w14:textId="4A4DBA02" w:rsidR="00043ED3" w:rsidRPr="0038704A" w:rsidRDefault="00043ED3" w:rsidP="00043ED3"/>
    <w:p w14:paraId="07465E24" w14:textId="77777777" w:rsidR="004A0959" w:rsidRPr="001B1E5D" w:rsidRDefault="004A0959" w:rsidP="004A0959">
      <w:pPr>
        <w:rPr>
          <w:rFonts w:cs="Arial"/>
          <w:noProof/>
        </w:rPr>
      </w:pPr>
      <w:bookmarkStart w:id="63" w:name="_Toc128383573"/>
      <w:r w:rsidRPr="001B1E5D">
        <w:rPr>
          <w:rFonts w:cs="Arial"/>
          <w:noProof/>
        </w:rPr>
        <w:t xml:space="preserve">Podatke o dnevni gledanosti TV programov morajo sestavljati: </w:t>
      </w:r>
    </w:p>
    <w:p w14:paraId="31963CAF" w14:textId="77777777" w:rsidR="004A0959" w:rsidRPr="001B1E5D" w:rsidRDefault="004A0959" w:rsidP="007F63A0">
      <w:pPr>
        <w:pStyle w:val="bullet"/>
        <w:numPr>
          <w:ilvl w:val="0"/>
          <w:numId w:val="31"/>
        </w:numPr>
        <w:jc w:val="both"/>
        <w:rPr>
          <w:rFonts w:ascii="Arial" w:hAnsi="Arial" w:cs="Arial"/>
          <w:noProof/>
          <w:sz w:val="20"/>
          <w:lang w:val="sl-SI"/>
        </w:rPr>
      </w:pPr>
      <w:r w:rsidRPr="001B1E5D">
        <w:rPr>
          <w:rFonts w:ascii="Arial" w:hAnsi="Arial" w:cs="Arial"/>
          <w:noProof/>
          <w:sz w:val="20"/>
          <w:lang w:val="sl-SI"/>
        </w:rPr>
        <w:t xml:space="preserve">podatki gledanosti televizije, </w:t>
      </w:r>
    </w:p>
    <w:p w14:paraId="6BA2C27D" w14:textId="77777777" w:rsidR="004A0959" w:rsidRPr="001B1E5D" w:rsidRDefault="004A0959" w:rsidP="007F63A0">
      <w:pPr>
        <w:pStyle w:val="bullet"/>
        <w:numPr>
          <w:ilvl w:val="0"/>
          <w:numId w:val="31"/>
        </w:numPr>
        <w:jc w:val="both"/>
        <w:rPr>
          <w:rFonts w:ascii="Arial" w:hAnsi="Arial" w:cs="Arial"/>
          <w:noProof/>
          <w:sz w:val="20"/>
          <w:lang w:val="sl-SI"/>
        </w:rPr>
      </w:pPr>
      <w:r w:rsidRPr="001B1E5D">
        <w:rPr>
          <w:rFonts w:ascii="Arial" w:hAnsi="Arial" w:cs="Arial"/>
          <w:noProof/>
          <w:sz w:val="20"/>
          <w:lang w:val="sl-SI"/>
        </w:rPr>
        <w:t>podatki o predvajanih programih in prekinitvah ter</w:t>
      </w:r>
    </w:p>
    <w:p w14:paraId="5E0C2919" w14:textId="77777777" w:rsidR="004A0959" w:rsidRPr="001B1E5D" w:rsidRDefault="004A0959" w:rsidP="007F63A0">
      <w:pPr>
        <w:pStyle w:val="bullet"/>
        <w:numPr>
          <w:ilvl w:val="0"/>
          <w:numId w:val="31"/>
        </w:numPr>
        <w:jc w:val="both"/>
        <w:rPr>
          <w:rFonts w:ascii="Arial" w:hAnsi="Arial" w:cs="Arial"/>
          <w:noProof/>
          <w:sz w:val="20"/>
          <w:lang w:val="sl-SI"/>
        </w:rPr>
      </w:pPr>
      <w:r w:rsidRPr="001B1E5D">
        <w:rPr>
          <w:rFonts w:ascii="Arial" w:hAnsi="Arial" w:cs="Arial"/>
          <w:noProof/>
          <w:sz w:val="20"/>
          <w:lang w:val="sl-SI"/>
        </w:rPr>
        <w:t>podatki o predvajanih oglasih.</w:t>
      </w:r>
    </w:p>
    <w:p w14:paraId="13918F4F" w14:textId="77777777" w:rsidR="004A0959" w:rsidRPr="001B1E5D" w:rsidRDefault="004A0959" w:rsidP="004A0959">
      <w:pPr>
        <w:pStyle w:val="bullet"/>
        <w:ind w:left="0" w:firstLine="0"/>
        <w:rPr>
          <w:rFonts w:ascii="Arial" w:hAnsi="Arial" w:cs="Arial"/>
          <w:noProof/>
          <w:sz w:val="20"/>
          <w:lang w:val="sl-SI"/>
        </w:rPr>
      </w:pPr>
    </w:p>
    <w:p w14:paraId="52337A67" w14:textId="77777777" w:rsidR="004A0959" w:rsidRPr="001B1E5D" w:rsidRDefault="004A0959" w:rsidP="004A0959">
      <w:pPr>
        <w:pStyle w:val="bullet"/>
        <w:ind w:left="0" w:firstLine="0"/>
        <w:rPr>
          <w:rFonts w:ascii="Arial" w:hAnsi="Arial" w:cs="Arial"/>
          <w:noProof/>
          <w:sz w:val="20"/>
          <w:lang w:val="sl-SI"/>
        </w:rPr>
      </w:pPr>
      <w:r w:rsidRPr="001B1E5D">
        <w:rPr>
          <w:rFonts w:ascii="Arial" w:hAnsi="Arial" w:cs="Arial"/>
          <w:noProof/>
          <w:sz w:val="20"/>
          <w:lang w:val="sl-SI"/>
        </w:rPr>
        <w:t>Podatki o predvajanih programih, prekinitvah in oglasih se pripravljajo vsaj za sledeče TV postaje:</w:t>
      </w:r>
    </w:p>
    <w:p w14:paraId="1BEB9DCF" w14:textId="16381932" w:rsidR="004A0959" w:rsidRPr="001B1E5D" w:rsidRDefault="004A0959" w:rsidP="007F63A0">
      <w:pPr>
        <w:pStyle w:val="bullet"/>
        <w:numPr>
          <w:ilvl w:val="0"/>
          <w:numId w:val="32"/>
        </w:numPr>
        <w:rPr>
          <w:rFonts w:ascii="Arial" w:hAnsi="Arial" w:cs="Arial"/>
          <w:noProof/>
          <w:sz w:val="20"/>
          <w:lang w:val="sl-SI"/>
        </w:rPr>
      </w:pPr>
      <w:r w:rsidRPr="001B1E5D">
        <w:rPr>
          <w:rFonts w:ascii="Arial" w:hAnsi="Arial" w:cs="Arial"/>
          <w:noProof/>
          <w:sz w:val="20"/>
          <w:lang w:val="sl-SI"/>
        </w:rPr>
        <w:t>TV Slovenija 1</w:t>
      </w:r>
      <w:r>
        <w:rPr>
          <w:rFonts w:ascii="Arial" w:hAnsi="Arial" w:cs="Arial"/>
          <w:noProof/>
          <w:sz w:val="20"/>
          <w:lang w:val="sl-SI"/>
        </w:rPr>
        <w:t xml:space="preserve"> in</w:t>
      </w:r>
    </w:p>
    <w:p w14:paraId="3911C041" w14:textId="77777777" w:rsidR="004A0959" w:rsidRPr="001B1E5D" w:rsidRDefault="004A0959" w:rsidP="007F63A0">
      <w:pPr>
        <w:pStyle w:val="bullet"/>
        <w:numPr>
          <w:ilvl w:val="0"/>
          <w:numId w:val="32"/>
        </w:numPr>
        <w:rPr>
          <w:rFonts w:ascii="Arial" w:hAnsi="Arial" w:cs="Arial"/>
          <w:noProof/>
          <w:sz w:val="20"/>
          <w:lang w:val="sl-SI"/>
        </w:rPr>
      </w:pPr>
      <w:r w:rsidRPr="001B1E5D">
        <w:rPr>
          <w:rFonts w:ascii="Arial" w:hAnsi="Arial" w:cs="Arial"/>
          <w:noProof/>
          <w:sz w:val="20"/>
          <w:lang w:val="sl-SI"/>
        </w:rPr>
        <w:t>TV Slovenija 2.</w:t>
      </w:r>
    </w:p>
    <w:p w14:paraId="79093DF9" w14:textId="77777777" w:rsidR="004A0959" w:rsidRPr="001B1E5D" w:rsidRDefault="004A0959" w:rsidP="004A0959">
      <w:pPr>
        <w:pStyle w:val="bullet"/>
        <w:ind w:left="0" w:firstLine="0"/>
        <w:rPr>
          <w:rFonts w:ascii="Arial" w:hAnsi="Arial" w:cs="Arial"/>
          <w:noProof/>
          <w:sz w:val="20"/>
          <w:lang w:val="sl-SI"/>
        </w:rPr>
      </w:pPr>
    </w:p>
    <w:p w14:paraId="729B7AC8" w14:textId="6C07D25D" w:rsidR="004A0959" w:rsidRDefault="004A0959" w:rsidP="004A0959">
      <w:pPr>
        <w:rPr>
          <w:rFonts w:cs="Arial"/>
          <w:noProof/>
        </w:rPr>
      </w:pPr>
      <w:r w:rsidRPr="001B1E5D">
        <w:rPr>
          <w:rFonts w:cs="Arial"/>
          <w:noProof/>
        </w:rPr>
        <w:t>Naročnik bo ponudniku storitve posredovala podatke o predvajanih programih na TV Slovenija.</w:t>
      </w:r>
    </w:p>
    <w:p w14:paraId="38DA39B6" w14:textId="77777777" w:rsidR="004A0959" w:rsidRPr="001B1E5D" w:rsidRDefault="004A0959" w:rsidP="004A0959">
      <w:pPr>
        <w:rPr>
          <w:rFonts w:cs="Arial"/>
          <w:noProof/>
        </w:rPr>
      </w:pPr>
    </w:p>
    <w:p w14:paraId="4BADCC2F" w14:textId="6A902DAF" w:rsidR="00043ED3" w:rsidRPr="0038704A" w:rsidRDefault="00043ED3" w:rsidP="004A0959">
      <w:pPr>
        <w:pStyle w:val="Heading2"/>
        <w:rPr>
          <w:b/>
        </w:rPr>
      </w:pPr>
      <w:bookmarkStart w:id="64" w:name="_Toc128383575"/>
      <w:bookmarkStart w:id="65" w:name="_Toc176943996"/>
      <w:bookmarkStart w:id="66" w:name="_Hlk135043233"/>
      <w:bookmarkEnd w:id="63"/>
      <w:r w:rsidRPr="0038704A">
        <w:rPr>
          <w:b/>
        </w:rPr>
        <w:t>Uporaba podatkov</w:t>
      </w:r>
      <w:bookmarkEnd w:id="64"/>
      <w:bookmarkEnd w:id="65"/>
    </w:p>
    <w:bookmarkEnd w:id="66"/>
    <w:p w14:paraId="38357D93" w14:textId="771F3290" w:rsidR="00043ED3" w:rsidRPr="0038704A" w:rsidRDefault="00043ED3" w:rsidP="00043ED3"/>
    <w:p w14:paraId="728CE840" w14:textId="77777777" w:rsidR="00043ED3" w:rsidRPr="0038704A" w:rsidRDefault="00043ED3" w:rsidP="00043ED3">
      <w:pPr>
        <w:rPr>
          <w:rFonts w:cs="Arial"/>
          <w:noProof/>
        </w:rPr>
      </w:pPr>
      <w:r w:rsidRPr="0038704A">
        <w:rPr>
          <w:rFonts w:cs="Arial"/>
          <w:noProof/>
        </w:rPr>
        <w:t xml:space="preserve">Naročnik ima pravico do javne objave in rabe posameznih dnevnih rezultatov ali lastnih pregledov in analiz v vseh svojih oblikah tržnega in poslovnega komuniciranja s ciljnimi javnostmi in s tem povezanih pravnih ali fizičnih oseb, ter za potrebe vključevanja v domače in mednarodne študije, vendar le za svoje programe. </w:t>
      </w:r>
    </w:p>
    <w:p w14:paraId="22B6DE7C" w14:textId="77777777" w:rsidR="00043ED3" w:rsidRPr="0038704A" w:rsidRDefault="00043ED3" w:rsidP="00043ED3">
      <w:pPr>
        <w:rPr>
          <w:rFonts w:cs="Arial"/>
          <w:noProof/>
        </w:rPr>
      </w:pPr>
    </w:p>
    <w:p w14:paraId="5C81EF92" w14:textId="77777777" w:rsidR="00043ED3" w:rsidRPr="0038704A" w:rsidRDefault="00043ED3" w:rsidP="00043ED3">
      <w:pPr>
        <w:rPr>
          <w:rFonts w:cs="Arial"/>
          <w:noProof/>
        </w:rPr>
      </w:pPr>
      <w:r w:rsidRPr="0038704A">
        <w:rPr>
          <w:rFonts w:cs="Arial"/>
          <w:noProof/>
        </w:rPr>
        <w:t>Podatki bodo uporabljeni z navedbo vira podatkov</w:t>
      </w:r>
      <w:r w:rsidRPr="0038704A">
        <w:rPr>
          <w:rFonts w:cs="Arial"/>
          <w:i/>
          <w:noProof/>
        </w:rPr>
        <w:t xml:space="preserve">, </w:t>
      </w:r>
      <w:r w:rsidRPr="0038704A">
        <w:rPr>
          <w:rFonts w:cs="Arial"/>
          <w:noProof/>
        </w:rPr>
        <w:t>velikosti vzorca in obdobja, na katerega se podatki nanašajo.</w:t>
      </w:r>
    </w:p>
    <w:p w14:paraId="7FD09A8A" w14:textId="77777777" w:rsidR="00043ED3" w:rsidRPr="0038704A" w:rsidRDefault="00043ED3" w:rsidP="00043ED3">
      <w:pPr>
        <w:pStyle w:val="bullet"/>
        <w:ind w:left="0" w:firstLine="0"/>
        <w:jc w:val="both"/>
        <w:rPr>
          <w:rFonts w:ascii="Arial" w:hAnsi="Arial" w:cs="Arial"/>
          <w:noProof/>
          <w:sz w:val="20"/>
          <w:lang w:val="sl-SI"/>
        </w:rPr>
      </w:pPr>
    </w:p>
    <w:p w14:paraId="02E3A711" w14:textId="7DA213DE" w:rsidR="00043ED3" w:rsidRDefault="00043ED3" w:rsidP="00043ED3">
      <w:pPr>
        <w:pStyle w:val="bullet"/>
        <w:ind w:left="0" w:firstLine="0"/>
        <w:jc w:val="both"/>
        <w:rPr>
          <w:rFonts w:ascii="Arial" w:hAnsi="Arial" w:cs="Arial"/>
          <w:noProof/>
          <w:sz w:val="20"/>
          <w:lang w:val="sl-SI"/>
        </w:rPr>
      </w:pPr>
      <w:bookmarkStart w:id="67" w:name="_Hlk135043228"/>
      <w:r w:rsidRPr="0038704A">
        <w:rPr>
          <w:rFonts w:ascii="Arial" w:hAnsi="Arial" w:cs="Arial"/>
          <w:noProof/>
          <w:sz w:val="20"/>
          <w:lang w:val="sl-SI"/>
        </w:rPr>
        <w:t xml:space="preserve">Ponudnik storitve ima pravico do uporabe in objave vseh podatkov o gledanju vseh televizijskih programov in poslušanja vseh radijskih programov za interno rabo. </w:t>
      </w:r>
      <w:r w:rsidR="0069481A" w:rsidRPr="0038704A">
        <w:rPr>
          <w:rFonts w:ascii="Arial" w:hAnsi="Arial" w:cs="Arial"/>
          <w:noProof/>
          <w:sz w:val="20"/>
          <w:lang w:val="sl-SI"/>
        </w:rPr>
        <w:t>Pred objavo podatkov mora ponudnik pridobiti soglasje naročnika.</w:t>
      </w:r>
    </w:p>
    <w:p w14:paraId="160693C8" w14:textId="77777777" w:rsidR="00C27AD0" w:rsidRPr="0038704A" w:rsidRDefault="00C27AD0" w:rsidP="00043ED3">
      <w:pPr>
        <w:pStyle w:val="bullet"/>
        <w:ind w:left="0" w:firstLine="0"/>
        <w:jc w:val="both"/>
        <w:rPr>
          <w:rFonts w:ascii="Arial" w:hAnsi="Arial" w:cs="Arial"/>
          <w:noProof/>
          <w:sz w:val="20"/>
          <w:lang w:val="sl-SI"/>
        </w:rPr>
      </w:pPr>
    </w:p>
    <w:p w14:paraId="0889CAF0" w14:textId="4668E8AD" w:rsidR="00043ED3" w:rsidRPr="0038704A" w:rsidRDefault="00043ED3" w:rsidP="004A0959">
      <w:pPr>
        <w:pStyle w:val="Heading2"/>
        <w:rPr>
          <w:b/>
        </w:rPr>
      </w:pPr>
      <w:bookmarkStart w:id="68" w:name="_Toc128383576"/>
      <w:bookmarkStart w:id="69" w:name="_Toc176943997"/>
      <w:bookmarkEnd w:id="67"/>
      <w:r w:rsidRPr="0038704A">
        <w:rPr>
          <w:b/>
        </w:rPr>
        <w:t>Dostava podatkov</w:t>
      </w:r>
      <w:bookmarkEnd w:id="68"/>
      <w:bookmarkEnd w:id="69"/>
    </w:p>
    <w:p w14:paraId="41B30ACA" w14:textId="0CB1CE56" w:rsidR="00043ED3" w:rsidRPr="0038704A" w:rsidRDefault="00043ED3" w:rsidP="00043ED3"/>
    <w:p w14:paraId="31B5BA7F" w14:textId="77777777" w:rsidR="00043ED3" w:rsidRPr="0038704A" w:rsidRDefault="00043ED3" w:rsidP="00043ED3">
      <w:pPr>
        <w:rPr>
          <w:rFonts w:cs="Arial"/>
          <w:noProof/>
        </w:rPr>
      </w:pPr>
      <w:r w:rsidRPr="0038704A">
        <w:rPr>
          <w:rFonts w:cs="Arial"/>
          <w:noProof/>
        </w:rPr>
        <w:t>Podatke o gledanosti televizije in obiskanosti spletnega mesta  ter podatke o programih in prekinitvah mora ponudnik storitve dostaviti vsak dan (za pretekli dan) do 10.00 ure. Za vse dneve, ki sledijo državnim praznikom in dela prostim dnevom ter vikendom mora podatke dostaviti do 11.00 ure. Ponudnik storitve lahko dostavi popravke podatkov, če je to potrebno, do 17.00 ure istega dne in mora uporabnike opozoriti na vse popravke na predhodno dogovorjen način.</w:t>
      </w:r>
    </w:p>
    <w:p w14:paraId="23C05D33" w14:textId="77777777" w:rsidR="00043ED3" w:rsidRPr="0038704A" w:rsidRDefault="00043ED3" w:rsidP="00043ED3">
      <w:pPr>
        <w:rPr>
          <w:rFonts w:cs="Arial"/>
          <w:strike/>
          <w:noProof/>
        </w:rPr>
      </w:pPr>
    </w:p>
    <w:p w14:paraId="25C436CF" w14:textId="77777777" w:rsidR="00043ED3" w:rsidRPr="0038704A" w:rsidRDefault="00043ED3" w:rsidP="00043ED3">
      <w:pPr>
        <w:rPr>
          <w:rFonts w:cs="Arial"/>
          <w:noProof/>
        </w:rPr>
      </w:pPr>
      <w:r w:rsidRPr="0038704A">
        <w:rPr>
          <w:rFonts w:cs="Arial"/>
          <w:noProof/>
        </w:rPr>
        <w:lastRenderedPageBreak/>
        <w:t xml:space="preserve">V primeru izpada delovanja elektronske pošte ali strežniškega vmesnika mora ponudnik storitve posredovati podatke na takem nosilcu zapisa, ki omogoča enakovredno nadaljnjo obdelavo podatkov. S tem povezane stroške poravna tista stran, pri kateri je prišlo do okvare delovanja elektronske pošte </w:t>
      </w:r>
      <w:bookmarkStart w:id="70" w:name="_Hlk25742324"/>
      <w:r w:rsidRPr="0038704A">
        <w:rPr>
          <w:rFonts w:cs="Arial"/>
          <w:noProof/>
        </w:rPr>
        <w:t>ali strežniškega vmesnika</w:t>
      </w:r>
      <w:bookmarkEnd w:id="70"/>
      <w:r w:rsidRPr="0038704A">
        <w:rPr>
          <w:rFonts w:cs="Arial"/>
          <w:noProof/>
        </w:rPr>
        <w:t>. V takih primerih je rok za oddajo podatkov do 12:00 ure tekočega dne za pretekli dan.</w:t>
      </w:r>
    </w:p>
    <w:p w14:paraId="73776F66" w14:textId="77777777" w:rsidR="00043ED3" w:rsidRPr="0038704A" w:rsidRDefault="00043ED3" w:rsidP="00043ED3">
      <w:pPr>
        <w:rPr>
          <w:rFonts w:cs="Arial"/>
          <w:noProof/>
        </w:rPr>
      </w:pPr>
    </w:p>
    <w:p w14:paraId="1C4582C0" w14:textId="2F408D61" w:rsidR="00043ED3" w:rsidRDefault="00043ED3" w:rsidP="00043ED3">
      <w:pPr>
        <w:rPr>
          <w:rFonts w:cs="Arial"/>
          <w:noProof/>
        </w:rPr>
      </w:pPr>
      <w:r w:rsidRPr="0038704A">
        <w:rPr>
          <w:rFonts w:cs="Arial"/>
          <w:noProof/>
        </w:rPr>
        <w:t>Ponudnik storitve mora v primeru ugotovljenih napak pri obdelavi podatkov posredovati popravke teh podatkov. V primeru objektivno ugotovljenih napak pri obdelavi podatkov televizije, radia in spletnega mesta, ki jih ponudnik storitve ne bo popravil v istem dnevu, kot jih je prvič posredoval, je naročnik upravičen do zmanjšanja plačila.</w:t>
      </w:r>
    </w:p>
    <w:p w14:paraId="41CF2C06" w14:textId="77777777" w:rsidR="004A0959" w:rsidRPr="0038704A" w:rsidRDefault="004A0959" w:rsidP="00043ED3">
      <w:pPr>
        <w:rPr>
          <w:rFonts w:cs="Arial"/>
          <w:noProof/>
        </w:rPr>
      </w:pPr>
    </w:p>
    <w:p w14:paraId="4F0C8B15" w14:textId="40321264" w:rsidR="00043ED3" w:rsidRPr="0038704A" w:rsidRDefault="00043ED3" w:rsidP="004A0959">
      <w:pPr>
        <w:pStyle w:val="Heading2"/>
        <w:rPr>
          <w:b/>
        </w:rPr>
      </w:pPr>
      <w:bookmarkStart w:id="71" w:name="_Toc128383577"/>
      <w:bookmarkStart w:id="72" w:name="_Toc176943998"/>
      <w:r w:rsidRPr="0038704A">
        <w:rPr>
          <w:b/>
        </w:rPr>
        <w:t>Nadomestilo za škodo</w:t>
      </w:r>
      <w:bookmarkEnd w:id="71"/>
      <w:bookmarkEnd w:id="72"/>
    </w:p>
    <w:p w14:paraId="6FF00F99" w14:textId="77777777" w:rsidR="00043ED3" w:rsidRPr="0038704A" w:rsidRDefault="00043ED3" w:rsidP="00043ED3"/>
    <w:p w14:paraId="7440CE81" w14:textId="77777777" w:rsidR="00043ED3" w:rsidRPr="0038704A" w:rsidRDefault="00043ED3" w:rsidP="00043ED3">
      <w:pPr>
        <w:rPr>
          <w:rFonts w:cs="Arial"/>
          <w:noProof/>
          <w:szCs w:val="20"/>
        </w:rPr>
      </w:pPr>
      <w:r w:rsidRPr="0038704A">
        <w:rPr>
          <w:rFonts w:cs="Arial"/>
          <w:noProof/>
          <w:szCs w:val="20"/>
        </w:rPr>
        <w:t>V primeru nastanka škode po krivdi ponudnika storitve bo naročnik upravičen do nadomestila za nastalo škodo.</w:t>
      </w:r>
    </w:p>
    <w:p w14:paraId="753F32EE" w14:textId="77777777" w:rsidR="00043ED3" w:rsidRPr="0038704A" w:rsidRDefault="00043ED3" w:rsidP="00043ED3">
      <w:pPr>
        <w:rPr>
          <w:rFonts w:cs="Arial"/>
          <w:noProof/>
          <w:szCs w:val="20"/>
        </w:rPr>
      </w:pPr>
    </w:p>
    <w:p w14:paraId="1491CF45" w14:textId="4DE137D7" w:rsidR="00043ED3" w:rsidRPr="0038704A" w:rsidRDefault="00043ED3" w:rsidP="00043ED3">
      <w:pPr>
        <w:rPr>
          <w:rFonts w:cs="Arial"/>
          <w:noProof/>
        </w:rPr>
      </w:pPr>
      <w:r w:rsidRPr="0038704A">
        <w:rPr>
          <w:rFonts w:cs="Arial"/>
          <w:noProof/>
        </w:rPr>
        <w:t>V primeru če bo ponudnik storitve posredoval podatke o gledanosti programov RTV Slovenija kateremu koli drugemu uporabniku, razen za njegove lastne potrebe in za potrebe fizičnih ali pravnih oseb, ki so z njim povezane ter za potrebe vključevanja v domače in mednarodne študije, bo naročnik upravičen do zmanjšanja mesečnega plačila v mesecu, ko je do kršitve prišlo, in sicer za vrednost meritev petih (5) dni.</w:t>
      </w:r>
    </w:p>
    <w:p w14:paraId="38C958D1" w14:textId="77777777" w:rsidR="00043ED3" w:rsidRPr="0038704A" w:rsidRDefault="00043ED3" w:rsidP="00043ED3">
      <w:pPr>
        <w:rPr>
          <w:rFonts w:cs="Arial"/>
          <w:noProof/>
          <w:szCs w:val="20"/>
        </w:rPr>
      </w:pPr>
    </w:p>
    <w:p w14:paraId="6C190E36" w14:textId="6083EFAD" w:rsidR="00043ED3" w:rsidRPr="0038704A" w:rsidRDefault="00043ED3" w:rsidP="00043ED3">
      <w:pPr>
        <w:rPr>
          <w:rFonts w:cs="Arial"/>
          <w:noProof/>
          <w:szCs w:val="20"/>
        </w:rPr>
      </w:pPr>
      <w:r w:rsidRPr="0038704A">
        <w:rPr>
          <w:rFonts w:cs="Arial"/>
          <w:noProof/>
          <w:szCs w:val="20"/>
        </w:rPr>
        <w:t>Če se ponudnik storitve v primeru tehničnih težav pri delovanju programske opreme na poziv naročnika ne bo odzval takoj ali če se bo ob pregledu delovanja programske opreme ugotovilo, da je do napake prišlo zaradi programske opreme ponudnika storitve, ponudnik pa napake ne bo odpravil v 48 urah od ugotovitve vzroka napake, bo naročnik upravičen do zmanjšanja plačila.</w:t>
      </w:r>
    </w:p>
    <w:p w14:paraId="18431120" w14:textId="77777777" w:rsidR="00043ED3" w:rsidRPr="0038704A" w:rsidRDefault="00043ED3" w:rsidP="00043ED3">
      <w:pPr>
        <w:rPr>
          <w:rFonts w:cs="Arial"/>
          <w:noProof/>
          <w:szCs w:val="20"/>
        </w:rPr>
      </w:pPr>
    </w:p>
    <w:p w14:paraId="5FF4B47E" w14:textId="54280740" w:rsidR="00043ED3" w:rsidRPr="0038704A" w:rsidRDefault="00043ED3" w:rsidP="00043ED3">
      <w:pPr>
        <w:rPr>
          <w:rFonts w:cs="Arial"/>
          <w:noProof/>
          <w:szCs w:val="20"/>
        </w:rPr>
      </w:pPr>
      <w:r w:rsidRPr="0038704A">
        <w:rPr>
          <w:rFonts w:cs="Arial"/>
          <w:noProof/>
          <w:szCs w:val="20"/>
        </w:rPr>
        <w:t xml:space="preserve">Če bodo objektivno ugotovljene napake pri obdelavi podatkov in jih ponudnik storitve ne bo popravil v istem dnevu, kot je podatke prvič posredoval, bo naročnik upravičen do zmanjšanja plačila dnevne vrednosti za vsak dan zamude pri odpravi napak od dneva njihove ugotovitve. Za vrednost enega dneva se mesečni obrok deli s številom dni v mesecu ter se poveča za 10%. </w:t>
      </w:r>
    </w:p>
    <w:p w14:paraId="49BD24A2" w14:textId="77777777" w:rsidR="00043ED3" w:rsidRPr="0038704A" w:rsidRDefault="00043ED3" w:rsidP="00043ED3">
      <w:pPr>
        <w:rPr>
          <w:rFonts w:cs="Arial"/>
          <w:noProof/>
          <w:szCs w:val="20"/>
        </w:rPr>
      </w:pPr>
    </w:p>
    <w:p w14:paraId="7833330A" w14:textId="77777777" w:rsidR="00043ED3" w:rsidRDefault="00043ED3" w:rsidP="00043ED3">
      <w:pPr>
        <w:rPr>
          <w:rFonts w:cs="Arial"/>
          <w:noProof/>
          <w:szCs w:val="20"/>
        </w:rPr>
      </w:pPr>
      <w:r w:rsidRPr="0038704A">
        <w:rPr>
          <w:rFonts w:cs="Arial"/>
          <w:noProof/>
          <w:szCs w:val="20"/>
        </w:rPr>
        <w:t>Naročnik ne bo zahteval nadomestila škode v primeru višje sile ali zaradi razlogov, na katere ponudnik storitve ne bo mogel vplivati.</w:t>
      </w:r>
    </w:p>
    <w:p w14:paraId="5D265AFB" w14:textId="77777777" w:rsidR="004A0959" w:rsidRDefault="004A0959" w:rsidP="00043ED3">
      <w:pPr>
        <w:rPr>
          <w:rFonts w:cs="Arial"/>
          <w:noProof/>
          <w:szCs w:val="20"/>
        </w:rPr>
      </w:pPr>
    </w:p>
    <w:p w14:paraId="582FA600" w14:textId="77777777" w:rsidR="004A0959" w:rsidRDefault="004A0959" w:rsidP="00043ED3">
      <w:pPr>
        <w:rPr>
          <w:rFonts w:cs="Arial"/>
          <w:noProof/>
          <w:szCs w:val="20"/>
        </w:rPr>
      </w:pPr>
    </w:p>
    <w:p w14:paraId="39E2D15A" w14:textId="77777777" w:rsidR="004A0959" w:rsidRDefault="004A0959" w:rsidP="00043ED3">
      <w:pPr>
        <w:rPr>
          <w:rFonts w:cs="Arial"/>
          <w:noProof/>
          <w:szCs w:val="20"/>
        </w:rPr>
      </w:pPr>
    </w:p>
    <w:p w14:paraId="51D87C5A" w14:textId="77777777" w:rsidR="004A0959" w:rsidRDefault="004A0959" w:rsidP="00043ED3">
      <w:pPr>
        <w:rPr>
          <w:rFonts w:cs="Arial"/>
          <w:noProof/>
          <w:szCs w:val="20"/>
        </w:rPr>
      </w:pPr>
    </w:p>
    <w:p w14:paraId="392C7F8C" w14:textId="77777777" w:rsidR="004A0959" w:rsidRDefault="004A0959" w:rsidP="00043ED3">
      <w:pPr>
        <w:rPr>
          <w:rFonts w:cs="Arial"/>
          <w:noProof/>
          <w:szCs w:val="20"/>
        </w:rPr>
      </w:pPr>
    </w:p>
    <w:p w14:paraId="5A876C1E" w14:textId="77777777" w:rsidR="004A0959" w:rsidRDefault="004A0959" w:rsidP="00043ED3">
      <w:pPr>
        <w:rPr>
          <w:rFonts w:cs="Arial"/>
          <w:noProof/>
          <w:szCs w:val="20"/>
        </w:rPr>
      </w:pPr>
    </w:p>
    <w:p w14:paraId="25981682" w14:textId="77777777" w:rsidR="004A0959" w:rsidRDefault="004A0959" w:rsidP="00043ED3">
      <w:pPr>
        <w:rPr>
          <w:rFonts w:cs="Arial"/>
          <w:noProof/>
          <w:szCs w:val="20"/>
        </w:rPr>
      </w:pPr>
    </w:p>
    <w:p w14:paraId="73425ACB" w14:textId="77777777" w:rsidR="004A0959" w:rsidRDefault="004A0959" w:rsidP="00043ED3">
      <w:pPr>
        <w:rPr>
          <w:rFonts w:cs="Arial"/>
          <w:noProof/>
          <w:szCs w:val="20"/>
        </w:rPr>
      </w:pPr>
    </w:p>
    <w:p w14:paraId="55CE8A43" w14:textId="77777777" w:rsidR="004A0959" w:rsidRDefault="004A0959" w:rsidP="00043ED3">
      <w:pPr>
        <w:rPr>
          <w:rFonts w:cs="Arial"/>
          <w:noProof/>
          <w:szCs w:val="20"/>
        </w:rPr>
      </w:pPr>
    </w:p>
    <w:p w14:paraId="2A9BDFFF" w14:textId="77777777" w:rsidR="004A0959" w:rsidRDefault="004A0959" w:rsidP="00043ED3">
      <w:pPr>
        <w:rPr>
          <w:rFonts w:cs="Arial"/>
          <w:noProof/>
          <w:szCs w:val="20"/>
        </w:rPr>
      </w:pPr>
    </w:p>
    <w:p w14:paraId="6093E9E5" w14:textId="77777777" w:rsidR="004A0959" w:rsidRDefault="004A0959" w:rsidP="00043ED3">
      <w:pPr>
        <w:rPr>
          <w:rFonts w:cs="Arial"/>
          <w:noProof/>
          <w:szCs w:val="20"/>
        </w:rPr>
      </w:pPr>
    </w:p>
    <w:p w14:paraId="7A65960F" w14:textId="77777777" w:rsidR="004A0959" w:rsidRDefault="004A0959" w:rsidP="00043ED3">
      <w:pPr>
        <w:rPr>
          <w:rFonts w:cs="Arial"/>
          <w:noProof/>
          <w:szCs w:val="20"/>
        </w:rPr>
      </w:pPr>
    </w:p>
    <w:p w14:paraId="41DB79ED" w14:textId="77777777" w:rsidR="004A0959" w:rsidRDefault="004A0959" w:rsidP="00043ED3">
      <w:pPr>
        <w:rPr>
          <w:rFonts w:cs="Arial"/>
          <w:noProof/>
          <w:szCs w:val="20"/>
        </w:rPr>
      </w:pPr>
    </w:p>
    <w:p w14:paraId="2460C9BB" w14:textId="77777777" w:rsidR="004A0959" w:rsidRDefault="004A0959" w:rsidP="00043ED3">
      <w:pPr>
        <w:rPr>
          <w:rFonts w:cs="Arial"/>
          <w:noProof/>
          <w:szCs w:val="20"/>
        </w:rPr>
      </w:pPr>
    </w:p>
    <w:p w14:paraId="4F14AFB0" w14:textId="77777777" w:rsidR="004A0959" w:rsidRDefault="004A0959" w:rsidP="00043ED3">
      <w:pPr>
        <w:rPr>
          <w:rFonts w:cs="Arial"/>
          <w:noProof/>
          <w:szCs w:val="20"/>
        </w:rPr>
      </w:pPr>
    </w:p>
    <w:p w14:paraId="735CC340" w14:textId="77777777" w:rsidR="004A0959" w:rsidRDefault="004A0959" w:rsidP="00043ED3">
      <w:pPr>
        <w:rPr>
          <w:rFonts w:cs="Arial"/>
          <w:noProof/>
          <w:szCs w:val="20"/>
        </w:rPr>
      </w:pPr>
    </w:p>
    <w:p w14:paraId="60F46A93" w14:textId="77777777" w:rsidR="004A0959" w:rsidRDefault="004A0959" w:rsidP="00043ED3">
      <w:pPr>
        <w:rPr>
          <w:rFonts w:cs="Arial"/>
          <w:noProof/>
          <w:szCs w:val="20"/>
        </w:rPr>
      </w:pPr>
    </w:p>
    <w:p w14:paraId="59960EF6" w14:textId="77777777" w:rsidR="004A0959" w:rsidRDefault="004A0959" w:rsidP="00043ED3">
      <w:pPr>
        <w:rPr>
          <w:rFonts w:cs="Arial"/>
          <w:noProof/>
          <w:szCs w:val="20"/>
        </w:rPr>
      </w:pPr>
    </w:p>
    <w:p w14:paraId="0EAC3F56" w14:textId="77777777" w:rsidR="004A0959" w:rsidRDefault="004A0959" w:rsidP="00043ED3">
      <w:pPr>
        <w:rPr>
          <w:rFonts w:cs="Arial"/>
          <w:noProof/>
          <w:szCs w:val="20"/>
        </w:rPr>
      </w:pPr>
    </w:p>
    <w:p w14:paraId="727F7950" w14:textId="77777777" w:rsidR="00C9327F" w:rsidRDefault="00C9327F" w:rsidP="00043ED3">
      <w:pPr>
        <w:rPr>
          <w:rFonts w:cs="Arial"/>
          <w:noProof/>
          <w:szCs w:val="20"/>
        </w:rPr>
      </w:pPr>
    </w:p>
    <w:p w14:paraId="2718E8CD" w14:textId="77777777" w:rsidR="00C9327F" w:rsidRDefault="00C9327F" w:rsidP="00043ED3">
      <w:pPr>
        <w:rPr>
          <w:rFonts w:cs="Arial"/>
          <w:noProof/>
          <w:szCs w:val="20"/>
        </w:rPr>
      </w:pPr>
    </w:p>
    <w:p w14:paraId="143DF960" w14:textId="77777777" w:rsidR="00C9327F" w:rsidRDefault="00C9327F" w:rsidP="00043ED3">
      <w:pPr>
        <w:rPr>
          <w:rFonts w:cs="Arial"/>
          <w:noProof/>
          <w:szCs w:val="20"/>
        </w:rPr>
      </w:pPr>
    </w:p>
    <w:p w14:paraId="0ECF8F70" w14:textId="77777777" w:rsidR="00C9327F" w:rsidRDefault="00C9327F" w:rsidP="00043ED3">
      <w:pPr>
        <w:rPr>
          <w:rFonts w:cs="Arial"/>
          <w:noProof/>
          <w:szCs w:val="20"/>
        </w:rPr>
      </w:pPr>
    </w:p>
    <w:p w14:paraId="43AE9844" w14:textId="77777777" w:rsidR="00C9327F" w:rsidRDefault="00C9327F" w:rsidP="00043ED3">
      <w:pPr>
        <w:rPr>
          <w:rFonts w:cs="Arial"/>
          <w:noProof/>
          <w:szCs w:val="20"/>
        </w:rPr>
      </w:pPr>
    </w:p>
    <w:p w14:paraId="59E30854" w14:textId="77777777" w:rsidR="00C9327F" w:rsidRDefault="00C9327F" w:rsidP="00043ED3">
      <w:pPr>
        <w:rPr>
          <w:rFonts w:cs="Arial"/>
          <w:noProof/>
          <w:szCs w:val="20"/>
        </w:rPr>
      </w:pPr>
    </w:p>
    <w:p w14:paraId="2C2B6929" w14:textId="77777777" w:rsidR="00C9327F" w:rsidRDefault="00C9327F" w:rsidP="00043ED3">
      <w:pPr>
        <w:rPr>
          <w:rFonts w:cs="Arial"/>
          <w:noProof/>
          <w:szCs w:val="20"/>
        </w:rPr>
      </w:pPr>
    </w:p>
    <w:p w14:paraId="0DE47BFF" w14:textId="77777777" w:rsidR="00C9327F" w:rsidRDefault="00C9327F" w:rsidP="00043ED3">
      <w:pPr>
        <w:rPr>
          <w:rFonts w:cs="Arial"/>
          <w:noProof/>
          <w:szCs w:val="20"/>
        </w:rPr>
      </w:pPr>
    </w:p>
    <w:p w14:paraId="686D404B" w14:textId="75FA813E" w:rsidR="00EE1DA5" w:rsidRPr="0038704A" w:rsidRDefault="00EE1DA5" w:rsidP="00F16B7A">
      <w:pPr>
        <w:pStyle w:val="Heading1"/>
        <w:rPr>
          <w:b/>
          <w:noProof/>
        </w:rPr>
      </w:pPr>
      <w:bookmarkStart w:id="73" w:name="_Toc128383609"/>
      <w:bookmarkStart w:id="74" w:name="_Toc176943999"/>
      <w:r w:rsidRPr="0038704A">
        <w:rPr>
          <w:b/>
          <w:noProof/>
        </w:rPr>
        <w:lastRenderedPageBreak/>
        <w:t>PONUDBENA DOKUMENTACIJA</w:t>
      </w:r>
      <w:bookmarkEnd w:id="33"/>
      <w:bookmarkEnd w:id="34"/>
      <w:bookmarkEnd w:id="35"/>
      <w:bookmarkEnd w:id="36"/>
      <w:bookmarkEnd w:id="37"/>
      <w:bookmarkEnd w:id="73"/>
      <w:bookmarkEnd w:id="74"/>
    </w:p>
    <w:p w14:paraId="4248597C" w14:textId="77777777" w:rsidR="00EE1DA5" w:rsidRPr="0038704A" w:rsidRDefault="00EE1DA5" w:rsidP="00EE1DA5">
      <w:pPr>
        <w:rPr>
          <w:noProof/>
        </w:rPr>
      </w:pPr>
    </w:p>
    <w:p w14:paraId="6C9DB486" w14:textId="77777777" w:rsidR="00EE1DA5" w:rsidRPr="0038704A" w:rsidRDefault="00EE1DA5" w:rsidP="00F16B7A">
      <w:pPr>
        <w:pStyle w:val="Heading2"/>
        <w:rPr>
          <w:b/>
          <w:noProof/>
        </w:rPr>
      </w:pPr>
      <w:bookmarkStart w:id="75" w:name="_Toc224527382"/>
      <w:bookmarkStart w:id="76" w:name="_Toc128383610"/>
      <w:bookmarkStart w:id="77" w:name="_Toc176944000"/>
      <w:r w:rsidRPr="0038704A">
        <w:rPr>
          <w:b/>
          <w:noProof/>
        </w:rPr>
        <w:t>Splošni pogoji za izdelavo ponudbene dokumentacije</w:t>
      </w:r>
      <w:bookmarkEnd w:id="75"/>
      <w:bookmarkEnd w:id="76"/>
      <w:bookmarkEnd w:id="77"/>
    </w:p>
    <w:p w14:paraId="792367A5" w14:textId="1D639B83" w:rsidR="00EE1DA5" w:rsidRPr="0038704A" w:rsidRDefault="00EE1DA5" w:rsidP="00F16B7A">
      <w:pPr>
        <w:pStyle w:val="Heading3"/>
        <w:rPr>
          <w:b/>
          <w:noProof/>
        </w:rPr>
      </w:pPr>
      <w:bookmarkStart w:id="78" w:name="_Toc16654475"/>
      <w:bookmarkStart w:id="79" w:name="_Toc170288908"/>
      <w:bookmarkStart w:id="80" w:name="_Toc218393783"/>
      <w:bookmarkStart w:id="81" w:name="_Toc224527383"/>
      <w:bookmarkStart w:id="82" w:name="_Toc128383611"/>
      <w:bookmarkStart w:id="83" w:name="_Toc176944001"/>
      <w:r w:rsidRPr="0038704A">
        <w:rPr>
          <w:b/>
          <w:noProof/>
        </w:rPr>
        <w:t xml:space="preserve">Pojasnila k </w:t>
      </w:r>
      <w:bookmarkEnd w:id="78"/>
      <w:bookmarkEnd w:id="79"/>
      <w:bookmarkEnd w:id="80"/>
      <w:bookmarkEnd w:id="81"/>
      <w:r w:rsidR="00D52446" w:rsidRPr="0038704A">
        <w:rPr>
          <w:b/>
          <w:noProof/>
        </w:rPr>
        <w:t>D</w:t>
      </w:r>
      <w:r w:rsidR="00173D7E" w:rsidRPr="0038704A">
        <w:rPr>
          <w:b/>
          <w:noProof/>
        </w:rPr>
        <w:t>okumentaciji v zvezi z oddajo javnega naročila</w:t>
      </w:r>
      <w:bookmarkEnd w:id="82"/>
      <w:bookmarkEnd w:id="83"/>
    </w:p>
    <w:p w14:paraId="5E4C2597" w14:textId="77777777" w:rsidR="00EE1DA5" w:rsidRPr="0038704A" w:rsidRDefault="00EE1DA5" w:rsidP="00EE1DA5">
      <w:pPr>
        <w:rPr>
          <w:rFonts w:cs="Arial"/>
          <w:noProof/>
        </w:rPr>
      </w:pPr>
    </w:p>
    <w:p w14:paraId="34AEFF75" w14:textId="34F4BA67" w:rsidR="00A120EE" w:rsidRPr="0038704A" w:rsidRDefault="002B2332" w:rsidP="002B2332">
      <w:pPr>
        <w:rPr>
          <w:noProof/>
        </w:rPr>
      </w:pPr>
      <w:bookmarkStart w:id="84" w:name="_Hlk511219560"/>
      <w:r w:rsidRPr="0038704A">
        <w:rPr>
          <w:noProof/>
        </w:rPr>
        <w:t xml:space="preserve">Ponudnik lahko zahteva pojasnila k </w:t>
      </w:r>
      <w:r w:rsidR="00137D76" w:rsidRPr="0038704A">
        <w:rPr>
          <w:noProof/>
        </w:rPr>
        <w:t>D</w:t>
      </w:r>
      <w:r w:rsidRPr="0038704A">
        <w:rPr>
          <w:noProof/>
        </w:rPr>
        <w:t xml:space="preserve">okumentaciji v zvezi z oddajo javnega naročila oziroma kakršnokoli drugo vprašanje v zvezi z javnim naročilom </w:t>
      </w:r>
      <w:r w:rsidRPr="0038704A">
        <w:rPr>
          <w:b/>
          <w:noProof/>
        </w:rPr>
        <w:t>izključno preko Portala javnih naročil</w:t>
      </w:r>
      <w:r w:rsidR="00137D76" w:rsidRPr="0038704A">
        <w:rPr>
          <w:noProof/>
        </w:rPr>
        <w:t>, dosegljivem na naslovu:</w:t>
      </w:r>
      <w:r w:rsidRPr="0038704A">
        <w:rPr>
          <w:noProof/>
        </w:rPr>
        <w:t xml:space="preserve"> </w:t>
      </w:r>
      <w:hyperlink r:id="rId16" w:history="1">
        <w:r w:rsidRPr="0038704A">
          <w:rPr>
            <w:rStyle w:val="Hyperlink"/>
            <w:b/>
            <w:noProof/>
            <w:color w:val="auto"/>
          </w:rPr>
          <w:t>www.enarocanje.si</w:t>
        </w:r>
      </w:hyperlink>
      <w:r w:rsidR="00954F8A" w:rsidRPr="0038704A">
        <w:rPr>
          <w:noProof/>
        </w:rPr>
        <w:t xml:space="preserve"> </w:t>
      </w:r>
      <w:r w:rsidRPr="0038704A">
        <w:rPr>
          <w:noProof/>
        </w:rPr>
        <w:t>- pri objavi predmetnega javnega naročila</w:t>
      </w:r>
      <w:r w:rsidR="00A120EE" w:rsidRPr="0038704A">
        <w:rPr>
          <w:noProof/>
        </w:rPr>
        <w:t>.</w:t>
      </w:r>
    </w:p>
    <w:p w14:paraId="4678C83D" w14:textId="77777777" w:rsidR="00A120EE" w:rsidRPr="0038704A" w:rsidRDefault="00A120EE" w:rsidP="002B2332">
      <w:pPr>
        <w:rPr>
          <w:noProof/>
        </w:rPr>
      </w:pPr>
    </w:p>
    <w:p w14:paraId="1C4E6324" w14:textId="33B4CCA8" w:rsidR="002B2332" w:rsidRPr="0038704A" w:rsidRDefault="00A120EE" w:rsidP="002B2332">
      <w:pPr>
        <w:rPr>
          <w:noProof/>
        </w:rPr>
      </w:pPr>
      <w:r w:rsidRPr="0038704A">
        <w:rPr>
          <w:noProof/>
        </w:rPr>
        <w:t xml:space="preserve">Rok za vprašanja je do </w:t>
      </w:r>
      <w:r w:rsidR="00F31369">
        <w:rPr>
          <w:b/>
          <w:noProof/>
        </w:rPr>
        <w:t>15. 10. 2024</w:t>
      </w:r>
      <w:r w:rsidR="000F6883" w:rsidRPr="0038704A">
        <w:rPr>
          <w:b/>
          <w:noProof/>
        </w:rPr>
        <w:t xml:space="preserve"> </w:t>
      </w:r>
      <w:r w:rsidR="00D121B9" w:rsidRPr="0038704A">
        <w:rPr>
          <w:b/>
          <w:noProof/>
        </w:rPr>
        <w:t xml:space="preserve">do </w:t>
      </w:r>
      <w:r w:rsidR="0057283E" w:rsidRPr="0038704A">
        <w:rPr>
          <w:b/>
          <w:noProof/>
        </w:rPr>
        <w:t>12</w:t>
      </w:r>
      <w:r w:rsidR="00083C70" w:rsidRPr="0038704A">
        <w:rPr>
          <w:b/>
          <w:noProof/>
        </w:rPr>
        <w:t>:</w:t>
      </w:r>
      <w:r w:rsidR="0057283E" w:rsidRPr="0038704A">
        <w:rPr>
          <w:b/>
          <w:noProof/>
        </w:rPr>
        <w:t>00</w:t>
      </w:r>
      <w:r w:rsidRPr="0038704A">
        <w:rPr>
          <w:noProof/>
        </w:rPr>
        <w:t xml:space="preserve">. </w:t>
      </w:r>
      <w:r w:rsidR="002B2332" w:rsidRPr="0038704A">
        <w:rPr>
          <w:noProof/>
        </w:rPr>
        <w:t>Na zahteve za pojasnila oziroma druga vprašanja v zvezi z naročilom, zastavljena po tem roku, naročnik ne bo odgovarjal.</w:t>
      </w:r>
    </w:p>
    <w:p w14:paraId="063E286F" w14:textId="77777777" w:rsidR="002B2332" w:rsidRPr="0038704A" w:rsidRDefault="002B2332" w:rsidP="002B2332">
      <w:pPr>
        <w:rPr>
          <w:rFonts w:cs="Arial"/>
          <w:i/>
          <w:noProof/>
          <w:sz w:val="18"/>
          <w:szCs w:val="18"/>
        </w:rPr>
      </w:pPr>
    </w:p>
    <w:p w14:paraId="7DCB81E1" w14:textId="52418977" w:rsidR="0048628E" w:rsidRPr="0038704A" w:rsidRDefault="002B2332" w:rsidP="002B2332">
      <w:pPr>
        <w:rPr>
          <w:rFonts w:cs="Arial"/>
          <w:noProof/>
          <w:lang w:eastAsia="sl-SI"/>
        </w:rPr>
      </w:pPr>
      <w:r w:rsidRPr="0038704A">
        <w:rPr>
          <w:noProof/>
        </w:rPr>
        <w:t xml:space="preserve">Naročnik sme v skladu s 67. členom ZJN-3 spremeniti ali dopolniti </w:t>
      </w:r>
      <w:r w:rsidR="0048628E" w:rsidRPr="0038704A">
        <w:rPr>
          <w:noProof/>
        </w:rPr>
        <w:t>D</w:t>
      </w:r>
      <w:r w:rsidRPr="0038704A">
        <w:rPr>
          <w:noProof/>
        </w:rPr>
        <w:t xml:space="preserve">okumentacijo </w:t>
      </w:r>
      <w:r w:rsidR="006B4843" w:rsidRPr="0038704A">
        <w:rPr>
          <w:noProof/>
        </w:rPr>
        <w:t xml:space="preserve">v </w:t>
      </w:r>
      <w:r w:rsidRPr="0038704A">
        <w:rPr>
          <w:noProof/>
        </w:rPr>
        <w:t xml:space="preserve">zvezi z oddajo javnega naročila. Tovrstne spremembe in dopolnitve bo naročnik izdal v obliki sprememb </w:t>
      </w:r>
      <w:r w:rsidR="0048628E" w:rsidRPr="0038704A">
        <w:rPr>
          <w:noProof/>
        </w:rPr>
        <w:t>D</w:t>
      </w:r>
      <w:r w:rsidRPr="0038704A">
        <w:rPr>
          <w:noProof/>
        </w:rPr>
        <w:t>okumentacije v zvezi z oddajo javnega naročila</w:t>
      </w:r>
      <w:r w:rsidR="00B77F7E" w:rsidRPr="0038704A">
        <w:rPr>
          <w:noProof/>
        </w:rPr>
        <w:t>.</w:t>
      </w:r>
      <w:r w:rsidRPr="0038704A">
        <w:rPr>
          <w:rFonts w:cs="Arial"/>
          <w:noProof/>
          <w:lang w:eastAsia="sl-SI"/>
        </w:rPr>
        <w:t xml:space="preserve"> </w:t>
      </w:r>
    </w:p>
    <w:p w14:paraId="29AF7206" w14:textId="77777777" w:rsidR="0048628E" w:rsidRPr="0038704A" w:rsidRDefault="0048628E" w:rsidP="002B2332">
      <w:pPr>
        <w:rPr>
          <w:noProof/>
        </w:rPr>
      </w:pPr>
    </w:p>
    <w:p w14:paraId="724DED10" w14:textId="5B98A88B" w:rsidR="002B2332" w:rsidRPr="0038704A" w:rsidRDefault="002B2332" w:rsidP="002B2332">
      <w:pPr>
        <w:rPr>
          <w:noProof/>
        </w:rPr>
      </w:pPr>
      <w:r w:rsidRPr="0038704A">
        <w:rPr>
          <w:noProof/>
        </w:rPr>
        <w:t xml:space="preserve">Vse </w:t>
      </w:r>
      <w:r w:rsidR="0048628E" w:rsidRPr="0038704A">
        <w:rPr>
          <w:noProof/>
        </w:rPr>
        <w:t>morebit</w:t>
      </w:r>
      <w:r w:rsidR="00FF42E4" w:rsidRPr="0038704A">
        <w:rPr>
          <w:noProof/>
        </w:rPr>
        <w:t>n</w:t>
      </w:r>
      <w:r w:rsidR="0048628E" w:rsidRPr="0038704A">
        <w:rPr>
          <w:noProof/>
        </w:rPr>
        <w:t xml:space="preserve">e spremembe so </w:t>
      </w:r>
      <w:r w:rsidRPr="0038704A">
        <w:rPr>
          <w:noProof/>
        </w:rPr>
        <w:t>sestavni del dokumentacije v zvezi z oddajo javnega naročila. Kot del dokumentacije v zvezi z oddajo javnega naročila štejejo tudi vprašanja in odgovori, objavljeni na portalu javnih naročil.</w:t>
      </w:r>
    </w:p>
    <w:p w14:paraId="328C7CB1" w14:textId="77777777" w:rsidR="00EE1DA5" w:rsidRPr="0038704A" w:rsidRDefault="00EE1DA5" w:rsidP="00F16B7A">
      <w:pPr>
        <w:pStyle w:val="Heading3"/>
        <w:rPr>
          <w:b/>
          <w:noProof/>
        </w:rPr>
      </w:pPr>
      <w:bookmarkStart w:id="85" w:name="_Toc224527384"/>
      <w:bookmarkStart w:id="86" w:name="_Toc128383612"/>
      <w:bookmarkStart w:id="87" w:name="_Toc176944002"/>
      <w:bookmarkEnd w:id="84"/>
      <w:r w:rsidRPr="0038704A">
        <w:rPr>
          <w:b/>
          <w:noProof/>
        </w:rPr>
        <w:t>Jezik</w:t>
      </w:r>
      <w:bookmarkEnd w:id="85"/>
      <w:bookmarkEnd w:id="86"/>
      <w:bookmarkEnd w:id="87"/>
    </w:p>
    <w:p w14:paraId="52987222" w14:textId="1D31730A" w:rsidR="00E0614A" w:rsidRPr="0038704A" w:rsidRDefault="00E0614A" w:rsidP="000540BE">
      <w:pPr>
        <w:spacing w:before="120" w:after="120"/>
        <w:rPr>
          <w:rFonts w:cs="Arial"/>
          <w:noProof/>
        </w:rPr>
      </w:pPr>
      <w:r w:rsidRPr="0038704A">
        <w:rPr>
          <w:rFonts w:cs="Arial"/>
          <w:noProof/>
        </w:rPr>
        <w:t>Ponudbe morajo biti izdelane v slovenskem</w:t>
      </w:r>
      <w:r w:rsidR="00872649" w:rsidRPr="0038704A">
        <w:rPr>
          <w:rFonts w:cs="Arial"/>
          <w:noProof/>
        </w:rPr>
        <w:t xml:space="preserve"> ali angleškem jeziku.</w:t>
      </w:r>
    </w:p>
    <w:p w14:paraId="10352065" w14:textId="11E8DF36" w:rsidR="00EE1DA5" w:rsidRPr="0038704A" w:rsidRDefault="00EE1DA5" w:rsidP="00F16B7A">
      <w:pPr>
        <w:pStyle w:val="Heading3"/>
        <w:spacing w:line="120" w:lineRule="auto"/>
        <w:rPr>
          <w:b/>
          <w:noProof/>
        </w:rPr>
      </w:pPr>
      <w:bookmarkStart w:id="88" w:name="_Toc224527385"/>
      <w:bookmarkStart w:id="89" w:name="_Toc128383613"/>
      <w:bookmarkStart w:id="90" w:name="_Toc176944003"/>
      <w:r w:rsidRPr="0038704A">
        <w:rPr>
          <w:b/>
          <w:noProof/>
        </w:rPr>
        <w:t>Označevanje</w:t>
      </w:r>
      <w:bookmarkEnd w:id="88"/>
      <w:bookmarkEnd w:id="89"/>
      <w:bookmarkEnd w:id="90"/>
    </w:p>
    <w:p w14:paraId="2DC7E5D9" w14:textId="77777777" w:rsidR="00022350" w:rsidRPr="0038704A" w:rsidRDefault="00022350" w:rsidP="00022350">
      <w:pPr>
        <w:spacing w:line="120" w:lineRule="auto"/>
      </w:pPr>
    </w:p>
    <w:p w14:paraId="61288886" w14:textId="467128AD" w:rsidR="00EE1DA5" w:rsidRPr="0038704A" w:rsidRDefault="00EE1DA5" w:rsidP="00EE1DA5">
      <w:pPr>
        <w:rPr>
          <w:noProof/>
        </w:rPr>
      </w:pPr>
      <w:r w:rsidRPr="0038704A">
        <w:rPr>
          <w:noProof/>
        </w:rPr>
        <w:t xml:space="preserve">Podatki, ki jih bo ponudnik upravičeno označil kot zaupne, bodo uporabljeni samo za namene </w:t>
      </w:r>
      <w:r w:rsidR="006B4843" w:rsidRPr="0038704A">
        <w:rPr>
          <w:noProof/>
        </w:rPr>
        <w:t xml:space="preserve">postopka </w:t>
      </w:r>
      <w:r w:rsidRPr="0038704A">
        <w:rPr>
          <w:noProof/>
        </w:rPr>
        <w:t xml:space="preserve">javnega </w:t>
      </w:r>
      <w:r w:rsidR="006B4843" w:rsidRPr="0038704A">
        <w:rPr>
          <w:noProof/>
        </w:rPr>
        <w:t>naročanja</w:t>
      </w:r>
      <w:r w:rsidRPr="0038704A">
        <w:rPr>
          <w:noProof/>
        </w:rPr>
        <w:t xml:space="preserve"> in ne bodo dostopni nikomur izven kroga oseb, ki bodo vključene v </w:t>
      </w:r>
      <w:r w:rsidR="006B4843" w:rsidRPr="0038704A">
        <w:rPr>
          <w:noProof/>
        </w:rPr>
        <w:t>postopek javnega naročanja</w:t>
      </w:r>
      <w:r w:rsidRPr="0038704A">
        <w:rPr>
          <w:noProof/>
        </w:rPr>
        <w:t>. Ti podatki ne bodo objavljeni na odpiranju ponudb niti v nadaljevanju postopka ali kasneje. Te osebe, kot tudi naročnik</w:t>
      </w:r>
      <w:r w:rsidR="006B4843" w:rsidRPr="0038704A">
        <w:rPr>
          <w:noProof/>
        </w:rPr>
        <w:t>,</w:t>
      </w:r>
      <w:r w:rsidRPr="0038704A">
        <w:rPr>
          <w:noProof/>
        </w:rPr>
        <w:t xml:space="preserve"> bodo v celoti odgovorn</w:t>
      </w:r>
      <w:r w:rsidR="006B4843" w:rsidRPr="0038704A">
        <w:rPr>
          <w:noProof/>
        </w:rPr>
        <w:t>e</w:t>
      </w:r>
      <w:r w:rsidRPr="0038704A">
        <w:rPr>
          <w:noProof/>
        </w:rPr>
        <w:t xml:space="preserve"> za varovanje zaupnosti tako dobljenih podatkov.</w:t>
      </w:r>
    </w:p>
    <w:p w14:paraId="700790A4" w14:textId="77777777" w:rsidR="00FF42E4" w:rsidRPr="0038704A" w:rsidRDefault="00FF42E4" w:rsidP="00EE1DA5">
      <w:pPr>
        <w:rPr>
          <w:noProof/>
        </w:rPr>
      </w:pPr>
    </w:p>
    <w:p w14:paraId="6B0A619B" w14:textId="6D44D16C" w:rsidR="00EE1DA5" w:rsidRPr="0038704A" w:rsidRDefault="00EE1DA5" w:rsidP="00EE1DA5">
      <w:pPr>
        <w:rPr>
          <w:noProof/>
        </w:rPr>
      </w:pPr>
      <w:r w:rsidRPr="0038704A">
        <w:rPr>
          <w:noProof/>
        </w:rPr>
        <w:t>Kot zaupne lahko ponudnik označi dokumente, ki vsebujejo osebne podatke, pa ti niso vsebovani v nobenem javnem registru ali drugače javno dostopni ter poslovne podatke, ki so s predpisi ali internimi akti ponudnika označeni kot zaupni.</w:t>
      </w:r>
    </w:p>
    <w:p w14:paraId="0423012B" w14:textId="77777777" w:rsidR="00FF42E4" w:rsidRPr="0038704A" w:rsidRDefault="00FF42E4" w:rsidP="00EE1DA5">
      <w:pPr>
        <w:rPr>
          <w:noProof/>
        </w:rPr>
      </w:pPr>
    </w:p>
    <w:p w14:paraId="084F6ADA" w14:textId="4DF07582" w:rsidR="00EE1DA5" w:rsidRPr="0038704A" w:rsidRDefault="00EE1DA5" w:rsidP="00EE1DA5">
      <w:pPr>
        <w:rPr>
          <w:noProof/>
        </w:rPr>
      </w:pPr>
      <w:r w:rsidRPr="0038704A">
        <w:rPr>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w:t>
      </w:r>
      <w:r w:rsidR="006B4843" w:rsidRPr="0038704A">
        <w:rPr>
          <w:noProof/>
        </w:rPr>
        <w:t>en</w:t>
      </w:r>
      <w:r w:rsidRPr="0038704A">
        <w:rPr>
          <w:noProof/>
        </w:rPr>
        <w:t xml:space="preserve"> del podčrtan z rdečo barvo, v isti vrstici ob desnem robu pa mora biti izpisano »ZAUPNO«.</w:t>
      </w:r>
    </w:p>
    <w:p w14:paraId="1CD8E07C" w14:textId="77777777" w:rsidR="00FF42E4" w:rsidRPr="0038704A" w:rsidRDefault="00FF42E4" w:rsidP="00EE1DA5">
      <w:pPr>
        <w:rPr>
          <w:noProof/>
        </w:rPr>
      </w:pPr>
    </w:p>
    <w:p w14:paraId="69C2E444" w14:textId="77777777" w:rsidR="00EE1DA5" w:rsidRPr="0038704A" w:rsidRDefault="00EE1DA5" w:rsidP="00EE1DA5">
      <w:pPr>
        <w:rPr>
          <w:noProof/>
        </w:rPr>
      </w:pPr>
      <w:r w:rsidRPr="0038704A">
        <w:rPr>
          <w:noProof/>
        </w:rPr>
        <w:t>Naročnik ne odgovarja za zaupnost podatkov, ki ne bodo označeni kot je zgoraj navedeno.</w:t>
      </w:r>
    </w:p>
    <w:p w14:paraId="7E09AC05" w14:textId="77777777" w:rsidR="00FF42E4" w:rsidRPr="0038704A" w:rsidRDefault="00FF42E4" w:rsidP="00EE1DA5">
      <w:pPr>
        <w:rPr>
          <w:noProof/>
        </w:rPr>
      </w:pPr>
    </w:p>
    <w:p w14:paraId="74BBF1F2" w14:textId="4728A9DF" w:rsidR="00EE1DA5" w:rsidRPr="0038704A" w:rsidRDefault="00EE1DA5" w:rsidP="00EE1DA5">
      <w:pPr>
        <w:rPr>
          <w:noProof/>
        </w:rPr>
      </w:pPr>
      <w:r w:rsidRPr="0038704A">
        <w:rPr>
          <w:noProof/>
        </w:rPr>
        <w:t xml:space="preserve">Če bodo kot zaupno označeni podatki, ki ne ustrezajo zgoraj navedenim pogojem, bo naročnik ponudnika pozval, da oznako zaupnosti umakne. Ponudnik to naredi tako, da njegov zastopnik nad oznako napiše »PREKLIC«,vpiše datum in čas ter se podpiše. </w:t>
      </w:r>
    </w:p>
    <w:p w14:paraId="6770D9F1" w14:textId="77777777" w:rsidR="00FF42E4" w:rsidRPr="0038704A" w:rsidRDefault="00FF42E4" w:rsidP="00EE1DA5">
      <w:pPr>
        <w:rPr>
          <w:noProof/>
        </w:rPr>
      </w:pPr>
    </w:p>
    <w:p w14:paraId="693DCAAC" w14:textId="54193E1E" w:rsidR="00EE1DA5" w:rsidRPr="0038704A" w:rsidRDefault="00EE1DA5" w:rsidP="00EE1DA5">
      <w:pPr>
        <w:rPr>
          <w:noProof/>
        </w:rPr>
      </w:pPr>
      <w:r w:rsidRPr="0038704A">
        <w:rPr>
          <w:noProof/>
        </w:rPr>
        <w:t>Če ponudnik v roku, ki ga določi naročnik, ne prekliče zaupnosti, naročnik ponudbo v celoti zavrne.</w:t>
      </w:r>
    </w:p>
    <w:p w14:paraId="029508C5" w14:textId="77777777" w:rsidR="00EE1DA5" w:rsidRPr="0038704A" w:rsidRDefault="00EE1DA5" w:rsidP="00F16B7A">
      <w:pPr>
        <w:pStyle w:val="Heading3"/>
        <w:rPr>
          <w:b/>
          <w:noProof/>
        </w:rPr>
      </w:pPr>
      <w:bookmarkStart w:id="91" w:name="_Toc218393786"/>
      <w:bookmarkStart w:id="92" w:name="_Toc224527386"/>
      <w:bookmarkStart w:id="93" w:name="_Toc128383614"/>
      <w:bookmarkStart w:id="94" w:name="_Toc176944004"/>
      <w:r w:rsidRPr="0038704A">
        <w:rPr>
          <w:b/>
          <w:noProof/>
        </w:rPr>
        <w:t>Vsebina ponudbe</w:t>
      </w:r>
      <w:bookmarkEnd w:id="91"/>
      <w:bookmarkEnd w:id="92"/>
      <w:bookmarkEnd w:id="93"/>
      <w:bookmarkEnd w:id="94"/>
    </w:p>
    <w:p w14:paraId="09A21737" w14:textId="77777777" w:rsidR="004A0959" w:rsidRDefault="004A0959" w:rsidP="004A0959">
      <w:pPr>
        <w:jc w:val="left"/>
        <w:rPr>
          <w:rFonts w:cs="Arial"/>
          <w:szCs w:val="20"/>
        </w:rPr>
      </w:pPr>
      <w:bookmarkStart w:id="95" w:name="_Toc128383615"/>
      <w:bookmarkStart w:id="96" w:name="_Toc51479599"/>
      <w:bookmarkStart w:id="97" w:name="_Toc94670871"/>
      <w:bookmarkStart w:id="98" w:name="_Toc96133089"/>
      <w:bookmarkStart w:id="99" w:name="_Toc218393787"/>
      <w:bookmarkStart w:id="100" w:name="_Toc224527387"/>
    </w:p>
    <w:p w14:paraId="5CF8D8DD" w14:textId="74F582A6" w:rsidR="00AA1B5B" w:rsidRPr="004A0959" w:rsidRDefault="004A0959" w:rsidP="004A0959">
      <w:pPr>
        <w:jc w:val="left"/>
        <w:rPr>
          <w:rFonts w:cs="Arial"/>
          <w:szCs w:val="20"/>
        </w:rPr>
      </w:pPr>
      <w:r w:rsidRPr="004A0959">
        <w:rPr>
          <w:rFonts w:cs="Arial"/>
          <w:szCs w:val="20"/>
        </w:rPr>
        <w:t>Ponudniki morajo ponuditi storitve, ki so predmet javnega naročila, v celoti. V nasprotnem primeru bo ponudba izločena.</w:t>
      </w:r>
    </w:p>
    <w:p w14:paraId="461F39A4" w14:textId="2F03A78F" w:rsidR="00EE1DA5" w:rsidRPr="0038704A" w:rsidRDefault="00EE1DA5" w:rsidP="00F16B7A">
      <w:pPr>
        <w:pStyle w:val="Heading3"/>
        <w:rPr>
          <w:b/>
          <w:noProof/>
        </w:rPr>
      </w:pPr>
      <w:bookmarkStart w:id="101" w:name="_Toc128383617"/>
      <w:bookmarkStart w:id="102" w:name="_Toc176944005"/>
      <w:bookmarkEnd w:id="95"/>
      <w:r w:rsidRPr="0038704A">
        <w:rPr>
          <w:b/>
          <w:noProof/>
        </w:rPr>
        <w:t>Alternativne ponudbe in variante ponudbe</w:t>
      </w:r>
      <w:bookmarkEnd w:id="96"/>
      <w:bookmarkEnd w:id="97"/>
      <w:bookmarkEnd w:id="98"/>
      <w:bookmarkEnd w:id="99"/>
      <w:bookmarkEnd w:id="100"/>
      <w:bookmarkEnd w:id="101"/>
      <w:bookmarkEnd w:id="102"/>
    </w:p>
    <w:p w14:paraId="3A3FE467" w14:textId="77777777" w:rsidR="004251A3" w:rsidRPr="0038704A" w:rsidRDefault="004251A3" w:rsidP="004251A3"/>
    <w:p w14:paraId="36F327AA" w14:textId="2297F070" w:rsidR="00EE1DA5" w:rsidRPr="0038704A" w:rsidRDefault="00EE1DA5" w:rsidP="00EE1DA5">
      <w:pPr>
        <w:rPr>
          <w:noProof/>
        </w:rPr>
      </w:pPr>
      <w:r w:rsidRPr="0038704A">
        <w:rPr>
          <w:noProof/>
        </w:rPr>
        <w:t>Alternativne in variantne ponudbe niso dopustne.</w:t>
      </w:r>
    </w:p>
    <w:p w14:paraId="39EFB169" w14:textId="7BD8569C" w:rsidR="00260489" w:rsidRPr="0038704A" w:rsidRDefault="00260489" w:rsidP="00EE1DA5">
      <w:pPr>
        <w:rPr>
          <w:noProof/>
        </w:rPr>
      </w:pPr>
    </w:p>
    <w:p w14:paraId="357FA6D1" w14:textId="77777777" w:rsidR="00260489" w:rsidRPr="0038704A" w:rsidRDefault="00260489" w:rsidP="00EE1DA5">
      <w:pPr>
        <w:rPr>
          <w:noProof/>
        </w:rPr>
      </w:pPr>
    </w:p>
    <w:p w14:paraId="29456B7E" w14:textId="1B7863B4" w:rsidR="000E7A46" w:rsidRPr="0038704A" w:rsidRDefault="000E7A46" w:rsidP="00F16B7A">
      <w:pPr>
        <w:pStyle w:val="Heading3"/>
        <w:tabs>
          <w:tab w:val="clear" w:pos="720"/>
        </w:tabs>
        <w:rPr>
          <w:b/>
          <w:noProof/>
        </w:rPr>
      </w:pPr>
      <w:bookmarkStart w:id="103" w:name="_Toc349201012"/>
      <w:bookmarkStart w:id="104" w:name="_Toc351387312"/>
      <w:bookmarkStart w:id="105" w:name="_Toc360107152"/>
      <w:bookmarkStart w:id="106" w:name="_Toc370472162"/>
      <w:bookmarkStart w:id="107" w:name="_Toc435370577"/>
      <w:bookmarkStart w:id="108" w:name="_Toc128383618"/>
      <w:bookmarkStart w:id="109" w:name="_Toc176944006"/>
      <w:r w:rsidRPr="0038704A">
        <w:rPr>
          <w:b/>
          <w:noProof/>
        </w:rPr>
        <w:lastRenderedPageBreak/>
        <w:t>O</w:t>
      </w:r>
      <w:bookmarkEnd w:id="103"/>
      <w:bookmarkEnd w:id="104"/>
      <w:bookmarkEnd w:id="105"/>
      <w:bookmarkEnd w:id="106"/>
      <w:bookmarkEnd w:id="107"/>
      <w:r w:rsidRPr="0038704A">
        <w:rPr>
          <w:b/>
          <w:noProof/>
        </w:rPr>
        <w:t>blika ponudbe</w:t>
      </w:r>
      <w:bookmarkEnd w:id="108"/>
      <w:bookmarkEnd w:id="109"/>
    </w:p>
    <w:p w14:paraId="7495B9BE" w14:textId="77777777" w:rsidR="004251A3" w:rsidRPr="0038704A" w:rsidRDefault="004251A3" w:rsidP="004251A3"/>
    <w:p w14:paraId="6739863B" w14:textId="21188F38" w:rsidR="000E7A46" w:rsidRPr="0038704A" w:rsidRDefault="000E7A46" w:rsidP="000E7A46">
      <w:pPr>
        <w:rPr>
          <w:rFonts w:cs="Arial"/>
          <w:noProof/>
          <w:color w:val="282828"/>
          <w:szCs w:val="20"/>
        </w:rPr>
      </w:pPr>
      <w:r w:rsidRPr="0038704A">
        <w:rPr>
          <w:rFonts w:cs="Arial"/>
          <w:noProof/>
          <w:color w:val="282828"/>
          <w:szCs w:val="20"/>
        </w:rPr>
        <w:t xml:space="preserve">Ponudnik </w:t>
      </w:r>
      <w:r w:rsidR="00F14732" w:rsidRPr="0038704A">
        <w:rPr>
          <w:rFonts w:cs="Arial"/>
          <w:noProof/>
          <w:color w:val="282828"/>
          <w:szCs w:val="20"/>
        </w:rPr>
        <w:t>na</w:t>
      </w:r>
      <w:r w:rsidRPr="0038704A">
        <w:rPr>
          <w:rFonts w:cs="Arial"/>
          <w:noProof/>
          <w:color w:val="282828"/>
          <w:szCs w:val="20"/>
        </w:rPr>
        <w:t xml:space="preserve"> obrazcih, ki so sestavni del </w:t>
      </w:r>
      <w:r w:rsidR="00F14732" w:rsidRPr="0038704A">
        <w:rPr>
          <w:rFonts w:cs="Arial"/>
          <w:noProof/>
          <w:color w:val="282828"/>
          <w:szCs w:val="20"/>
        </w:rPr>
        <w:t>D</w:t>
      </w:r>
      <w:r w:rsidR="00031B58" w:rsidRPr="0038704A">
        <w:rPr>
          <w:rFonts w:cs="Arial"/>
          <w:noProof/>
          <w:color w:val="282828"/>
          <w:szCs w:val="20"/>
        </w:rPr>
        <w:t>okumentacije v zvezi z oddajo javnega naročila</w:t>
      </w:r>
      <w:r w:rsidRPr="0038704A">
        <w:rPr>
          <w:rFonts w:cs="Arial"/>
          <w:noProof/>
          <w:color w:val="282828"/>
          <w:szCs w:val="20"/>
        </w:rPr>
        <w:t xml:space="preserve">, ne sme spreminjati ali popravljati besedila, ki je pripravljeno s strani naročnika in že vpisano v obrazce. Velja torej </w:t>
      </w:r>
      <w:r w:rsidR="00F14732" w:rsidRPr="0038704A">
        <w:rPr>
          <w:rFonts w:cs="Arial"/>
          <w:noProof/>
          <w:color w:val="282828"/>
          <w:szCs w:val="20"/>
        </w:rPr>
        <w:t>D</w:t>
      </w:r>
      <w:r w:rsidR="00031B58" w:rsidRPr="0038704A">
        <w:rPr>
          <w:rFonts w:cs="Arial"/>
          <w:noProof/>
          <w:color w:val="282828"/>
          <w:szCs w:val="20"/>
        </w:rPr>
        <w:t>okumentacija v zvezi z oddajo javnega naročila</w:t>
      </w:r>
      <w:r w:rsidR="00CF5CFF" w:rsidRPr="0038704A">
        <w:rPr>
          <w:rFonts w:cs="Arial"/>
          <w:noProof/>
          <w:color w:val="282828"/>
          <w:szCs w:val="20"/>
        </w:rPr>
        <w:t xml:space="preserve"> </w:t>
      </w:r>
      <w:r w:rsidRPr="0038704A">
        <w:rPr>
          <w:rFonts w:cs="Arial"/>
          <w:noProof/>
          <w:color w:val="282828"/>
          <w:szCs w:val="20"/>
        </w:rPr>
        <w:t xml:space="preserve">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24DF6DE3" w14:textId="77777777" w:rsidR="00BB0755" w:rsidRPr="0038704A" w:rsidRDefault="00BB0755" w:rsidP="000E7A46">
      <w:pPr>
        <w:rPr>
          <w:rFonts w:cs="Arial"/>
          <w:noProof/>
          <w:color w:val="282828"/>
          <w:szCs w:val="20"/>
        </w:rPr>
      </w:pPr>
    </w:p>
    <w:p w14:paraId="4F63796D" w14:textId="28C7D759" w:rsidR="00C51103" w:rsidRPr="0038704A" w:rsidRDefault="000E7A46" w:rsidP="000E7A46">
      <w:pPr>
        <w:rPr>
          <w:rFonts w:cs="Arial"/>
          <w:noProof/>
          <w:color w:val="282828"/>
          <w:szCs w:val="20"/>
        </w:rPr>
      </w:pPr>
      <w:r w:rsidRPr="0038704A">
        <w:rPr>
          <w:rFonts w:cs="Arial"/>
          <w:noProof/>
          <w:color w:val="282828"/>
          <w:szCs w:val="20"/>
        </w:rPr>
        <w:t xml:space="preserve">Če je iz tehničnih razlogov posamezen obrazec izdelan oziroma izpolnjen drugače (npr. s pomočjo računalnika), mora besedilo vsebinsko in pomensko ustrezati zahtevam naročnika iz te </w:t>
      </w:r>
      <w:r w:rsidR="00152666" w:rsidRPr="0038704A">
        <w:rPr>
          <w:rFonts w:cs="Arial"/>
          <w:noProof/>
          <w:color w:val="282828"/>
          <w:szCs w:val="20"/>
        </w:rPr>
        <w:t>D</w:t>
      </w:r>
      <w:r w:rsidR="00BF32D3" w:rsidRPr="0038704A">
        <w:rPr>
          <w:rFonts w:cs="Arial"/>
          <w:noProof/>
          <w:color w:val="282828"/>
          <w:szCs w:val="20"/>
        </w:rPr>
        <w:t>okumentacije v zvezi z oddajo javnega naročila</w:t>
      </w:r>
      <w:r w:rsidR="00365B41" w:rsidRPr="0038704A">
        <w:rPr>
          <w:rFonts w:cs="Arial"/>
          <w:noProof/>
          <w:color w:val="282828"/>
          <w:szCs w:val="20"/>
        </w:rPr>
        <w:t>.</w:t>
      </w:r>
    </w:p>
    <w:p w14:paraId="2569B184" w14:textId="77777777" w:rsidR="00EE1DA5" w:rsidRPr="0038704A" w:rsidRDefault="00EE1DA5" w:rsidP="00F16B7A">
      <w:pPr>
        <w:pStyle w:val="Heading3"/>
        <w:tabs>
          <w:tab w:val="clear" w:pos="720"/>
        </w:tabs>
        <w:rPr>
          <w:b/>
          <w:noProof/>
        </w:rPr>
      </w:pPr>
      <w:bookmarkStart w:id="110" w:name="_Toc224527388"/>
      <w:bookmarkStart w:id="111" w:name="_Toc128383620"/>
      <w:bookmarkStart w:id="112" w:name="_Toc176944007"/>
      <w:r w:rsidRPr="0038704A">
        <w:rPr>
          <w:b/>
          <w:noProof/>
        </w:rPr>
        <w:t>Veljavnost ponudb</w:t>
      </w:r>
      <w:bookmarkEnd w:id="110"/>
      <w:bookmarkEnd w:id="111"/>
      <w:bookmarkEnd w:id="112"/>
    </w:p>
    <w:p w14:paraId="62CBDF81" w14:textId="77777777" w:rsidR="003C4038" w:rsidRPr="0038704A" w:rsidRDefault="003C4038" w:rsidP="00EE1DA5">
      <w:pPr>
        <w:rPr>
          <w:noProof/>
        </w:rPr>
      </w:pPr>
    </w:p>
    <w:p w14:paraId="776998CD" w14:textId="139221E2" w:rsidR="00521027" w:rsidRPr="00926AC8" w:rsidRDefault="00521027" w:rsidP="00521027">
      <w:r w:rsidRPr="00926AC8">
        <w:rPr>
          <w:noProof/>
        </w:rPr>
        <w:t xml:space="preserve">Ponudbe morajo biti </w:t>
      </w:r>
      <w:r w:rsidRPr="00926AC8">
        <w:rPr>
          <w:b/>
          <w:noProof/>
        </w:rPr>
        <w:t xml:space="preserve">veljavne vsaj </w:t>
      </w:r>
      <w:r w:rsidR="00F31369">
        <w:rPr>
          <w:b/>
          <w:noProof/>
        </w:rPr>
        <w:t>90</w:t>
      </w:r>
      <w:r w:rsidRPr="00926AC8">
        <w:rPr>
          <w:b/>
          <w:noProof/>
        </w:rPr>
        <w:t xml:space="preserve"> dni od roka za oddajo ponudb. </w:t>
      </w:r>
      <w:r w:rsidRPr="00926AC8">
        <w:t>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09781717" w14:textId="77777777" w:rsidR="008854DB" w:rsidRPr="0038704A" w:rsidRDefault="008854DB" w:rsidP="00EE1DA5">
      <w:pPr>
        <w:rPr>
          <w:noProof/>
        </w:rPr>
      </w:pPr>
    </w:p>
    <w:p w14:paraId="42B02A90" w14:textId="77777777" w:rsidR="00EE1DA5" w:rsidRPr="0052186E" w:rsidRDefault="00EE1DA5" w:rsidP="00F16B7A">
      <w:pPr>
        <w:pStyle w:val="Heading2"/>
        <w:rPr>
          <w:b/>
          <w:noProof/>
        </w:rPr>
      </w:pPr>
      <w:bookmarkStart w:id="113" w:name="_Toc224527389"/>
      <w:bookmarkStart w:id="114" w:name="_Toc128383621"/>
      <w:bookmarkStart w:id="115" w:name="_Toc176944008"/>
      <w:r w:rsidRPr="0052186E">
        <w:rPr>
          <w:b/>
          <w:noProof/>
        </w:rPr>
        <w:t>Dokumenti v ponudbeni dokumentaciji</w:t>
      </w:r>
      <w:bookmarkEnd w:id="113"/>
      <w:bookmarkEnd w:id="114"/>
      <w:bookmarkEnd w:id="115"/>
    </w:p>
    <w:p w14:paraId="7B5D9CBE" w14:textId="201B9E6E" w:rsidR="005432AC" w:rsidRPr="0052186E" w:rsidRDefault="005432AC" w:rsidP="005432AC">
      <w:pPr>
        <w:rPr>
          <w:b/>
          <w:i/>
          <w:noProof/>
        </w:rPr>
      </w:pPr>
    </w:p>
    <w:p w14:paraId="3CFBB1A3" w14:textId="1349818D" w:rsidR="00FC3B00" w:rsidRPr="0052186E" w:rsidRDefault="00FC3B00" w:rsidP="00FC3B00">
      <w:pPr>
        <w:rPr>
          <w:b/>
          <w:noProof/>
        </w:rPr>
      </w:pPr>
      <w:bookmarkStart w:id="116" w:name="_Hlk66690918"/>
      <w:r w:rsidRPr="0052186E">
        <w:rPr>
          <w:b/>
          <w:noProof/>
        </w:rPr>
        <w:t>Ponudnik v sistem e-JN v razdelek »Skupna ponudbena vrednost« v zato namenjen prostor vpiše ponudbeni znesek brez davka v EUR in znesek davka v EUR. Znesek skupaj z davkom v EUR se izračuna samodejno.</w:t>
      </w:r>
    </w:p>
    <w:p w14:paraId="4346450F" w14:textId="77777777" w:rsidR="00FC3B00" w:rsidRPr="0052186E" w:rsidRDefault="00FC3B00" w:rsidP="00FC3B00">
      <w:pPr>
        <w:rPr>
          <w:b/>
          <w:noProof/>
        </w:rPr>
      </w:pPr>
    </w:p>
    <w:p w14:paraId="60432231" w14:textId="7AB944CB" w:rsidR="00FC3B00" w:rsidRPr="0052186E" w:rsidRDefault="00FC3B00" w:rsidP="00FC3B00">
      <w:pPr>
        <w:rPr>
          <w:b/>
          <w:noProof/>
        </w:rPr>
      </w:pPr>
      <w:r w:rsidRPr="0052186E">
        <w:rPr>
          <w:b/>
          <w:noProof/>
        </w:rPr>
        <w:t>V del »Predračun« pa naloži obraz</w:t>
      </w:r>
      <w:r w:rsidR="002B7D4C" w:rsidRPr="0052186E">
        <w:rPr>
          <w:b/>
          <w:noProof/>
        </w:rPr>
        <w:t>ce</w:t>
      </w:r>
      <w:r w:rsidRPr="0052186E">
        <w:rPr>
          <w:b/>
          <w:noProof/>
        </w:rPr>
        <w:t xml:space="preserve"> Povzetek predračuna / Rekapitulacija</w:t>
      </w:r>
      <w:r w:rsidR="00521027" w:rsidRPr="0052186E">
        <w:rPr>
          <w:b/>
          <w:noProof/>
        </w:rPr>
        <w:t xml:space="preserve"> </w:t>
      </w:r>
      <w:r w:rsidRPr="0052186E">
        <w:rPr>
          <w:b/>
          <w:noProof/>
        </w:rPr>
        <w:t>(OBR-3</w:t>
      </w:r>
      <w:r w:rsidR="0052186E" w:rsidRPr="0052186E">
        <w:rPr>
          <w:b/>
          <w:noProof/>
        </w:rPr>
        <w:t>)</w:t>
      </w:r>
      <w:r w:rsidR="002B7D4C" w:rsidRPr="0052186E">
        <w:rPr>
          <w:b/>
          <w:noProof/>
        </w:rPr>
        <w:t xml:space="preserve">, </w:t>
      </w:r>
      <w:r w:rsidRPr="0052186E">
        <w:rPr>
          <w:b/>
          <w:noProof/>
        </w:rPr>
        <w:t>zahtevan</w:t>
      </w:r>
      <w:r w:rsidR="00521027" w:rsidRPr="0052186E">
        <w:rPr>
          <w:b/>
          <w:noProof/>
        </w:rPr>
        <w:t xml:space="preserve"> v točki 4.2.3</w:t>
      </w:r>
      <w:r w:rsidR="002B7D4C" w:rsidRPr="0052186E">
        <w:rPr>
          <w:b/>
          <w:noProof/>
        </w:rPr>
        <w:t xml:space="preserve"> </w:t>
      </w:r>
      <w:r w:rsidRPr="0052186E">
        <w:rPr>
          <w:b/>
          <w:noProof/>
        </w:rPr>
        <w:t>Dokumentacije v zvez</w:t>
      </w:r>
      <w:r w:rsidR="002B7D4C" w:rsidRPr="0052186E">
        <w:rPr>
          <w:b/>
          <w:noProof/>
        </w:rPr>
        <w:t>i</w:t>
      </w:r>
      <w:r w:rsidRPr="0052186E">
        <w:rPr>
          <w:b/>
          <w:noProof/>
        </w:rPr>
        <w:t xml:space="preserve"> z oddajo javnega naročila v </w:t>
      </w:r>
      <w:r w:rsidR="002B7D4C" w:rsidRPr="0052186E">
        <w:rPr>
          <w:b/>
          <w:noProof/>
        </w:rPr>
        <w:t xml:space="preserve">obliki </w:t>
      </w:r>
      <w:r w:rsidRPr="0052186E">
        <w:rPr>
          <w:b/>
          <w:noProof/>
        </w:rPr>
        <w:t>pdf.</w:t>
      </w:r>
    </w:p>
    <w:p w14:paraId="4192E5E7" w14:textId="77777777" w:rsidR="00FC3B00" w:rsidRPr="0052186E" w:rsidRDefault="00FC3B00" w:rsidP="00FC3B00">
      <w:pPr>
        <w:rPr>
          <w:b/>
          <w:noProof/>
        </w:rPr>
      </w:pPr>
    </w:p>
    <w:p w14:paraId="519E4A77" w14:textId="6FC37EF5" w:rsidR="00FC3B00" w:rsidRPr="0052186E" w:rsidRDefault="00FC3B00" w:rsidP="00FC3B00">
      <w:pPr>
        <w:rPr>
          <w:b/>
          <w:noProof/>
        </w:rPr>
      </w:pPr>
      <w:r w:rsidRPr="0052186E">
        <w:rPr>
          <w:b/>
          <w:noProof/>
        </w:rPr>
        <w:t>»Skupn</w:t>
      </w:r>
      <w:r w:rsidR="002B7D4C" w:rsidRPr="0052186E">
        <w:rPr>
          <w:b/>
          <w:noProof/>
        </w:rPr>
        <w:t>e</w:t>
      </w:r>
      <w:r w:rsidRPr="0052186E">
        <w:rPr>
          <w:b/>
          <w:noProof/>
        </w:rPr>
        <w:t xml:space="preserve"> ponudben</w:t>
      </w:r>
      <w:r w:rsidR="002B7D4C" w:rsidRPr="0052186E">
        <w:rPr>
          <w:b/>
          <w:noProof/>
        </w:rPr>
        <w:t>e</w:t>
      </w:r>
      <w:r w:rsidRPr="0052186E">
        <w:rPr>
          <w:b/>
          <w:noProof/>
        </w:rPr>
        <w:t xml:space="preserve"> vrednost</w:t>
      </w:r>
      <w:r w:rsidR="002B7D4C" w:rsidRPr="0052186E">
        <w:rPr>
          <w:b/>
          <w:noProof/>
        </w:rPr>
        <w:t>i</w:t>
      </w:r>
      <w:r w:rsidRPr="0052186E">
        <w:rPr>
          <w:b/>
          <w:noProof/>
        </w:rPr>
        <w:t>«, ki bo</w:t>
      </w:r>
      <w:r w:rsidR="002B7D4C" w:rsidRPr="0052186E">
        <w:rPr>
          <w:b/>
          <w:noProof/>
        </w:rPr>
        <w:t>do vpisane</w:t>
      </w:r>
      <w:r w:rsidRPr="0052186E">
        <w:rPr>
          <w:b/>
          <w:noProof/>
        </w:rPr>
        <w:t xml:space="preserve"> v istoimensk</w:t>
      </w:r>
      <w:r w:rsidR="002B7D4C" w:rsidRPr="0052186E">
        <w:rPr>
          <w:b/>
          <w:noProof/>
        </w:rPr>
        <w:t>e</w:t>
      </w:r>
      <w:r w:rsidRPr="0052186E">
        <w:rPr>
          <w:b/>
          <w:noProof/>
        </w:rPr>
        <w:t xml:space="preserve"> razdel</w:t>
      </w:r>
      <w:r w:rsidR="002B7D4C" w:rsidRPr="0052186E">
        <w:rPr>
          <w:b/>
          <w:noProof/>
        </w:rPr>
        <w:t>ke</w:t>
      </w:r>
      <w:r w:rsidRPr="0052186E">
        <w:rPr>
          <w:b/>
          <w:noProof/>
        </w:rPr>
        <w:t xml:space="preserve"> in dokument</w:t>
      </w:r>
      <w:r w:rsidR="002B7D4C" w:rsidRPr="0052186E">
        <w:rPr>
          <w:b/>
          <w:noProof/>
        </w:rPr>
        <w:t>i</w:t>
      </w:r>
      <w:r w:rsidRPr="0052186E">
        <w:rPr>
          <w:b/>
          <w:noProof/>
        </w:rPr>
        <w:t>, ki bo</w:t>
      </w:r>
      <w:r w:rsidR="002B7D4C" w:rsidRPr="0052186E">
        <w:rPr>
          <w:b/>
          <w:noProof/>
        </w:rPr>
        <w:t>do</w:t>
      </w:r>
      <w:r w:rsidRPr="0052186E">
        <w:rPr>
          <w:b/>
          <w:noProof/>
        </w:rPr>
        <w:t xml:space="preserve"> naložen</w:t>
      </w:r>
      <w:r w:rsidR="002B7D4C" w:rsidRPr="0052186E">
        <w:rPr>
          <w:b/>
          <w:noProof/>
        </w:rPr>
        <w:t>i</w:t>
      </w:r>
      <w:r w:rsidRPr="0052186E">
        <w:rPr>
          <w:b/>
          <w:noProof/>
        </w:rPr>
        <w:t xml:space="preserve"> kot predračun</w:t>
      </w:r>
      <w:r w:rsidR="002B7D4C" w:rsidRPr="0052186E">
        <w:rPr>
          <w:b/>
          <w:noProof/>
        </w:rPr>
        <w:t>i</w:t>
      </w:r>
      <w:r w:rsidRPr="0052186E">
        <w:rPr>
          <w:b/>
          <w:noProof/>
        </w:rPr>
        <w:t xml:space="preserve"> v del »Predračun«, bo</w:t>
      </w:r>
      <w:r w:rsidR="002B7D4C" w:rsidRPr="0052186E">
        <w:rPr>
          <w:b/>
          <w:noProof/>
        </w:rPr>
        <w:t>do</w:t>
      </w:r>
      <w:r w:rsidRPr="0052186E">
        <w:rPr>
          <w:b/>
          <w:noProof/>
        </w:rPr>
        <w:t xml:space="preserve"> razvidn</w:t>
      </w:r>
      <w:r w:rsidR="002B7D4C" w:rsidRPr="0052186E">
        <w:rPr>
          <w:b/>
          <w:noProof/>
        </w:rPr>
        <w:t>e</w:t>
      </w:r>
      <w:r w:rsidRPr="0052186E">
        <w:rPr>
          <w:b/>
          <w:noProof/>
        </w:rPr>
        <w:t xml:space="preserve"> in dostopn</w:t>
      </w:r>
      <w:r w:rsidR="002B7D4C" w:rsidRPr="0052186E">
        <w:rPr>
          <w:b/>
          <w:noProof/>
        </w:rPr>
        <w:t>e</w:t>
      </w:r>
      <w:r w:rsidRPr="0052186E">
        <w:rPr>
          <w:b/>
          <w:noProof/>
        </w:rPr>
        <w:t xml:space="preserve"> na javnem odpiranju ponudb.</w:t>
      </w:r>
    </w:p>
    <w:p w14:paraId="3CDEB23B" w14:textId="77777777" w:rsidR="00DB47BA" w:rsidRPr="0052186E" w:rsidRDefault="00DB47BA" w:rsidP="00DB47BA">
      <w:pPr>
        <w:rPr>
          <w:b/>
          <w:bCs/>
          <w:noProof/>
        </w:rPr>
      </w:pPr>
    </w:p>
    <w:p w14:paraId="4668544E" w14:textId="748C096F" w:rsidR="00DB47BA" w:rsidRPr="0052186E" w:rsidRDefault="00DB47BA" w:rsidP="00DB47BA">
      <w:pPr>
        <w:rPr>
          <w:b/>
          <w:bCs/>
          <w:noProof/>
        </w:rPr>
      </w:pPr>
      <w:r w:rsidRPr="0052186E">
        <w:rPr>
          <w:b/>
          <w:bCs/>
          <w:noProof/>
        </w:rPr>
        <w:t>V primeru razhajanj med podatki navedenimi v razdelku »Skupna ponudbena vrednost« in dokument</w:t>
      </w:r>
      <w:r w:rsidR="002B7D4C" w:rsidRPr="0052186E">
        <w:rPr>
          <w:b/>
          <w:bCs/>
          <w:noProof/>
        </w:rPr>
        <w:t>ih</w:t>
      </w:r>
      <w:r w:rsidRPr="0052186E">
        <w:rPr>
          <w:b/>
          <w:bCs/>
          <w:noProof/>
        </w:rPr>
        <w:t xml:space="preserve">, ki </w:t>
      </w:r>
      <w:r w:rsidR="002B7D4C" w:rsidRPr="0052186E">
        <w:rPr>
          <w:b/>
          <w:bCs/>
          <w:noProof/>
        </w:rPr>
        <w:t>so</w:t>
      </w:r>
      <w:r w:rsidRPr="0052186E">
        <w:rPr>
          <w:b/>
          <w:bCs/>
          <w:noProof/>
        </w:rPr>
        <w:t xml:space="preserve"> predložen</w:t>
      </w:r>
      <w:r w:rsidR="002B7D4C" w:rsidRPr="0052186E">
        <w:rPr>
          <w:b/>
          <w:bCs/>
          <w:noProof/>
        </w:rPr>
        <w:t>i</w:t>
      </w:r>
      <w:r w:rsidRPr="0052186E">
        <w:rPr>
          <w:b/>
          <w:bCs/>
          <w:noProof/>
        </w:rPr>
        <w:t xml:space="preserve"> v delu »Predračun«, kot veljavni štejejo podatki v dokument</w:t>
      </w:r>
      <w:r w:rsidR="002B7D4C" w:rsidRPr="0052186E">
        <w:rPr>
          <w:b/>
          <w:bCs/>
          <w:noProof/>
        </w:rPr>
        <w:t>ih</w:t>
      </w:r>
      <w:r w:rsidRPr="0052186E">
        <w:rPr>
          <w:b/>
          <w:bCs/>
          <w:noProof/>
        </w:rPr>
        <w:t xml:space="preserve">, ki </w:t>
      </w:r>
      <w:r w:rsidR="002B7D4C" w:rsidRPr="0052186E">
        <w:rPr>
          <w:b/>
          <w:bCs/>
          <w:noProof/>
        </w:rPr>
        <w:t>so</w:t>
      </w:r>
      <w:r w:rsidRPr="0052186E">
        <w:rPr>
          <w:b/>
          <w:bCs/>
          <w:noProof/>
        </w:rPr>
        <w:t xml:space="preserve"> predložen</w:t>
      </w:r>
      <w:r w:rsidR="002B7D4C" w:rsidRPr="0052186E">
        <w:rPr>
          <w:b/>
          <w:bCs/>
          <w:noProof/>
        </w:rPr>
        <w:t>i</w:t>
      </w:r>
      <w:r w:rsidRPr="0052186E">
        <w:rPr>
          <w:b/>
          <w:bCs/>
          <w:noProof/>
        </w:rPr>
        <w:t xml:space="preserve"> v delu »Predračun«.</w:t>
      </w:r>
    </w:p>
    <w:p w14:paraId="7C4C84E2" w14:textId="77777777" w:rsidR="005432AC" w:rsidRPr="0052186E" w:rsidRDefault="005432AC" w:rsidP="005432AC">
      <w:pPr>
        <w:rPr>
          <w:rFonts w:cs="Arial"/>
          <w:noProof/>
        </w:rPr>
      </w:pPr>
    </w:p>
    <w:p w14:paraId="1E92DFB8" w14:textId="2AE2CA2B" w:rsidR="005432AC" w:rsidRPr="0052186E" w:rsidRDefault="005432AC" w:rsidP="005432AC">
      <w:pPr>
        <w:rPr>
          <w:b/>
          <w:noProof/>
        </w:rPr>
      </w:pPr>
      <w:bookmarkStart w:id="117" w:name="_Hlk66690595"/>
      <w:r w:rsidRPr="0052186E">
        <w:rPr>
          <w:b/>
          <w:noProof/>
        </w:rPr>
        <w:t>Ponudnik mora predložiti tudi ostale dokumente</w:t>
      </w:r>
      <w:r w:rsidR="008D7087" w:rsidRPr="0052186E">
        <w:rPr>
          <w:b/>
          <w:noProof/>
        </w:rPr>
        <w:t>, ki so zahtevani v točkah od 4.2.</w:t>
      </w:r>
      <w:r w:rsidR="00153EAE" w:rsidRPr="0052186E">
        <w:rPr>
          <w:b/>
          <w:noProof/>
        </w:rPr>
        <w:t>1</w:t>
      </w:r>
      <w:r w:rsidR="008D7087" w:rsidRPr="0052186E">
        <w:rPr>
          <w:b/>
          <w:noProof/>
        </w:rPr>
        <w:t xml:space="preserve"> do 4.2.</w:t>
      </w:r>
      <w:r w:rsidR="0052186E" w:rsidRPr="0052186E">
        <w:rPr>
          <w:b/>
          <w:noProof/>
        </w:rPr>
        <w:t>14</w:t>
      </w:r>
      <w:r w:rsidR="008D7087" w:rsidRPr="0052186E">
        <w:rPr>
          <w:b/>
          <w:noProof/>
        </w:rPr>
        <w:t xml:space="preserve"> Dokumentacije v zvezi z oddajo javnega naročila</w:t>
      </w:r>
      <w:r w:rsidR="00B562D9" w:rsidRPr="0052186E">
        <w:rPr>
          <w:b/>
          <w:noProof/>
        </w:rPr>
        <w:t xml:space="preserve"> v razdelek »</w:t>
      </w:r>
      <w:r w:rsidR="00FC3B00" w:rsidRPr="0052186E">
        <w:rPr>
          <w:b/>
          <w:noProof/>
        </w:rPr>
        <w:t>Dokumenti</w:t>
      </w:r>
      <w:r w:rsidR="00B562D9" w:rsidRPr="0052186E">
        <w:rPr>
          <w:b/>
          <w:noProof/>
        </w:rPr>
        <w:t>«</w:t>
      </w:r>
      <w:r w:rsidR="00FC3B00" w:rsidRPr="0052186E">
        <w:rPr>
          <w:b/>
          <w:noProof/>
        </w:rPr>
        <w:t>, del »Ostale priloge«</w:t>
      </w:r>
      <w:r w:rsidR="00B562D9" w:rsidRPr="0052186E">
        <w:rPr>
          <w:b/>
          <w:noProof/>
        </w:rPr>
        <w:t>.</w:t>
      </w:r>
    </w:p>
    <w:p w14:paraId="38CA2228" w14:textId="3733EDE9" w:rsidR="00746AAD" w:rsidRPr="0052186E" w:rsidRDefault="00746AAD" w:rsidP="005432AC">
      <w:pPr>
        <w:rPr>
          <w:b/>
          <w:noProof/>
        </w:rPr>
      </w:pPr>
    </w:p>
    <w:p w14:paraId="5E3ACC2C" w14:textId="31B87AB6" w:rsidR="00746AAD" w:rsidRPr="0052186E" w:rsidRDefault="00746AAD" w:rsidP="005432AC">
      <w:pPr>
        <w:rPr>
          <w:b/>
          <w:iCs/>
          <w:noProof/>
        </w:rPr>
      </w:pPr>
      <w:bookmarkStart w:id="118" w:name="_Hlk76978485"/>
      <w:r w:rsidRPr="0052186E">
        <w:rPr>
          <w:b/>
          <w:iCs/>
          <w:noProof/>
        </w:rPr>
        <w:t>Ponudnik, ki v sistemu e-JN oddaja ponudbo, naloži svoj ESPD v razdelek »Dokumenti«, del »ESPD – ponudnik«, ESPD ostalih sodelujočih pa naloži v razdelek »Sodelujoči«, del »ESPD – ostali sodelujoči«.</w:t>
      </w:r>
      <w:bookmarkEnd w:id="118"/>
    </w:p>
    <w:bookmarkEnd w:id="116"/>
    <w:bookmarkEnd w:id="117"/>
    <w:p w14:paraId="039D5503" w14:textId="77777777" w:rsidR="005432AC" w:rsidRPr="0052186E" w:rsidRDefault="005432AC" w:rsidP="005432AC">
      <w:pPr>
        <w:rPr>
          <w:rFonts w:cs="Arial"/>
          <w:noProof/>
        </w:rPr>
      </w:pPr>
    </w:p>
    <w:p w14:paraId="45D30C49" w14:textId="77777777" w:rsidR="005432AC" w:rsidRPr="0038704A" w:rsidRDefault="005432AC" w:rsidP="005432AC">
      <w:pPr>
        <w:rPr>
          <w:rFonts w:eastAsia="Calibri"/>
          <w:noProof/>
        </w:rPr>
      </w:pPr>
      <w:r w:rsidRPr="0052186E">
        <w:rPr>
          <w:rFonts w:eastAsia="Calibri"/>
          <w:noProof/>
        </w:rPr>
        <w:t>Ponudnik mora vse ponudbene dokumente skenirati ter jih v PDF obliki predložiti v svojo elektronsko ponudbo. Pred tem mora obrazce, kjer je to zahtevano, izpolniti, podpisati in žigosati.</w:t>
      </w:r>
      <w:r w:rsidRPr="0038704A">
        <w:rPr>
          <w:rFonts w:eastAsia="Calibri"/>
          <w:noProof/>
        </w:rPr>
        <w:t xml:space="preserve"> </w:t>
      </w:r>
    </w:p>
    <w:p w14:paraId="13FC25EE" w14:textId="77777777" w:rsidR="00C069A6" w:rsidRPr="0038704A" w:rsidRDefault="00C069A6" w:rsidP="005432AC">
      <w:pPr>
        <w:rPr>
          <w:rFonts w:cs="Arial"/>
          <w:b/>
          <w:noProof/>
        </w:rPr>
      </w:pPr>
    </w:p>
    <w:p w14:paraId="4200E959" w14:textId="2D1183DB" w:rsidR="005432AC" w:rsidRPr="0038704A" w:rsidRDefault="005432AC" w:rsidP="005432AC">
      <w:pPr>
        <w:rPr>
          <w:rFonts w:cs="Arial"/>
          <w:b/>
          <w:noProof/>
        </w:rPr>
      </w:pPr>
      <w:r w:rsidRPr="0038704A">
        <w:rPr>
          <w:rFonts w:cs="Arial"/>
          <w:b/>
          <w:noProof/>
        </w:rPr>
        <w:t>Ponudbena dokumentacija mora vsebovati spodaj navedene dokumente:</w:t>
      </w:r>
    </w:p>
    <w:p w14:paraId="650F9706" w14:textId="10B4FA26" w:rsidR="00746AAD" w:rsidRPr="0038704A" w:rsidRDefault="005432AC" w:rsidP="00260489">
      <w:pPr>
        <w:pStyle w:val="Heading3"/>
      </w:pPr>
      <w:bookmarkStart w:id="119" w:name="_Toc176944009"/>
      <w:bookmarkStart w:id="120" w:name="_Toc128383622"/>
      <w:r w:rsidRPr="0038704A">
        <w:rPr>
          <w:b/>
          <w:noProof/>
        </w:rPr>
        <w:t>Podatki o ponudniku</w:t>
      </w:r>
      <w:r w:rsidR="00F707F7" w:rsidRPr="0038704A">
        <w:rPr>
          <w:b/>
          <w:noProof/>
        </w:rPr>
        <w:t xml:space="preserve"> </w:t>
      </w:r>
      <w:r w:rsidR="00754454" w:rsidRPr="0038704A">
        <w:rPr>
          <w:b/>
          <w:noProof/>
        </w:rPr>
        <w:t>(</w:t>
      </w:r>
      <w:r w:rsidR="00D109AD" w:rsidRPr="0038704A">
        <w:rPr>
          <w:b/>
          <w:noProof/>
        </w:rPr>
        <w:t>OBR-1)</w:t>
      </w:r>
      <w:bookmarkStart w:id="121" w:name="_Toc126544260"/>
      <w:bookmarkStart w:id="122" w:name="_Toc135543643"/>
      <w:bookmarkStart w:id="123" w:name="_Toc145817410"/>
      <w:bookmarkStart w:id="124" w:name="_Toc224527392"/>
      <w:bookmarkEnd w:id="119"/>
      <w:r w:rsidR="0025470F" w:rsidRPr="0038704A">
        <w:rPr>
          <w:b/>
          <w:noProof/>
        </w:rPr>
        <w:t xml:space="preserve"> </w:t>
      </w:r>
      <w:bookmarkEnd w:id="120"/>
    </w:p>
    <w:p w14:paraId="1A0E7F20" w14:textId="6E2341DD" w:rsidR="00746AAD" w:rsidRPr="0038704A" w:rsidRDefault="00746AAD" w:rsidP="00F16B7A">
      <w:pPr>
        <w:pStyle w:val="Heading3"/>
        <w:rPr>
          <w:b/>
          <w:noProof/>
        </w:rPr>
      </w:pPr>
      <w:bookmarkStart w:id="125" w:name="_Toc97705408"/>
      <w:bookmarkStart w:id="126" w:name="_Toc128383623"/>
      <w:bookmarkStart w:id="127" w:name="_Toc176944010"/>
      <w:r w:rsidRPr="0038704A">
        <w:rPr>
          <w:b/>
          <w:noProof/>
        </w:rPr>
        <w:t>Izjava o sprejemanju pogojev javnega naročila (OBR-2)</w:t>
      </w:r>
      <w:bookmarkEnd w:id="125"/>
      <w:bookmarkEnd w:id="126"/>
      <w:bookmarkEnd w:id="127"/>
    </w:p>
    <w:p w14:paraId="1DB64974" w14:textId="06351B42" w:rsidR="00D109AD" w:rsidRPr="0038704A" w:rsidRDefault="00DE54D7" w:rsidP="00F16B7A">
      <w:pPr>
        <w:pStyle w:val="Heading3"/>
        <w:rPr>
          <w:b/>
          <w:noProof/>
        </w:rPr>
      </w:pPr>
      <w:bookmarkStart w:id="128" w:name="_Toc128383624"/>
      <w:bookmarkStart w:id="129" w:name="_Toc176944011"/>
      <w:bookmarkStart w:id="130" w:name="_Toc425329038"/>
      <w:bookmarkStart w:id="131" w:name="_Toc509387562"/>
      <w:bookmarkEnd w:id="121"/>
      <w:bookmarkEnd w:id="122"/>
      <w:bookmarkEnd w:id="123"/>
      <w:bookmarkEnd w:id="124"/>
      <w:r w:rsidRPr="0038704A">
        <w:rPr>
          <w:b/>
          <w:noProof/>
        </w:rPr>
        <w:t>Povzetek p</w:t>
      </w:r>
      <w:r w:rsidR="00D109AD" w:rsidRPr="0038704A">
        <w:rPr>
          <w:b/>
          <w:noProof/>
        </w:rPr>
        <w:t>redračun</w:t>
      </w:r>
      <w:r w:rsidRPr="0038704A">
        <w:rPr>
          <w:b/>
          <w:noProof/>
        </w:rPr>
        <w:t>a</w:t>
      </w:r>
      <w:r w:rsidR="00EA37E9" w:rsidRPr="0038704A">
        <w:rPr>
          <w:b/>
          <w:noProof/>
        </w:rPr>
        <w:t xml:space="preserve"> / Rekapitulacija</w:t>
      </w:r>
      <w:r w:rsidR="00D109AD" w:rsidRPr="0038704A">
        <w:rPr>
          <w:b/>
          <w:noProof/>
        </w:rPr>
        <w:t xml:space="preserve"> (OBR-</w:t>
      </w:r>
      <w:r w:rsidR="00746AAD" w:rsidRPr="0038704A">
        <w:rPr>
          <w:b/>
          <w:noProof/>
        </w:rPr>
        <w:t>3</w:t>
      </w:r>
      <w:r w:rsidR="00D109AD" w:rsidRPr="0038704A">
        <w:rPr>
          <w:b/>
          <w:noProof/>
        </w:rPr>
        <w:t>)</w:t>
      </w:r>
      <w:bookmarkEnd w:id="128"/>
      <w:bookmarkEnd w:id="129"/>
    </w:p>
    <w:p w14:paraId="416AC789" w14:textId="3875AD95" w:rsidR="0068739F" w:rsidRPr="0038704A" w:rsidRDefault="0068739F" w:rsidP="0068739F"/>
    <w:p w14:paraId="69F76AD9" w14:textId="044799DF" w:rsidR="00143DF9" w:rsidRPr="0038704A" w:rsidRDefault="00143DF9" w:rsidP="00143DF9">
      <w:r w:rsidRPr="0038704A">
        <w:t>Obrazec Povzetek predračuna / Rekapitulacija (OBR-</w:t>
      </w:r>
      <w:r w:rsidR="00746AAD" w:rsidRPr="0038704A">
        <w:t>3</w:t>
      </w:r>
      <w:r w:rsidRPr="0038704A">
        <w:t>) mora biti izdelan v skladu z Dokumentacij</w:t>
      </w:r>
      <w:r w:rsidR="00CD13E3" w:rsidRPr="0038704A">
        <w:t>o</w:t>
      </w:r>
      <w:r w:rsidRPr="0038704A">
        <w:t xml:space="preserve"> v zvezi z oddajo javnega naročila.</w:t>
      </w:r>
    </w:p>
    <w:p w14:paraId="15CECB7A" w14:textId="32529627" w:rsidR="00FC755A" w:rsidRPr="0038704A" w:rsidRDefault="00FC755A" w:rsidP="00FC755A">
      <w:pPr>
        <w:pStyle w:val="odstavek1"/>
        <w:ind w:firstLine="0"/>
        <w:rPr>
          <w:sz w:val="20"/>
          <w:szCs w:val="20"/>
        </w:rPr>
      </w:pPr>
      <w:r w:rsidRPr="0038704A">
        <w:rPr>
          <w:sz w:val="20"/>
          <w:szCs w:val="20"/>
        </w:rPr>
        <w:lastRenderedPageBreak/>
        <w:t>Cena navedena na obrazcu Povzetek predračuna / Rekapitulacija (OBR-3) mora biti izražena v EUR, lokacija naročnika, brez DDV</w:t>
      </w:r>
      <w:r w:rsidRPr="0052186E">
        <w:rPr>
          <w:sz w:val="20"/>
          <w:szCs w:val="20"/>
        </w:rPr>
        <w:t>. Cena mora biti za obdobje od 1. 1. 2025 do 31. 12. 2025 fiksna in se v tem obdobju ne sme spremeniti.</w:t>
      </w:r>
    </w:p>
    <w:p w14:paraId="3960D240" w14:textId="77777777" w:rsidR="00FC755A" w:rsidRPr="0038704A" w:rsidRDefault="00FC755A" w:rsidP="00FC755A">
      <w:pPr>
        <w:pStyle w:val="odstavek1"/>
        <w:ind w:firstLine="0"/>
        <w:rPr>
          <w:sz w:val="18"/>
          <w:szCs w:val="18"/>
        </w:rPr>
      </w:pPr>
      <w:r w:rsidRPr="0038704A">
        <w:rPr>
          <w:bCs/>
          <w:noProof/>
          <w:sz w:val="20"/>
          <w:szCs w:val="18"/>
        </w:rPr>
        <w:t xml:space="preserve">Po preteku te dobe se cene enkrat letno uskladijo s spremenjenim relativnim deležem gledanosti merjenih programov TV Slovenija – TV Slovenija 1 in TV Slovenija 2 - v celotni gledanosti TV programov </w:t>
      </w:r>
      <w:bookmarkStart w:id="132" w:name="_Hlk129073928"/>
      <w:r w:rsidRPr="0038704A">
        <w:rPr>
          <w:bCs/>
          <w:noProof/>
          <w:sz w:val="20"/>
          <w:szCs w:val="18"/>
        </w:rPr>
        <w:t>(to so vsi televizijski programi, ki jih ponujajo telekomunikacijski operaterji in so zaznani v meritvi gledanosti)</w:t>
      </w:r>
      <w:bookmarkEnd w:id="132"/>
      <w:r w:rsidRPr="0038704A">
        <w:rPr>
          <w:bCs/>
          <w:noProof/>
          <w:sz w:val="20"/>
          <w:szCs w:val="18"/>
        </w:rPr>
        <w:t xml:space="preserve">,  in z uradno objavljenim indeksom rasti cen življenjskih potrebščin (povprečna letna inflacija). </w:t>
      </w:r>
    </w:p>
    <w:p w14:paraId="526EAD4D" w14:textId="77777777" w:rsidR="00FC755A" w:rsidRPr="0038704A" w:rsidRDefault="00FC755A" w:rsidP="00FC755A">
      <w:pPr>
        <w:suppressAutoHyphens/>
        <w:rPr>
          <w:rFonts w:cs="Arial"/>
          <w:bCs/>
          <w:noProof/>
          <w:szCs w:val="20"/>
        </w:rPr>
      </w:pPr>
    </w:p>
    <w:p w14:paraId="7AFB4AD2" w14:textId="77777777" w:rsidR="00FC755A" w:rsidRPr="0038704A" w:rsidRDefault="00FC755A" w:rsidP="00FC755A">
      <w:pPr>
        <w:suppressAutoHyphens/>
        <w:rPr>
          <w:rFonts w:cs="Arial"/>
          <w:bCs/>
          <w:noProof/>
          <w:szCs w:val="20"/>
        </w:rPr>
      </w:pPr>
      <w:r w:rsidRPr="0038704A">
        <w:rPr>
          <w:rFonts w:cs="Arial"/>
          <w:bCs/>
          <w:noProof/>
          <w:szCs w:val="20"/>
        </w:rPr>
        <w:t>Enako se cene uskladijo za naslednja leta, osnova za izračun relativnega deleža bodo vsakokrat podatki o gledanosti televizije na ciljni skupini »vsi posamezniki«, v preteklem koledarskem letu.</w:t>
      </w:r>
    </w:p>
    <w:p w14:paraId="1572510E" w14:textId="77777777" w:rsidR="00FC755A" w:rsidRPr="0038704A" w:rsidRDefault="00FC755A" w:rsidP="00FC755A">
      <w:pPr>
        <w:suppressAutoHyphens/>
        <w:rPr>
          <w:rFonts w:cs="Arial"/>
          <w:bCs/>
          <w:noProof/>
          <w:szCs w:val="20"/>
        </w:rPr>
      </w:pPr>
    </w:p>
    <w:p w14:paraId="5D9C35D0" w14:textId="77777777" w:rsidR="00FC755A" w:rsidRPr="0038704A" w:rsidRDefault="00FC755A" w:rsidP="00FC755A">
      <w:pPr>
        <w:suppressAutoHyphens/>
        <w:rPr>
          <w:rFonts w:cs="Arial"/>
          <w:noProof/>
          <w:szCs w:val="20"/>
          <w:lang w:eastAsia="ar-SA"/>
        </w:rPr>
      </w:pPr>
      <w:r w:rsidRPr="0038704A">
        <w:rPr>
          <w:rFonts w:cs="Arial"/>
          <w:bCs/>
          <w:noProof/>
          <w:szCs w:val="20"/>
        </w:rPr>
        <w:t>Naročnik in ponudnik morata dogovorjeno spremembo cene vsakokrat potrditi tudi z dodatkom k pogodbi.</w:t>
      </w:r>
    </w:p>
    <w:p w14:paraId="167E04BD" w14:textId="77777777" w:rsidR="002306F7" w:rsidRPr="0038704A" w:rsidRDefault="002306F7" w:rsidP="002306F7">
      <w:pPr>
        <w:rPr>
          <w:b/>
          <w:bCs/>
        </w:rPr>
      </w:pPr>
    </w:p>
    <w:p w14:paraId="6A4089E7" w14:textId="3E8A008E" w:rsidR="002306F7" w:rsidRPr="0038704A" w:rsidRDefault="002306F7" w:rsidP="002306F7">
      <w:pPr>
        <w:rPr>
          <w:b/>
          <w:bCs/>
        </w:rPr>
      </w:pPr>
      <w:bookmarkStart w:id="133" w:name="_Hlk106695502"/>
      <w:r w:rsidRPr="0038704A">
        <w:rPr>
          <w:b/>
          <w:bCs/>
        </w:rPr>
        <w:t xml:space="preserve">Plačilni pogoji: </w:t>
      </w:r>
    </w:p>
    <w:p w14:paraId="688E40A7" w14:textId="77777777" w:rsidR="00DE6D45" w:rsidRPr="0038704A" w:rsidRDefault="00DE6D45" w:rsidP="00DE6D45">
      <w:pPr>
        <w:rPr>
          <w:bCs/>
        </w:rPr>
      </w:pPr>
    </w:p>
    <w:p w14:paraId="5F622566" w14:textId="1823612B" w:rsidR="00F53285" w:rsidRPr="004A0959" w:rsidRDefault="00BE23A1" w:rsidP="007F63A0">
      <w:pPr>
        <w:pStyle w:val="ListParagraph"/>
        <w:numPr>
          <w:ilvl w:val="0"/>
          <w:numId w:val="10"/>
        </w:numPr>
        <w:spacing w:line="280" w:lineRule="exact"/>
        <w:rPr>
          <w:i/>
        </w:rPr>
      </w:pPr>
      <w:r w:rsidRPr="0038704A">
        <w:t xml:space="preserve">100 % v roku 30 dni </w:t>
      </w:r>
      <w:r w:rsidRPr="0038704A">
        <w:rPr>
          <w:szCs w:val="20"/>
        </w:rPr>
        <w:t>od dneva prejema pravilno izstavljenega računa za storitve opravljene v preteklem mesecu.</w:t>
      </w:r>
      <w:bookmarkStart w:id="134" w:name="_Hlk128472992"/>
      <w:bookmarkEnd w:id="133"/>
    </w:p>
    <w:p w14:paraId="29E9B568" w14:textId="07EEF095" w:rsidR="00D2483C" w:rsidRPr="007F63A0" w:rsidRDefault="00D21748" w:rsidP="007F63A0">
      <w:pPr>
        <w:pStyle w:val="Heading3"/>
        <w:rPr>
          <w:b/>
          <w:noProof/>
        </w:rPr>
      </w:pPr>
      <w:bookmarkStart w:id="135" w:name="_Toc176944012"/>
      <w:bookmarkEnd w:id="134"/>
      <w:r w:rsidRPr="0038704A">
        <w:rPr>
          <w:b/>
          <w:noProof/>
        </w:rPr>
        <w:t xml:space="preserve">Izjava ponudnika o obsegu panelnega vzorca </w:t>
      </w:r>
      <w:r w:rsidR="009B168F" w:rsidRPr="0038704A">
        <w:rPr>
          <w:b/>
          <w:noProof/>
        </w:rPr>
        <w:t>(OBR-4)</w:t>
      </w:r>
      <w:bookmarkEnd w:id="135"/>
    </w:p>
    <w:p w14:paraId="17FB8F50" w14:textId="4420A442" w:rsidR="00D2483C" w:rsidRPr="0038704A" w:rsidRDefault="00D2483C" w:rsidP="00D2483C">
      <w:pPr>
        <w:pStyle w:val="Heading3"/>
        <w:rPr>
          <w:b/>
          <w:noProof/>
        </w:rPr>
      </w:pPr>
      <w:bookmarkStart w:id="136" w:name="_Toc176944013"/>
      <w:r w:rsidRPr="0038704A">
        <w:rPr>
          <w:b/>
          <w:noProof/>
        </w:rPr>
        <w:t>Izjava o predložitvi sheme (OBR-5)</w:t>
      </w:r>
      <w:bookmarkEnd w:id="136"/>
    </w:p>
    <w:p w14:paraId="56CF495B" w14:textId="693E0903" w:rsidR="00D2483C" w:rsidRPr="0038704A" w:rsidRDefault="00D2483C" w:rsidP="00D2483C"/>
    <w:p w14:paraId="0BECB9F2" w14:textId="0E3C9BBE" w:rsidR="00D2483C" w:rsidRPr="0038704A" w:rsidRDefault="00D2483C" w:rsidP="00D2483C">
      <w:r w:rsidRPr="0038704A">
        <w:t>Ponudniki morajo kot prilogo predložiti natančno shemo.</w:t>
      </w:r>
    </w:p>
    <w:p w14:paraId="279B702D" w14:textId="4262F0EE" w:rsidR="00D2483C" w:rsidRPr="0038704A" w:rsidRDefault="00D2483C" w:rsidP="00D2483C">
      <w:pPr>
        <w:pStyle w:val="Heading3"/>
        <w:rPr>
          <w:b/>
          <w:noProof/>
        </w:rPr>
      </w:pPr>
      <w:bookmarkStart w:id="137" w:name="_Toc176944014"/>
      <w:r w:rsidRPr="0038704A">
        <w:rPr>
          <w:b/>
          <w:noProof/>
        </w:rPr>
        <w:t>Izjava o izvedbi izobraževanja (OBR-6)</w:t>
      </w:r>
      <w:bookmarkEnd w:id="137"/>
    </w:p>
    <w:p w14:paraId="1C45FBF9" w14:textId="1484F9F9" w:rsidR="00D2483C" w:rsidRPr="0038704A" w:rsidRDefault="00D2483C" w:rsidP="00D2483C">
      <w:pPr>
        <w:pStyle w:val="Heading3"/>
        <w:rPr>
          <w:b/>
          <w:noProof/>
        </w:rPr>
      </w:pPr>
      <w:bookmarkStart w:id="138" w:name="_Toc176944015"/>
      <w:r w:rsidRPr="0038704A">
        <w:rPr>
          <w:b/>
          <w:noProof/>
        </w:rPr>
        <w:t>Izjava o programskih orodjih, opremi in zagotavljaju pomoči ter odprave napak (OBR-</w:t>
      </w:r>
      <w:r w:rsidR="00D62C61">
        <w:rPr>
          <w:b/>
          <w:noProof/>
        </w:rPr>
        <w:t>7</w:t>
      </w:r>
      <w:r w:rsidRPr="0038704A">
        <w:rPr>
          <w:b/>
          <w:noProof/>
        </w:rPr>
        <w:t>)</w:t>
      </w:r>
      <w:bookmarkEnd w:id="138"/>
    </w:p>
    <w:p w14:paraId="7BDAC2DF" w14:textId="7A7CDE4D" w:rsidR="00303745" w:rsidRPr="0038704A" w:rsidRDefault="00E651B9" w:rsidP="00F16B7A">
      <w:pPr>
        <w:pStyle w:val="Heading3"/>
        <w:suppressAutoHyphens/>
        <w:rPr>
          <w:b/>
          <w:noProof/>
        </w:rPr>
      </w:pPr>
      <w:bookmarkStart w:id="139" w:name="_Toc128383626"/>
      <w:bookmarkStart w:id="140" w:name="_Toc176944016"/>
      <w:bookmarkEnd w:id="130"/>
      <w:bookmarkEnd w:id="131"/>
      <w:r w:rsidRPr="0038704A">
        <w:rPr>
          <w:b/>
          <w:bCs w:val="0"/>
          <w:noProof/>
        </w:rPr>
        <w:t>Referen</w:t>
      </w:r>
      <w:r w:rsidR="00E524DB" w:rsidRPr="0038704A">
        <w:rPr>
          <w:b/>
          <w:bCs w:val="0"/>
          <w:noProof/>
        </w:rPr>
        <w:t>čna izjava</w:t>
      </w:r>
      <w:r w:rsidR="00D722FE" w:rsidRPr="0038704A">
        <w:rPr>
          <w:b/>
          <w:bCs w:val="0"/>
          <w:noProof/>
        </w:rPr>
        <w:t xml:space="preserve"> ponudnika</w:t>
      </w:r>
      <w:r w:rsidR="00DB47BA" w:rsidRPr="0038704A">
        <w:rPr>
          <w:b/>
          <w:bCs w:val="0"/>
          <w:noProof/>
        </w:rPr>
        <w:t xml:space="preserve"> </w:t>
      </w:r>
      <w:r w:rsidR="00486109" w:rsidRPr="0038704A">
        <w:rPr>
          <w:b/>
          <w:bCs w:val="0"/>
          <w:noProof/>
        </w:rPr>
        <w:t>(OBR-</w:t>
      </w:r>
      <w:r w:rsidR="00D62C61">
        <w:rPr>
          <w:b/>
          <w:bCs w:val="0"/>
          <w:noProof/>
        </w:rPr>
        <w:t>8</w:t>
      </w:r>
      <w:r w:rsidR="00486109" w:rsidRPr="0038704A">
        <w:rPr>
          <w:b/>
          <w:bCs w:val="0"/>
          <w:noProof/>
        </w:rPr>
        <w:t>)</w:t>
      </w:r>
      <w:bookmarkEnd w:id="139"/>
      <w:bookmarkEnd w:id="140"/>
    </w:p>
    <w:p w14:paraId="70143C9E" w14:textId="536670D5" w:rsidR="006C05EA" w:rsidRPr="0038704A" w:rsidRDefault="006C05EA" w:rsidP="006C05EA"/>
    <w:p w14:paraId="256A8DEB" w14:textId="24C56E71" w:rsidR="00F154D8" w:rsidRPr="0038704A" w:rsidRDefault="00B036EA" w:rsidP="00B036EA">
      <w:r w:rsidRPr="0038704A">
        <w:t xml:space="preserve">Ponudnik mora predložiti </w:t>
      </w:r>
      <w:r w:rsidR="00F154D8" w:rsidRPr="0038704A">
        <w:rPr>
          <w:b/>
          <w:bCs/>
        </w:rPr>
        <w:t>eno (1) referenčno izjavo</w:t>
      </w:r>
      <w:r w:rsidR="00F154D8" w:rsidRPr="0038704A">
        <w:t xml:space="preserve">, s katero izkazuje slovensko ali mednarodno izvedbo projekta raziskave elektronskega merjenja dnevne gledanosti TV programov, vključno z ogledom z zamikom, na vseh napravah (vključujoč pametne naprave in platforme, ki omogočajo ogled TV programov) in dnevni obiskanosti spletnih strani preko vseh naprav in platform z vključenim merjenjem gledanosti preko spleta, na panelnem vzorcu velikosti </w:t>
      </w:r>
      <w:r w:rsidR="00F154D8" w:rsidRPr="0038704A">
        <w:rPr>
          <w:b/>
          <w:bCs/>
        </w:rPr>
        <w:t xml:space="preserve">vsaj 750 gospodinjstev </w:t>
      </w:r>
      <w:r w:rsidR="00F154D8" w:rsidRPr="0038704A">
        <w:t>in so podatki o gledanosti v uporabi vsaj dve (2) leti.</w:t>
      </w:r>
    </w:p>
    <w:p w14:paraId="388B7110" w14:textId="77777777" w:rsidR="00126B24" w:rsidRPr="0038704A" w:rsidRDefault="00126B24" w:rsidP="00B036EA"/>
    <w:p w14:paraId="4CB4220B" w14:textId="12F19C8D" w:rsidR="00AA1B5B" w:rsidRPr="0038704A" w:rsidRDefault="00B036EA" w:rsidP="00B036EA">
      <w:r w:rsidRPr="0038704A">
        <w:t>Ponudnik predloži referenčn</w:t>
      </w:r>
      <w:r w:rsidR="00F154D8" w:rsidRPr="0038704A">
        <w:t>o</w:t>
      </w:r>
      <w:r w:rsidRPr="0038704A">
        <w:t xml:space="preserve"> izjav</w:t>
      </w:r>
      <w:r w:rsidR="00F154D8" w:rsidRPr="0038704A">
        <w:t>o</w:t>
      </w:r>
      <w:r w:rsidRPr="0038704A">
        <w:t xml:space="preserve"> na naročnikovem obrazcu Referenčna izjava ponudnika</w:t>
      </w:r>
      <w:r w:rsidR="00F154D8" w:rsidRPr="0038704A">
        <w:t xml:space="preserve"> </w:t>
      </w:r>
      <w:r w:rsidRPr="0038704A">
        <w:t>(OBR-</w:t>
      </w:r>
      <w:r w:rsidR="00D62C61">
        <w:t>8</w:t>
      </w:r>
      <w:r w:rsidRPr="0038704A">
        <w:t>).</w:t>
      </w:r>
    </w:p>
    <w:p w14:paraId="7C5C5986" w14:textId="7DE35A12" w:rsidR="00F154D8" w:rsidRPr="0038704A" w:rsidRDefault="00F154D8" w:rsidP="00B036EA"/>
    <w:p w14:paraId="16035010" w14:textId="1BB9A21B" w:rsidR="00F154D8" w:rsidRPr="0038704A" w:rsidRDefault="00F154D8" w:rsidP="00B036EA">
      <w:pPr>
        <w:rPr>
          <w:b/>
        </w:rPr>
      </w:pPr>
      <w:r w:rsidRPr="0038704A">
        <w:rPr>
          <w:b/>
        </w:rPr>
        <w:t xml:space="preserve">Naročnik si pridržuje pravico, da preveri referenčne izjave neposredno pri izdajatelju reference. </w:t>
      </w:r>
    </w:p>
    <w:p w14:paraId="6892C20C" w14:textId="00C9F977" w:rsidR="009500A7" w:rsidRPr="0038704A" w:rsidRDefault="009500A7" w:rsidP="00F16B7A">
      <w:pPr>
        <w:pStyle w:val="Heading3"/>
        <w:suppressAutoHyphens/>
        <w:rPr>
          <w:b/>
          <w:noProof/>
        </w:rPr>
      </w:pPr>
      <w:bookmarkStart w:id="141" w:name="_Toc128383633"/>
      <w:bookmarkStart w:id="142" w:name="_Toc176944017"/>
      <w:r w:rsidRPr="0038704A">
        <w:rPr>
          <w:b/>
          <w:noProof/>
        </w:rPr>
        <w:t>Izjava o varovanju podatkov (OBR-</w:t>
      </w:r>
      <w:r w:rsidR="00D62C61">
        <w:rPr>
          <w:b/>
          <w:noProof/>
        </w:rPr>
        <w:t>9</w:t>
      </w:r>
      <w:r w:rsidRPr="0038704A">
        <w:rPr>
          <w:b/>
          <w:noProof/>
        </w:rPr>
        <w:t>)</w:t>
      </w:r>
      <w:bookmarkEnd w:id="141"/>
      <w:bookmarkEnd w:id="142"/>
    </w:p>
    <w:p w14:paraId="6234E4B3" w14:textId="7E2F6D90" w:rsidR="00BF667F" w:rsidRPr="001322A1" w:rsidRDefault="00303745" w:rsidP="00F16B7A">
      <w:pPr>
        <w:pStyle w:val="Heading3"/>
        <w:suppressAutoHyphens/>
        <w:rPr>
          <w:b/>
          <w:noProof/>
        </w:rPr>
      </w:pPr>
      <w:bookmarkStart w:id="143" w:name="_Toc128383634"/>
      <w:bookmarkStart w:id="144" w:name="_Toc176944018"/>
      <w:r w:rsidRPr="001322A1">
        <w:rPr>
          <w:b/>
          <w:noProof/>
        </w:rPr>
        <w:t>Izjava o predložitvi garancije za dobro izvedbo pogodbenih obveznosti</w:t>
      </w:r>
      <w:r w:rsidR="00C85CC4" w:rsidRPr="001322A1">
        <w:rPr>
          <w:b/>
          <w:noProof/>
        </w:rPr>
        <w:t xml:space="preserve"> </w:t>
      </w:r>
      <w:r w:rsidRPr="001322A1">
        <w:rPr>
          <w:b/>
          <w:noProof/>
        </w:rPr>
        <w:t>(OBR-</w:t>
      </w:r>
      <w:r w:rsidR="00D2483C" w:rsidRPr="001322A1">
        <w:rPr>
          <w:b/>
          <w:noProof/>
        </w:rPr>
        <w:t>1</w:t>
      </w:r>
      <w:r w:rsidR="00D62C61">
        <w:rPr>
          <w:b/>
          <w:noProof/>
        </w:rPr>
        <w:t>0</w:t>
      </w:r>
      <w:r w:rsidRPr="001322A1">
        <w:rPr>
          <w:b/>
          <w:noProof/>
        </w:rPr>
        <w:t>)</w:t>
      </w:r>
      <w:bookmarkEnd w:id="143"/>
      <w:bookmarkEnd w:id="144"/>
    </w:p>
    <w:p w14:paraId="612CB883" w14:textId="0BAF74DA" w:rsidR="00D24B2B" w:rsidRPr="001322A1" w:rsidRDefault="00D24B2B" w:rsidP="00D24B2B"/>
    <w:p w14:paraId="35FFE43A" w14:textId="527570F3" w:rsidR="00D24B2B" w:rsidRPr="001322A1" w:rsidRDefault="00D24B2B" w:rsidP="00D24B2B">
      <w:r w:rsidRPr="001322A1">
        <w:t xml:space="preserve">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w:t>
      </w:r>
      <w:r w:rsidR="008B2CFB" w:rsidRPr="001322A1">
        <w:rPr>
          <w:b/>
        </w:rPr>
        <w:t>10</w:t>
      </w:r>
      <w:r w:rsidR="00FE344C" w:rsidRPr="001322A1">
        <w:rPr>
          <w:b/>
        </w:rPr>
        <w:t xml:space="preserve"> </w:t>
      </w:r>
      <w:r w:rsidRPr="001322A1">
        <w:rPr>
          <w:b/>
        </w:rPr>
        <w:t>%</w:t>
      </w:r>
      <w:r w:rsidRPr="001322A1">
        <w:t xml:space="preserve"> </w:t>
      </w:r>
      <w:r w:rsidR="008B2CFB" w:rsidRPr="001322A1">
        <w:t xml:space="preserve">letne </w:t>
      </w:r>
      <w:r w:rsidRPr="001322A1">
        <w:t xml:space="preserve">pogodbene vrednosti, nepreklicno, brezpogojno in plačljivo na prvi poziv naročnika, </w:t>
      </w:r>
      <w:r w:rsidRPr="001322A1">
        <w:rPr>
          <w:b/>
          <w:bCs/>
        </w:rPr>
        <w:t xml:space="preserve">veljavno </w:t>
      </w:r>
      <w:r w:rsidR="00FC755A" w:rsidRPr="001322A1">
        <w:rPr>
          <w:b/>
          <w:bCs/>
        </w:rPr>
        <w:t>od 1. 1. 2025 do 31. 12. 2025.</w:t>
      </w:r>
    </w:p>
    <w:p w14:paraId="34E349DB" w14:textId="77777777" w:rsidR="00D24B2B" w:rsidRPr="001322A1" w:rsidRDefault="00D24B2B" w:rsidP="00D24B2B"/>
    <w:p w14:paraId="71FADDFE" w14:textId="7BFF931D" w:rsidR="00F75836" w:rsidRPr="001322A1" w:rsidRDefault="00D24B2B" w:rsidP="00D24B2B">
      <w:r w:rsidRPr="001322A1">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p>
    <w:p w14:paraId="16BBBA6C" w14:textId="3AEB7084" w:rsidR="008B2CFB" w:rsidRPr="001322A1" w:rsidRDefault="008B2CFB" w:rsidP="00D24B2B"/>
    <w:p w14:paraId="05179492" w14:textId="5C6E72C0" w:rsidR="008B2CFB" w:rsidRPr="001322A1" w:rsidRDefault="008B2CFB" w:rsidP="008B2CFB">
      <w:pPr>
        <w:suppressAutoHyphens/>
        <w:rPr>
          <w:rFonts w:cs="Arial"/>
          <w:noProof/>
          <w:szCs w:val="20"/>
        </w:rPr>
      </w:pPr>
      <w:r w:rsidRPr="001322A1">
        <w:rPr>
          <w:rFonts w:cs="Arial"/>
          <w:noProof/>
          <w:szCs w:val="20"/>
        </w:rPr>
        <w:t xml:space="preserve">Novo garancijo za dobro izvedbo pogodbenih obveznosti (ali podaljšanje že obstoječe garancije) v višini </w:t>
      </w:r>
      <w:r w:rsidRPr="001322A1">
        <w:rPr>
          <w:rFonts w:cs="Arial"/>
          <w:b/>
          <w:bCs/>
          <w:noProof/>
          <w:szCs w:val="20"/>
        </w:rPr>
        <w:t>10 %</w:t>
      </w:r>
      <w:r w:rsidRPr="001322A1">
        <w:rPr>
          <w:rFonts w:cs="Arial"/>
          <w:noProof/>
          <w:szCs w:val="20"/>
        </w:rPr>
        <w:t xml:space="preserve"> letne pogodbene vrednosti z DDV, brezpogojno, nepreklicno in plačljivo na prvi poziv naročnika  </w:t>
      </w:r>
      <w:r w:rsidRPr="001322A1">
        <w:rPr>
          <w:rFonts w:cs="Arial"/>
          <w:noProof/>
          <w:szCs w:val="20"/>
        </w:rPr>
        <w:lastRenderedPageBreak/>
        <w:t xml:space="preserve">mora ponudnik predložiti za drugo pogodbeno leto, in sicer 30 dni pred potekom predhodne garancije in z veljavnostjo </w:t>
      </w:r>
      <w:r w:rsidR="00FC755A" w:rsidRPr="001322A1">
        <w:rPr>
          <w:rFonts w:cs="Arial"/>
          <w:noProof/>
          <w:szCs w:val="20"/>
        </w:rPr>
        <w:t xml:space="preserve">od </w:t>
      </w:r>
      <w:r w:rsidR="00FC755A" w:rsidRPr="001322A1">
        <w:rPr>
          <w:rFonts w:cs="Arial"/>
          <w:b/>
          <w:bCs/>
          <w:noProof/>
          <w:szCs w:val="20"/>
        </w:rPr>
        <w:t>1. 1. 2026 do 31. 12. 2026.</w:t>
      </w:r>
    </w:p>
    <w:p w14:paraId="75484307" w14:textId="2366B935" w:rsidR="008B2CFB" w:rsidRPr="001322A1" w:rsidRDefault="008B2CFB" w:rsidP="00D24B2B"/>
    <w:p w14:paraId="2DFFCCCB" w14:textId="11456BDB" w:rsidR="008B2CFB" w:rsidRPr="001322A1" w:rsidRDefault="008B2CFB" w:rsidP="008B2CFB">
      <w:pPr>
        <w:suppressAutoHyphens/>
        <w:rPr>
          <w:rFonts w:cs="Arial"/>
          <w:noProof/>
          <w:szCs w:val="20"/>
        </w:rPr>
      </w:pPr>
      <w:r w:rsidRPr="001322A1">
        <w:rPr>
          <w:rFonts w:cs="Arial"/>
          <w:noProof/>
          <w:szCs w:val="20"/>
        </w:rPr>
        <w:t xml:space="preserve">Novo garancijo za dobro izvedbo pogodbenih obveznosti (ali podaljšanje že obstoječe garancije) v višini </w:t>
      </w:r>
      <w:r w:rsidRPr="001322A1">
        <w:rPr>
          <w:rFonts w:cs="Arial"/>
          <w:b/>
          <w:bCs/>
          <w:noProof/>
          <w:szCs w:val="20"/>
        </w:rPr>
        <w:t>10 %</w:t>
      </w:r>
      <w:r w:rsidRPr="001322A1">
        <w:rPr>
          <w:rFonts w:cs="Arial"/>
          <w:noProof/>
          <w:szCs w:val="20"/>
        </w:rPr>
        <w:t xml:space="preserve"> letne pogodbene vrednosti z DDV, brezpogojno, nepreklicno in plačljivo na prvi poziv naročnika  mora ponudnik predložiti za tretje pogodbeno leto, in sicer 30 dni pred potekom predhodne garancije garancije in z veljavnostjo </w:t>
      </w:r>
      <w:r w:rsidR="00FC755A" w:rsidRPr="001322A1">
        <w:rPr>
          <w:rFonts w:cs="Arial"/>
          <w:b/>
          <w:bCs/>
          <w:noProof/>
          <w:szCs w:val="20"/>
        </w:rPr>
        <w:t>1. 1. 2027 do 31. 12. 2027.</w:t>
      </w:r>
    </w:p>
    <w:p w14:paraId="36DBEC2A" w14:textId="0977B90D" w:rsidR="008B2CFB" w:rsidRPr="001322A1" w:rsidRDefault="008B2CFB" w:rsidP="00D24B2B"/>
    <w:p w14:paraId="5589A2E7" w14:textId="7E7B04BF" w:rsidR="008B2CFB" w:rsidRPr="001322A1" w:rsidRDefault="008B2CFB" w:rsidP="008B2CFB">
      <w:pPr>
        <w:suppressAutoHyphens/>
        <w:rPr>
          <w:rFonts w:cs="Arial"/>
          <w:noProof/>
          <w:szCs w:val="20"/>
        </w:rPr>
      </w:pPr>
      <w:r w:rsidRPr="001322A1">
        <w:rPr>
          <w:rFonts w:cs="Arial"/>
          <w:noProof/>
          <w:szCs w:val="20"/>
        </w:rPr>
        <w:t xml:space="preserve">Novo garancijo za dobro izvedbo pogodbenih obveznosti (ali podaljšanje že obstoječe garancije) v višini </w:t>
      </w:r>
      <w:r w:rsidRPr="001322A1">
        <w:rPr>
          <w:rFonts w:cs="Arial"/>
          <w:b/>
          <w:bCs/>
          <w:noProof/>
          <w:szCs w:val="20"/>
        </w:rPr>
        <w:t>10 %</w:t>
      </w:r>
      <w:r w:rsidRPr="001322A1">
        <w:rPr>
          <w:rFonts w:cs="Arial"/>
          <w:noProof/>
          <w:szCs w:val="20"/>
        </w:rPr>
        <w:t xml:space="preserve"> letne pogodbene vrednosti z DDV, brezpogojno, nepreklicno in plačljivo na prvi poziv naročnika  mora ponudnik predložiti za četrto pogodbeno leto, in sicer 30 dni pred potekom predhodne garancije garancije in z veljavnostjo </w:t>
      </w:r>
      <w:r w:rsidR="00FC755A" w:rsidRPr="001322A1">
        <w:rPr>
          <w:rFonts w:cs="Arial"/>
          <w:b/>
          <w:bCs/>
          <w:noProof/>
          <w:szCs w:val="20"/>
        </w:rPr>
        <w:t>1. 1. 2028 do 31. 12. 2028.</w:t>
      </w:r>
    </w:p>
    <w:p w14:paraId="2D4B345F" w14:textId="036F067E" w:rsidR="000540BE" w:rsidRPr="0038704A" w:rsidRDefault="000540BE" w:rsidP="00F16B7A">
      <w:pPr>
        <w:pStyle w:val="Heading3"/>
        <w:suppressAutoHyphens/>
        <w:rPr>
          <w:b/>
          <w:noProof/>
        </w:rPr>
      </w:pPr>
      <w:bookmarkStart w:id="145" w:name="_Toc446492610"/>
      <w:bookmarkStart w:id="146" w:name="_Toc128383636"/>
      <w:bookmarkStart w:id="147" w:name="_Toc176944019"/>
      <w:r w:rsidRPr="0038704A">
        <w:rPr>
          <w:b/>
          <w:noProof/>
        </w:rPr>
        <w:t>Vzorec pogodbe</w:t>
      </w:r>
      <w:bookmarkEnd w:id="145"/>
      <w:r w:rsidR="00F31F7A" w:rsidRPr="0038704A">
        <w:rPr>
          <w:b/>
          <w:noProof/>
        </w:rPr>
        <w:t xml:space="preserve"> (OBR-</w:t>
      </w:r>
      <w:r w:rsidR="00D2483C" w:rsidRPr="0038704A">
        <w:rPr>
          <w:b/>
          <w:noProof/>
        </w:rPr>
        <w:t>1</w:t>
      </w:r>
      <w:r w:rsidR="00D62C61">
        <w:rPr>
          <w:b/>
          <w:noProof/>
        </w:rPr>
        <w:t>1</w:t>
      </w:r>
      <w:r w:rsidR="00F31F7A" w:rsidRPr="0038704A">
        <w:rPr>
          <w:b/>
          <w:noProof/>
        </w:rPr>
        <w:t>)</w:t>
      </w:r>
      <w:bookmarkEnd w:id="146"/>
      <w:bookmarkEnd w:id="147"/>
    </w:p>
    <w:p w14:paraId="3924EFA3" w14:textId="77777777" w:rsidR="00344D2F" w:rsidRPr="0038704A" w:rsidRDefault="00344D2F" w:rsidP="00EE1DA5">
      <w:pPr>
        <w:rPr>
          <w:rFonts w:cs="Arial"/>
          <w:noProof/>
        </w:rPr>
      </w:pPr>
    </w:p>
    <w:p w14:paraId="412DA0C9" w14:textId="158E4289" w:rsidR="00C85CC4" w:rsidRPr="0038704A" w:rsidRDefault="00DF621B" w:rsidP="009B168F">
      <w:r w:rsidRPr="0038704A">
        <w:rPr>
          <w:rFonts w:cs="Arial"/>
          <w:noProof/>
        </w:rPr>
        <w:t xml:space="preserve">Vzorec pogodbe mora biti v celoti (vsaka stran) </w:t>
      </w:r>
      <w:r w:rsidRPr="0038704A">
        <w:rPr>
          <w:rFonts w:cs="Arial"/>
          <w:b/>
          <w:noProof/>
        </w:rPr>
        <w:t>parafiran in žigosan</w:t>
      </w:r>
      <w:r w:rsidRPr="0038704A">
        <w:rPr>
          <w:rFonts w:cs="Arial"/>
          <w:noProof/>
        </w:rPr>
        <w:t xml:space="preserve"> s strani ponudnikovega zastopnika ali prokurista.</w:t>
      </w:r>
      <w:r w:rsidR="00517350" w:rsidRPr="0038704A">
        <w:rPr>
          <w:rFonts w:cs="Arial"/>
          <w:noProof/>
        </w:rPr>
        <w:t xml:space="preserve"> </w:t>
      </w:r>
      <w:r w:rsidR="00517350" w:rsidRPr="0038704A">
        <w:t>V kolikor ponudnik nastopa s partnerjem oz. podizvajalcem, mora biti vzorec pogodbe na enak način</w:t>
      </w:r>
      <w:r w:rsidR="0056232F" w:rsidRPr="0038704A">
        <w:t xml:space="preserve"> </w:t>
      </w:r>
      <w:r w:rsidR="00517350" w:rsidRPr="0038704A">
        <w:t>parafiran in žigosan s strani partnerjevega oz. podizvajalčevega zastopnika ali prokurista.</w:t>
      </w:r>
    </w:p>
    <w:p w14:paraId="54B232B3" w14:textId="4A21B618" w:rsidR="002E17EC" w:rsidRPr="0038704A" w:rsidRDefault="002E17EC" w:rsidP="00F16B7A">
      <w:pPr>
        <w:pStyle w:val="Heading3"/>
        <w:tabs>
          <w:tab w:val="clear" w:pos="720"/>
        </w:tabs>
        <w:rPr>
          <w:b/>
          <w:noProof/>
        </w:rPr>
      </w:pPr>
      <w:bookmarkStart w:id="148" w:name="_toc1958"/>
      <w:bookmarkStart w:id="149" w:name="_Toc128383637"/>
      <w:bookmarkStart w:id="150" w:name="_Toc176944020"/>
      <w:bookmarkStart w:id="151" w:name="_Toc15030896"/>
      <w:bookmarkStart w:id="152" w:name="_Toc218393808"/>
      <w:bookmarkStart w:id="153" w:name="_Toc224527409"/>
      <w:bookmarkEnd w:id="148"/>
      <w:r w:rsidRPr="0038704A">
        <w:rPr>
          <w:b/>
          <w:noProof/>
        </w:rPr>
        <w:t>Izjava o posredovanju podatkov o razkritju lastništva ponudnika</w:t>
      </w:r>
      <w:r w:rsidR="00F31F7A" w:rsidRPr="0038704A">
        <w:rPr>
          <w:b/>
          <w:noProof/>
        </w:rPr>
        <w:t xml:space="preserve"> (OBR-</w:t>
      </w:r>
      <w:r w:rsidR="00D2483C" w:rsidRPr="0038704A">
        <w:rPr>
          <w:b/>
          <w:noProof/>
        </w:rPr>
        <w:t>1</w:t>
      </w:r>
      <w:r w:rsidR="00D62C61">
        <w:rPr>
          <w:b/>
          <w:noProof/>
        </w:rPr>
        <w:t>2</w:t>
      </w:r>
      <w:r w:rsidR="00F31F7A" w:rsidRPr="0038704A">
        <w:rPr>
          <w:b/>
          <w:noProof/>
        </w:rPr>
        <w:t>)</w:t>
      </w:r>
      <w:bookmarkEnd w:id="149"/>
      <w:bookmarkEnd w:id="150"/>
    </w:p>
    <w:p w14:paraId="534FD990" w14:textId="77777777" w:rsidR="00344D2F" w:rsidRPr="0038704A" w:rsidRDefault="00344D2F" w:rsidP="002E17EC">
      <w:pPr>
        <w:rPr>
          <w:rFonts w:cs="Arial"/>
          <w:noProof/>
          <w:szCs w:val="20"/>
        </w:rPr>
      </w:pPr>
    </w:p>
    <w:p w14:paraId="395A4FAA" w14:textId="04492E93" w:rsidR="006124A6" w:rsidRPr="0038704A" w:rsidRDefault="002E17EC" w:rsidP="002E17EC">
      <w:pPr>
        <w:rPr>
          <w:rFonts w:cs="Arial"/>
          <w:noProof/>
          <w:szCs w:val="20"/>
        </w:rPr>
      </w:pPr>
      <w:r w:rsidRPr="0038704A">
        <w:rPr>
          <w:rFonts w:cs="Arial"/>
          <w:noProof/>
          <w:szCs w:val="20"/>
        </w:rPr>
        <w:t xml:space="preserve">Ponudnik mora predložiti predmetno izjavo s katero izjavlja, da bo naročniku v roku osmih dni od prejema poziva posredoval </w:t>
      </w:r>
      <w:r w:rsidRPr="0038704A">
        <w:rPr>
          <w:rFonts w:cs="Arial"/>
          <w:i/>
          <w:noProof/>
          <w:szCs w:val="20"/>
        </w:rPr>
        <w:t>Izjavo o udeležbi fizičnih in pravnih oseb v lastništvu ponudnika,</w:t>
      </w:r>
      <w:r w:rsidRPr="0038704A">
        <w:rPr>
          <w:rFonts w:cs="Arial"/>
          <w:noProof/>
          <w:szCs w:val="20"/>
        </w:rPr>
        <w:t xml:space="preserve"> ki je priložena v </w:t>
      </w:r>
      <w:r w:rsidR="00DC5FB4" w:rsidRPr="0038704A">
        <w:rPr>
          <w:rFonts w:cs="Arial"/>
          <w:noProof/>
          <w:color w:val="282828"/>
          <w:szCs w:val="20"/>
        </w:rPr>
        <w:t>dokumentacij</w:t>
      </w:r>
      <w:r w:rsidR="00F31B9B" w:rsidRPr="0038704A">
        <w:rPr>
          <w:rFonts w:cs="Arial"/>
          <w:noProof/>
          <w:color w:val="282828"/>
          <w:szCs w:val="20"/>
        </w:rPr>
        <w:t>i</w:t>
      </w:r>
      <w:r w:rsidR="00DC5FB4" w:rsidRPr="0038704A">
        <w:rPr>
          <w:rFonts w:cs="Arial"/>
          <w:noProof/>
          <w:color w:val="282828"/>
          <w:szCs w:val="20"/>
        </w:rPr>
        <w:t xml:space="preserve"> v zvezi z oddajo javnega naročila</w:t>
      </w:r>
      <w:r w:rsidR="006124A6" w:rsidRPr="0038704A">
        <w:rPr>
          <w:rFonts w:cs="Arial"/>
          <w:noProof/>
          <w:szCs w:val="20"/>
        </w:rPr>
        <w:t xml:space="preserve">. </w:t>
      </w:r>
    </w:p>
    <w:p w14:paraId="58AF0B3E" w14:textId="77777777" w:rsidR="006124A6" w:rsidRPr="0038704A" w:rsidRDefault="006124A6" w:rsidP="002E17EC">
      <w:pPr>
        <w:rPr>
          <w:rFonts w:cs="Arial"/>
          <w:noProof/>
          <w:szCs w:val="20"/>
        </w:rPr>
      </w:pPr>
    </w:p>
    <w:p w14:paraId="4E4F253C" w14:textId="77777777" w:rsidR="002E17EC" w:rsidRPr="0038704A" w:rsidRDefault="006124A6" w:rsidP="002E17EC">
      <w:pPr>
        <w:rPr>
          <w:rFonts w:cs="Arial"/>
          <w:i/>
          <w:noProof/>
          <w:szCs w:val="20"/>
        </w:rPr>
      </w:pPr>
      <w:r w:rsidRPr="0038704A">
        <w:rPr>
          <w:rFonts w:cs="Arial"/>
          <w:noProof/>
          <w:szCs w:val="20"/>
        </w:rPr>
        <w:t>N</w:t>
      </w:r>
      <w:r w:rsidR="002E17EC" w:rsidRPr="0038704A">
        <w:rPr>
          <w:rFonts w:cs="Arial"/>
          <w:noProof/>
          <w:szCs w:val="20"/>
        </w:rPr>
        <w:t xml:space="preserve">aročnik bo pred sprejemom odločitve o oddaji javnega naročila pozval ponudnika, ki bo glede na merila dosegel najboljši rezultat za predmetno javno naročilo, da v roku osmih dni od prejema poziva naročnika, le-temu posreduje </w:t>
      </w:r>
      <w:r w:rsidR="002E17EC" w:rsidRPr="0038704A">
        <w:rPr>
          <w:rFonts w:cs="Arial"/>
          <w:i/>
          <w:noProof/>
          <w:szCs w:val="20"/>
        </w:rPr>
        <w:t>Izjavo o udeležbi fizičnih in pravnih oseb v lastništvu ponudnika.</w:t>
      </w:r>
    </w:p>
    <w:p w14:paraId="4D545539" w14:textId="77777777" w:rsidR="002E17EC" w:rsidRPr="0038704A" w:rsidRDefault="002E17EC" w:rsidP="002E17EC">
      <w:pPr>
        <w:rPr>
          <w:rFonts w:cs="Arial"/>
          <w:i/>
          <w:noProof/>
          <w:szCs w:val="20"/>
        </w:rPr>
      </w:pPr>
    </w:p>
    <w:p w14:paraId="37565129" w14:textId="77777777" w:rsidR="002E17EC" w:rsidRPr="0038704A" w:rsidRDefault="002E17EC" w:rsidP="002E17EC">
      <w:pPr>
        <w:rPr>
          <w:rFonts w:cs="Arial"/>
          <w:noProof/>
          <w:szCs w:val="20"/>
        </w:rPr>
      </w:pPr>
      <w:r w:rsidRPr="0038704A">
        <w:rPr>
          <w:rFonts w:cs="Arial"/>
          <w:noProof/>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32DBB70B" w14:textId="77777777" w:rsidR="006A2E72" w:rsidRPr="0038704A" w:rsidRDefault="006A2E72" w:rsidP="002E17EC">
      <w:pPr>
        <w:rPr>
          <w:rFonts w:cs="Arial"/>
          <w:i/>
          <w:noProof/>
          <w:szCs w:val="20"/>
          <w:u w:val="single"/>
        </w:rPr>
      </w:pPr>
    </w:p>
    <w:p w14:paraId="5DFFA0D9" w14:textId="77777777" w:rsidR="002E17EC" w:rsidRPr="0038704A" w:rsidRDefault="002E17EC" w:rsidP="002E17EC">
      <w:pPr>
        <w:rPr>
          <w:rFonts w:cs="Arial"/>
          <w:b/>
          <w:noProof/>
          <w:szCs w:val="20"/>
          <w:u w:val="single"/>
        </w:rPr>
      </w:pPr>
      <w:r w:rsidRPr="0038704A">
        <w:rPr>
          <w:rFonts w:cs="Arial"/>
          <w:b/>
          <w:noProof/>
          <w:szCs w:val="20"/>
          <w:u w:val="single"/>
        </w:rPr>
        <w:t>Pojasnilo:</w:t>
      </w:r>
    </w:p>
    <w:p w14:paraId="7BF860E9" w14:textId="31D78077" w:rsidR="00FB75D0" w:rsidRPr="0038704A" w:rsidRDefault="002E17EC" w:rsidP="007077BB">
      <w:pPr>
        <w:rPr>
          <w:rFonts w:cs="Arial"/>
          <w:noProof/>
          <w:szCs w:val="20"/>
        </w:rPr>
      </w:pPr>
      <w:r w:rsidRPr="0038704A">
        <w:rPr>
          <w:rFonts w:cs="Arial"/>
          <w:noProof/>
          <w:szCs w:val="20"/>
        </w:rPr>
        <w:t>Naročnik je dolžan skladno s šestim odstavkom 14. člena Zakona o integriteti in preprečevanju korupcije (Uradni list RS, št. 69/11; ZIntPK-UPB2),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0A7FB665" w14:textId="1E7A5CC7" w:rsidR="00FD7804" w:rsidRPr="0038704A" w:rsidRDefault="00FD7804" w:rsidP="00F16B7A">
      <w:pPr>
        <w:pStyle w:val="Heading3"/>
        <w:rPr>
          <w:b/>
          <w:bCs w:val="0"/>
        </w:rPr>
      </w:pPr>
      <w:bookmarkStart w:id="154" w:name="_Toc87943484"/>
      <w:bookmarkStart w:id="155" w:name="_Toc128383639"/>
      <w:bookmarkStart w:id="156" w:name="_Toc176944021"/>
      <w:r w:rsidRPr="0038704A">
        <w:rPr>
          <w:b/>
          <w:bCs w:val="0"/>
        </w:rPr>
        <w:t>ESPD obrazec</w:t>
      </w:r>
      <w:bookmarkEnd w:id="154"/>
      <w:bookmarkEnd w:id="155"/>
      <w:bookmarkEnd w:id="156"/>
    </w:p>
    <w:p w14:paraId="694CD3A2" w14:textId="77777777" w:rsidR="00FD7804" w:rsidRPr="0038704A" w:rsidRDefault="00FD7804" w:rsidP="00FD7804"/>
    <w:p w14:paraId="08EDD5A6" w14:textId="3A026F97" w:rsidR="00FD7804" w:rsidRPr="0038704A" w:rsidRDefault="00FD7804" w:rsidP="00FD7804">
      <w:r w:rsidRPr="0038704A">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729F95A" w14:textId="77777777" w:rsidR="00FD7804" w:rsidRPr="0038704A" w:rsidRDefault="00FD7804" w:rsidP="00FD7804"/>
    <w:p w14:paraId="104FC671" w14:textId="77777777" w:rsidR="00FD7804" w:rsidRPr="0038704A" w:rsidRDefault="00FD7804" w:rsidP="00FD7804">
      <w:pPr>
        <w:rPr>
          <w:rFonts w:cs="Arial"/>
          <w:szCs w:val="20"/>
          <w:lang w:eastAsia="sl-SI"/>
        </w:rPr>
      </w:pPr>
      <w:r w:rsidRPr="0038704A">
        <w:rPr>
          <w:rFonts w:cs="Arial"/>
          <w:szCs w:val="20"/>
          <w:lang w:eastAsia="sl-SI"/>
        </w:rPr>
        <w:t>Navedbe v ESPD in/ali dokazila, ki jih predloži gospodarski subjekt, morajo biti veljavni.</w:t>
      </w:r>
    </w:p>
    <w:p w14:paraId="5F7CA13C" w14:textId="77777777" w:rsidR="00FD7804" w:rsidRPr="0038704A" w:rsidRDefault="00FD7804" w:rsidP="00FD7804">
      <w:pPr>
        <w:rPr>
          <w:rFonts w:cs="Arial"/>
          <w:szCs w:val="20"/>
          <w:lang w:eastAsia="sl-SI"/>
        </w:rPr>
      </w:pPr>
    </w:p>
    <w:p w14:paraId="4B425FE0" w14:textId="3DA9355E" w:rsidR="00FD7804" w:rsidRPr="0038704A" w:rsidRDefault="00FD7804" w:rsidP="00FD7804">
      <w:r w:rsidRPr="0038704A">
        <w:t xml:space="preserve">Gospodarski subjekt naročnikov obrazec ESPD (datoteka XML) uvozi na spletni strani portala javnih naročil/ESPD: </w:t>
      </w:r>
      <w:hyperlink r:id="rId17" w:history="1">
        <w:r w:rsidR="00200D0D" w:rsidRPr="00587374">
          <w:rPr>
            <w:rStyle w:val="Hyperlink"/>
          </w:rPr>
          <w:t>https://ejn.gov.si/espd/ /</w:t>
        </w:r>
      </w:hyperlink>
      <w:r w:rsidRPr="0038704A">
        <w:t xml:space="preserve"> in njega neposredno vnese zahtevane podatke.</w:t>
      </w:r>
    </w:p>
    <w:p w14:paraId="4C64EF7D" w14:textId="77777777" w:rsidR="00FD7804" w:rsidRPr="0038704A" w:rsidRDefault="00FD7804" w:rsidP="00FD7804"/>
    <w:p w14:paraId="57446374" w14:textId="77777777" w:rsidR="00FD7804" w:rsidRPr="0038704A" w:rsidRDefault="00FD7804" w:rsidP="00FD7804">
      <w:r w:rsidRPr="0038704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5A83932" w14:textId="77777777" w:rsidR="00FD7804" w:rsidRPr="0038704A" w:rsidRDefault="00FD7804" w:rsidP="00FD7804"/>
    <w:p w14:paraId="51A72E1F" w14:textId="77777777" w:rsidR="00FD7804" w:rsidRPr="0038704A" w:rsidRDefault="00FD7804" w:rsidP="00FD7804">
      <w:r w:rsidRPr="0038704A">
        <w:lastRenderedPageBreak/>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15A137F3" w14:textId="77777777" w:rsidR="00FD7804" w:rsidRPr="0038704A" w:rsidRDefault="00FD7804" w:rsidP="00FD7804"/>
    <w:p w14:paraId="2F7B1299" w14:textId="36D76449" w:rsidR="00C85CC4" w:rsidRPr="0038704A" w:rsidRDefault="00FD7804" w:rsidP="00FD7804">
      <w:r w:rsidRPr="0038704A">
        <w:t xml:space="preserve">Za ostale sodelujoče ponudnik v razdelek »Sodelujoči«, del »ESPD – ostali sodelujoči« priloži lastnoročno podpisane ESPD v </w:t>
      </w:r>
      <w:proofErr w:type="spellStart"/>
      <w:r w:rsidRPr="0038704A">
        <w:t>pdf</w:t>
      </w:r>
      <w:proofErr w:type="spellEnd"/>
      <w:r w:rsidRPr="0038704A">
        <w:t>. obliki, ali v elektronski obliki podpisan xml.</w:t>
      </w:r>
    </w:p>
    <w:p w14:paraId="570DE80F" w14:textId="6277917A" w:rsidR="00766AAC" w:rsidRPr="0038704A" w:rsidRDefault="005315BB" w:rsidP="00F16B7A">
      <w:pPr>
        <w:pStyle w:val="Heading3"/>
        <w:tabs>
          <w:tab w:val="clear" w:pos="720"/>
        </w:tabs>
        <w:rPr>
          <w:b/>
          <w:noProof/>
        </w:rPr>
      </w:pPr>
      <w:bookmarkStart w:id="157" w:name="_Toc128383640"/>
      <w:bookmarkStart w:id="158" w:name="_Toc176944022"/>
      <w:r w:rsidRPr="0038704A">
        <w:rPr>
          <w:b/>
          <w:noProof/>
        </w:rPr>
        <w:t>Dokazila, iz katerih je razvidno izpolnjevanje tehničnih zahtev</w:t>
      </w:r>
      <w:bookmarkEnd w:id="157"/>
      <w:bookmarkEnd w:id="158"/>
    </w:p>
    <w:p w14:paraId="6EB4646E" w14:textId="77777777" w:rsidR="00F37AD8" w:rsidRPr="0038704A" w:rsidRDefault="00F37AD8" w:rsidP="00F84958"/>
    <w:p w14:paraId="263A9CFA" w14:textId="66A137D4" w:rsidR="00502518" w:rsidRPr="0038704A" w:rsidRDefault="00766AAC" w:rsidP="0052186E">
      <w:pPr>
        <w:spacing w:line="260" w:lineRule="atLeast"/>
      </w:pPr>
      <w:r w:rsidRPr="0038704A">
        <w:t>Ponudniki morajo v svoji ponudbeni dokumentaciji predložiti dokazila</w:t>
      </w:r>
      <w:r w:rsidR="00502518" w:rsidRPr="0038704A">
        <w:t xml:space="preserve">, </w:t>
      </w:r>
      <w:r w:rsidR="00502518" w:rsidRPr="0038704A">
        <w:rPr>
          <w:b/>
          <w:bCs/>
        </w:rPr>
        <w:t>iz katerih nedvoumno izhaja izpolnjevanje vseh naročnikovih zahtev</w:t>
      </w:r>
      <w:r w:rsidR="00502518" w:rsidRPr="0038704A">
        <w:t>, določenih v točki 3 Dokumentacije v zvezi z oddajo javnega naročila.</w:t>
      </w:r>
    </w:p>
    <w:p w14:paraId="6177C4A1" w14:textId="77777777" w:rsidR="00F25164" w:rsidRPr="0038704A" w:rsidRDefault="00F25164" w:rsidP="00F25164">
      <w:pPr>
        <w:ind w:left="360"/>
      </w:pPr>
    </w:p>
    <w:p w14:paraId="173F9F09" w14:textId="0AB851C4" w:rsidR="00C74673" w:rsidRPr="0038704A" w:rsidRDefault="00C74673" w:rsidP="00F16B7A">
      <w:pPr>
        <w:pStyle w:val="Heading2"/>
        <w:rPr>
          <w:b/>
          <w:noProof/>
        </w:rPr>
      </w:pPr>
      <w:bookmarkStart w:id="159" w:name="_Toc128383641"/>
      <w:bookmarkStart w:id="160" w:name="_Toc176944023"/>
      <w:r w:rsidRPr="0038704A">
        <w:rPr>
          <w:b/>
          <w:noProof/>
        </w:rPr>
        <w:t>Preverjanje sposobnosti in pogojev za sodelovanje</w:t>
      </w:r>
      <w:bookmarkEnd w:id="159"/>
      <w:bookmarkEnd w:id="160"/>
    </w:p>
    <w:p w14:paraId="744AC4EC" w14:textId="77777777" w:rsidR="00C74673" w:rsidRPr="0038704A" w:rsidRDefault="00C74673" w:rsidP="00C74673">
      <w:pPr>
        <w:rPr>
          <w:rFonts w:eastAsia="Calibri"/>
          <w:b/>
          <w:bCs/>
          <w:szCs w:val="22"/>
        </w:rPr>
      </w:pPr>
    </w:p>
    <w:p w14:paraId="02BBC28D" w14:textId="0B73CB4B" w:rsidR="00C74673" w:rsidRPr="0038704A" w:rsidRDefault="00C74673" w:rsidP="00C74673">
      <w:pPr>
        <w:rPr>
          <w:rFonts w:eastAsia="Calibri"/>
          <w:b/>
          <w:bCs/>
          <w:szCs w:val="22"/>
        </w:rPr>
      </w:pPr>
      <w:r w:rsidRPr="0038704A">
        <w:rPr>
          <w:rFonts w:eastAsia="Calibri"/>
          <w:b/>
          <w:bCs/>
          <w:szCs w:val="22"/>
        </w:rPr>
        <w:t>Ponudniki potrdijo izpolnjevanje pogojev s predložitvijo izpolnjenega in podpisanega ESPD obrazca.</w:t>
      </w:r>
    </w:p>
    <w:p w14:paraId="78234D0C" w14:textId="77777777" w:rsidR="00C74673" w:rsidRPr="0038704A" w:rsidRDefault="00C74673" w:rsidP="00C74673">
      <w:pPr>
        <w:rPr>
          <w:rFonts w:eastAsia="Calibri"/>
          <w:szCs w:val="22"/>
        </w:rPr>
      </w:pPr>
    </w:p>
    <w:p w14:paraId="77277BE6" w14:textId="3ED32224" w:rsidR="00C74673" w:rsidRPr="0038704A" w:rsidRDefault="00C74673" w:rsidP="00C74673">
      <w:pPr>
        <w:rPr>
          <w:rFonts w:eastAsia="Calibri"/>
          <w:szCs w:val="22"/>
        </w:rPr>
      </w:pPr>
      <w:r w:rsidRPr="0038704A">
        <w:rPr>
          <w:rFonts w:eastAsia="Calibri"/>
          <w:szCs w:val="22"/>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40C910E1" w14:textId="77777777" w:rsidR="00C74673" w:rsidRPr="0038704A" w:rsidRDefault="00C74673" w:rsidP="00F16B7A">
      <w:pPr>
        <w:pStyle w:val="Heading3"/>
        <w:rPr>
          <w:b/>
          <w:bCs w:val="0"/>
        </w:rPr>
      </w:pPr>
      <w:bookmarkStart w:id="161" w:name="_Toc519770387"/>
      <w:bookmarkStart w:id="162" w:name="_Toc128383642"/>
      <w:bookmarkStart w:id="163" w:name="_Toc176944024"/>
      <w:r w:rsidRPr="0038704A">
        <w:rPr>
          <w:b/>
          <w:bCs w:val="0"/>
        </w:rPr>
        <w:t>Preverjanje razlogov za izključitev</w:t>
      </w:r>
      <w:bookmarkEnd w:id="161"/>
      <w:bookmarkEnd w:id="162"/>
      <w:bookmarkEnd w:id="163"/>
    </w:p>
    <w:p w14:paraId="7C9957FC" w14:textId="77777777" w:rsidR="00C74673" w:rsidRPr="0038704A" w:rsidRDefault="00C74673" w:rsidP="00C74673">
      <w:pPr>
        <w:jc w:val="left"/>
        <w:rPr>
          <w:rFonts w:eastAsia="Calibri"/>
          <w:szCs w:val="22"/>
        </w:rPr>
      </w:pPr>
    </w:p>
    <w:p w14:paraId="21D14CFE" w14:textId="77777777" w:rsidR="00C74673" w:rsidRPr="0038704A" w:rsidRDefault="00C74673" w:rsidP="00C74673">
      <w:pPr>
        <w:jc w:val="left"/>
        <w:rPr>
          <w:rFonts w:eastAsia="Calibri"/>
          <w:szCs w:val="22"/>
        </w:rPr>
      </w:pPr>
      <w:r w:rsidRPr="0038704A">
        <w:rPr>
          <w:rFonts w:eastAsia="Calibri"/>
          <w:szCs w:val="22"/>
        </w:rPr>
        <w:t xml:space="preserve">V zvezi z razlogi za izključitev bo naročnik preveril predvsem naslednje: </w:t>
      </w:r>
    </w:p>
    <w:p w14:paraId="7870A939" w14:textId="77777777" w:rsidR="00C74673" w:rsidRPr="0038704A" w:rsidRDefault="00C74673" w:rsidP="00C74673">
      <w:pPr>
        <w:rPr>
          <w:rFonts w:eastAsia="Calibri"/>
          <w:bCs/>
          <w:szCs w:val="22"/>
        </w:rPr>
      </w:pPr>
    </w:p>
    <w:p w14:paraId="1518E725" w14:textId="77777777" w:rsidR="00C74673" w:rsidRPr="0038704A" w:rsidRDefault="00C74673" w:rsidP="007F63A0">
      <w:pPr>
        <w:pStyle w:val="ListParagraph"/>
        <w:numPr>
          <w:ilvl w:val="0"/>
          <w:numId w:val="14"/>
        </w:numPr>
        <w:rPr>
          <w:rFonts w:eastAsia="Calibri"/>
          <w:szCs w:val="22"/>
        </w:rPr>
      </w:pPr>
      <w:r w:rsidRPr="0038704A">
        <w:rPr>
          <w:rFonts w:eastAsia="Calibri"/>
          <w:bCs/>
          <w:szCs w:val="22"/>
        </w:rPr>
        <w:t xml:space="preserve">Naročnik bo (skladno s 3. odstavkom 77. čl. ZJN-3) pozval ponudnika, da predloži potrdila iz kazenske evidence, ki izkazujejo, da </w:t>
      </w:r>
      <w:r w:rsidRPr="0038704A">
        <w:rPr>
          <w:rFonts w:eastAsia="Calibri"/>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3B25B9A4" w14:textId="77777777" w:rsidR="00C74673" w:rsidRPr="0038704A" w:rsidRDefault="00C74673" w:rsidP="00C74673">
      <w:pPr>
        <w:rPr>
          <w:rFonts w:eastAsia="Calibri"/>
          <w:bCs/>
          <w:szCs w:val="22"/>
        </w:rPr>
      </w:pPr>
    </w:p>
    <w:p w14:paraId="77683E98" w14:textId="4E700968" w:rsidR="00C74673" w:rsidRPr="0038704A" w:rsidRDefault="00C74673" w:rsidP="00C74673">
      <w:pPr>
        <w:pStyle w:val="ListParagraph"/>
        <w:rPr>
          <w:rFonts w:eastAsia="Calibri"/>
          <w:bCs/>
          <w:szCs w:val="22"/>
        </w:rPr>
      </w:pPr>
      <w:r w:rsidRPr="0038704A">
        <w:rPr>
          <w:rFonts w:eastAsia="Calibri"/>
          <w:bCs/>
          <w:szCs w:val="22"/>
        </w:rPr>
        <w:t>Tako predložena potrdila ne smejo biti starejša od 4 mesecev od roka za oddajo ponudb.</w:t>
      </w:r>
    </w:p>
    <w:p w14:paraId="56D77763" w14:textId="77777777" w:rsidR="00C74673" w:rsidRPr="0038704A" w:rsidRDefault="00C74673" w:rsidP="00C74673">
      <w:pPr>
        <w:rPr>
          <w:rFonts w:eastAsia="Calibri"/>
          <w:bCs/>
          <w:szCs w:val="22"/>
        </w:rPr>
      </w:pPr>
    </w:p>
    <w:p w14:paraId="3ECF1F5C" w14:textId="314FA0C5" w:rsidR="00C74673" w:rsidRPr="0038704A" w:rsidRDefault="00C74673" w:rsidP="00C74673">
      <w:pPr>
        <w:pStyle w:val="ListParagraph"/>
        <w:rPr>
          <w:rFonts w:eastAsia="Calibri"/>
          <w:bCs/>
          <w:szCs w:val="22"/>
        </w:rPr>
      </w:pPr>
      <w:r w:rsidRPr="0038704A">
        <w:rPr>
          <w:rFonts w:eastAsia="Calibri"/>
          <w:szCs w:val="22"/>
        </w:rPr>
        <w:t xml:space="preserve">Namesto potrdil pa lahko ponudnik </w:t>
      </w:r>
      <w:r w:rsidRPr="0038704A">
        <w:rPr>
          <w:rFonts w:eastAsia="Calibri"/>
          <w:bCs/>
          <w:szCs w:val="22"/>
        </w:rPr>
        <w:t>predloži pooblastila za pridobitev podatkov iz kazenske evidence, na podlagi katerih bo ta potrdila pridobil naročnik sam.</w:t>
      </w:r>
    </w:p>
    <w:p w14:paraId="2AF2DCF9" w14:textId="77777777" w:rsidR="00C74673" w:rsidRPr="0038704A" w:rsidRDefault="00C74673" w:rsidP="00C74673">
      <w:pPr>
        <w:ind w:left="360"/>
      </w:pPr>
    </w:p>
    <w:p w14:paraId="4213FA0C" w14:textId="77777777" w:rsidR="00C74673" w:rsidRPr="0038704A" w:rsidRDefault="00C74673" w:rsidP="007F63A0">
      <w:pPr>
        <w:pStyle w:val="ListParagraph"/>
        <w:numPr>
          <w:ilvl w:val="0"/>
          <w:numId w:val="14"/>
        </w:numPr>
        <w:rPr>
          <w:noProof/>
          <w:szCs w:val="20"/>
        </w:rPr>
      </w:pPr>
      <w:bookmarkStart w:id="164" w:name="_Toc519770388"/>
      <w:r w:rsidRPr="0038704A">
        <w:rPr>
          <w:noProof/>
          <w:szCs w:val="20"/>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136C840A" w14:textId="77777777" w:rsidR="00C74673" w:rsidRPr="0038704A" w:rsidRDefault="00C74673" w:rsidP="00C74673">
      <w:pPr>
        <w:pStyle w:val="ListParagraph"/>
        <w:rPr>
          <w:noProof/>
        </w:rPr>
      </w:pPr>
    </w:p>
    <w:p w14:paraId="451239C4" w14:textId="205451AE" w:rsidR="00C74673" w:rsidRPr="0038704A" w:rsidRDefault="00C74673" w:rsidP="007F63A0">
      <w:pPr>
        <w:numPr>
          <w:ilvl w:val="0"/>
          <w:numId w:val="13"/>
        </w:numPr>
        <w:contextualSpacing/>
        <w:rPr>
          <w:noProof/>
        </w:rPr>
      </w:pPr>
      <w:r w:rsidRPr="0038704A">
        <w:rPr>
          <w:noProof/>
        </w:rPr>
        <w:t>izpolnjevanje pogoja, da ponudnik ni uvrščen v evidenco gospodarskih subjektov z izrečenimi stranskimi sankcijami izločitve iz postopkov javnega naročanja (</w:t>
      </w:r>
      <w:r w:rsidRPr="0038704A">
        <w:rPr>
          <w:rFonts w:eastAsia="Calibri" w:cs="Arial"/>
          <w:noProof/>
          <w:szCs w:val="20"/>
        </w:rPr>
        <w:t xml:space="preserve">skladno z </w:t>
      </w:r>
      <w:r w:rsidRPr="0038704A">
        <w:rPr>
          <w:noProof/>
        </w:rPr>
        <w:t>a) točko 4. odstavka 75. člena ZJN-3 in Direktivo 2014/24/EU);</w:t>
      </w:r>
    </w:p>
    <w:p w14:paraId="673EEEA4" w14:textId="77777777" w:rsidR="00C74673" w:rsidRPr="0038704A" w:rsidRDefault="00C74673" w:rsidP="00C74673">
      <w:pPr>
        <w:ind w:left="720"/>
        <w:contextualSpacing/>
        <w:rPr>
          <w:noProof/>
        </w:rPr>
      </w:pPr>
    </w:p>
    <w:p w14:paraId="7455ECA1" w14:textId="77777777" w:rsidR="00C74673" w:rsidRPr="0038704A" w:rsidRDefault="00C74673" w:rsidP="007F63A0">
      <w:pPr>
        <w:numPr>
          <w:ilvl w:val="0"/>
          <w:numId w:val="13"/>
        </w:numPr>
        <w:contextualSpacing/>
        <w:rPr>
          <w:noProof/>
        </w:rPr>
      </w:pPr>
      <w:r w:rsidRPr="0038704A">
        <w:rPr>
          <w:noProof/>
        </w:rPr>
        <w:t>izpolnjevanje obveznosti na področju delovnega prava –  da ponudniku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1F63E1A3" w14:textId="77777777" w:rsidR="00C74673" w:rsidRPr="0038704A" w:rsidRDefault="00C74673" w:rsidP="00C74673">
      <w:pPr>
        <w:pStyle w:val="ListParagraph"/>
        <w:rPr>
          <w:noProof/>
        </w:rPr>
      </w:pPr>
    </w:p>
    <w:p w14:paraId="4064AD80" w14:textId="379E24D1" w:rsidR="00C74673" w:rsidRPr="0038704A" w:rsidRDefault="00C74673" w:rsidP="007F63A0">
      <w:pPr>
        <w:numPr>
          <w:ilvl w:val="0"/>
          <w:numId w:val="13"/>
        </w:numPr>
        <w:contextualSpacing/>
        <w:rPr>
          <w:noProof/>
        </w:rPr>
      </w:pPr>
      <w:r w:rsidRPr="0038704A">
        <w:rPr>
          <w:noProof/>
        </w:rPr>
        <w:lastRenderedPageBreak/>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na dan oddaje ponudbe nima neplačanih zapadlih obveznosti v vrednosti 50 evrov ali več. Na dan oddaje ponudbe mora ponudnik imeti poravnane tudi vse obveznosti v zvezi s plačili prispevkov za socialno varnost za dohodke iz delovnega razmerja za obdobje zadnjih petih let </w:t>
      </w:r>
      <w:r w:rsidRPr="0038704A">
        <w:rPr>
          <w:rFonts w:eastAsia="Calibri" w:cs="Arial"/>
          <w:noProof/>
          <w:szCs w:val="20"/>
        </w:rPr>
        <w:t xml:space="preserve">(skladno 2. </w:t>
      </w:r>
      <w:r w:rsidRPr="0038704A">
        <w:rPr>
          <w:noProof/>
        </w:rPr>
        <w:t xml:space="preserve">odstavkom 75. člena  ZJN-3 in členom 57(2) Direktive 2014/24/EU). </w:t>
      </w:r>
    </w:p>
    <w:p w14:paraId="7160EA54" w14:textId="77777777" w:rsidR="00C74673" w:rsidRPr="0038704A" w:rsidRDefault="00C74673" w:rsidP="00F16B7A">
      <w:pPr>
        <w:pStyle w:val="Heading3"/>
        <w:rPr>
          <w:b/>
          <w:bCs w:val="0"/>
        </w:rPr>
      </w:pPr>
      <w:bookmarkStart w:id="165" w:name="_Toc128383643"/>
      <w:bookmarkStart w:id="166" w:name="_Toc176944025"/>
      <w:r w:rsidRPr="0038704A">
        <w:rPr>
          <w:b/>
          <w:bCs w:val="0"/>
        </w:rPr>
        <w:t>Preverjanje pogojev za sodelovanje</w:t>
      </w:r>
      <w:bookmarkEnd w:id="164"/>
      <w:bookmarkEnd w:id="165"/>
      <w:bookmarkEnd w:id="166"/>
    </w:p>
    <w:p w14:paraId="2E0A88C2" w14:textId="77777777" w:rsidR="00C74673" w:rsidRPr="0038704A" w:rsidRDefault="00C74673" w:rsidP="00C74673">
      <w:pPr>
        <w:jc w:val="left"/>
        <w:rPr>
          <w:rFonts w:eastAsia="Calibri"/>
          <w:szCs w:val="22"/>
        </w:rPr>
      </w:pPr>
    </w:p>
    <w:p w14:paraId="652D5836" w14:textId="77777777" w:rsidR="00C74673" w:rsidRPr="0038704A" w:rsidRDefault="00C74673" w:rsidP="00C74673">
      <w:pPr>
        <w:jc w:val="left"/>
        <w:rPr>
          <w:rFonts w:eastAsia="Calibri"/>
          <w:szCs w:val="22"/>
        </w:rPr>
      </w:pPr>
      <w:r w:rsidRPr="0038704A">
        <w:rPr>
          <w:rFonts w:eastAsia="Calibri"/>
          <w:szCs w:val="22"/>
        </w:rPr>
        <w:t>V zvezi z izpolnjevanjem pogojev za sodelovanje bo naročnik preveril predvsem naslednje:</w:t>
      </w:r>
    </w:p>
    <w:p w14:paraId="179DF260" w14:textId="77777777" w:rsidR="00C74673" w:rsidRPr="0038704A" w:rsidRDefault="00C74673" w:rsidP="00C74673">
      <w:pPr>
        <w:jc w:val="left"/>
        <w:rPr>
          <w:rFonts w:eastAsia="Calibri"/>
          <w:szCs w:val="22"/>
        </w:rPr>
      </w:pPr>
    </w:p>
    <w:p w14:paraId="21680FCA" w14:textId="77777777" w:rsidR="00C74673" w:rsidRPr="0038704A" w:rsidRDefault="00C74673" w:rsidP="007F63A0">
      <w:pPr>
        <w:pStyle w:val="ListParagraph"/>
        <w:numPr>
          <w:ilvl w:val="0"/>
          <w:numId w:val="14"/>
        </w:numPr>
      </w:pPr>
      <w:r w:rsidRPr="0038704A">
        <w:t>Naročnik bo v javno dostopnih evidencah preveril, ali je ponudnik vpisan v poslovni register in registriran za opravljanje dejavnosti, ki je predmet tega javnega naročila.</w:t>
      </w:r>
    </w:p>
    <w:p w14:paraId="303273BA" w14:textId="77777777" w:rsidR="00C74673" w:rsidRPr="0038704A" w:rsidRDefault="00C74673" w:rsidP="00C74673">
      <w:pPr>
        <w:rPr>
          <w:rFonts w:eastAsia="Calibri"/>
          <w:szCs w:val="22"/>
        </w:rPr>
      </w:pPr>
    </w:p>
    <w:p w14:paraId="2288DCA5" w14:textId="77777777" w:rsidR="0052186E" w:rsidRPr="007D6B58" w:rsidRDefault="0052186E" w:rsidP="0052186E">
      <w:pPr>
        <w:pStyle w:val="ListParagraph"/>
        <w:numPr>
          <w:ilvl w:val="0"/>
          <w:numId w:val="14"/>
        </w:numPr>
      </w:pPr>
      <w:r w:rsidRPr="007D6B58">
        <w:t xml:space="preserve">Naročnik bo v zvezi s preverjanjem finančnega položaja </w:t>
      </w:r>
      <w:r w:rsidRPr="007D6B58">
        <w:rPr>
          <w:b/>
          <w:bCs/>
        </w:rPr>
        <w:t>(veza: ESPD obrazec, Del IV, B. Ekonomski in finančni položaj - Druge ekonomske ali finančne zahteve)</w:t>
      </w:r>
      <w:r w:rsidRPr="007D6B58">
        <w:t xml:space="preserve"> ponudnika pozval, da mu pošlje obrazec BON-2 ali bančno potrdilo o solventnosti, ki dokazuje, </w:t>
      </w:r>
      <w:r w:rsidRPr="007D6B58">
        <w:rPr>
          <w:b/>
          <w:bCs/>
          <w:color w:val="000000" w:themeColor="text1"/>
        </w:rPr>
        <w:t>da ponudnik v zadnjih šestih mesecih pred rokom za predložitev ponudb, vključno z dnevom oddaje ponudb, ni imel blokiranih računov oz. dospelih neporavnanih obveznosti (skupno na vseh računih).</w:t>
      </w:r>
      <w:r w:rsidRPr="007D6B58">
        <w:rPr>
          <w:color w:val="000000" w:themeColor="text1"/>
        </w:rPr>
        <w:t xml:space="preserve"> V kolikor ima ponudnik več računov, mora v primeru predložitve bančnega potrdila o solventnosti, le-tega predložiti </w:t>
      </w:r>
      <w:r w:rsidRPr="007D6B58">
        <w:rPr>
          <w:b/>
          <w:bCs/>
          <w:color w:val="000000" w:themeColor="text1"/>
        </w:rPr>
        <w:t>za vse račune</w:t>
      </w:r>
      <w:r w:rsidRPr="007D6B58">
        <w:t xml:space="preserve">. </w:t>
      </w:r>
    </w:p>
    <w:p w14:paraId="6D542933" w14:textId="77777777" w:rsidR="00C74673" w:rsidRPr="0038704A" w:rsidRDefault="00C74673" w:rsidP="00C74673">
      <w:pPr>
        <w:pStyle w:val="ListParagraph"/>
      </w:pPr>
    </w:p>
    <w:p w14:paraId="6A60721E" w14:textId="45EE7BA7" w:rsidR="006678D4" w:rsidRDefault="00C74673" w:rsidP="00260489">
      <w:pPr>
        <w:pStyle w:val="ListParagraph"/>
        <w:rPr>
          <w:rFonts w:cs="Arial"/>
          <w:noProof/>
        </w:rPr>
      </w:pPr>
      <w:r w:rsidRPr="0038704A">
        <w:rPr>
          <w:rFonts w:cs="Arial"/>
          <w:noProof/>
        </w:rPr>
        <w:t>Naročnik si pridržuje pravico, da ponudnika naknadno pozove k dostavi originala dokumenta.</w:t>
      </w:r>
    </w:p>
    <w:p w14:paraId="26A48F86" w14:textId="77777777" w:rsidR="007F63A0" w:rsidRPr="0038704A" w:rsidRDefault="007F63A0" w:rsidP="00260489">
      <w:pPr>
        <w:pStyle w:val="ListParagraph"/>
        <w:rPr>
          <w:rFonts w:cs="Arial"/>
          <w:noProof/>
        </w:rPr>
      </w:pPr>
    </w:p>
    <w:p w14:paraId="1658BA7D" w14:textId="1242A0A3" w:rsidR="009B168F" w:rsidRPr="00713EFC" w:rsidRDefault="00EE1DA5" w:rsidP="00F16B7A">
      <w:pPr>
        <w:pStyle w:val="Heading1"/>
        <w:rPr>
          <w:b/>
          <w:noProof/>
        </w:rPr>
      </w:pPr>
      <w:bookmarkStart w:id="167" w:name="_Toc128383644"/>
      <w:bookmarkStart w:id="168" w:name="_Toc176944026"/>
      <w:r w:rsidRPr="00713EFC">
        <w:rPr>
          <w:b/>
          <w:noProof/>
        </w:rPr>
        <w:t>MERIL</w:t>
      </w:r>
      <w:r w:rsidR="007F63A0" w:rsidRPr="00713EFC">
        <w:rPr>
          <w:b/>
          <w:noProof/>
        </w:rPr>
        <w:t>O</w:t>
      </w:r>
      <w:r w:rsidRPr="00713EFC">
        <w:rPr>
          <w:b/>
          <w:noProof/>
        </w:rPr>
        <w:t xml:space="preserve"> ZA IZBIRO NAJUGODNEJŠEGA PONUDNIKA</w:t>
      </w:r>
      <w:bookmarkEnd w:id="151"/>
      <w:bookmarkEnd w:id="152"/>
      <w:bookmarkEnd w:id="153"/>
      <w:bookmarkEnd w:id="167"/>
      <w:bookmarkEnd w:id="168"/>
    </w:p>
    <w:p w14:paraId="75785354" w14:textId="77777777" w:rsidR="001A2A46" w:rsidRPr="0038704A" w:rsidRDefault="001A2A46" w:rsidP="001A2A46"/>
    <w:p w14:paraId="211952D3" w14:textId="77777777" w:rsidR="007F63A0" w:rsidRPr="006F26EB" w:rsidRDefault="007F63A0" w:rsidP="007F63A0">
      <w:bookmarkStart w:id="169" w:name="_Hlk106697368"/>
      <w:bookmarkStart w:id="170" w:name="_Toc6200337"/>
      <w:bookmarkStart w:id="171" w:name="_Toc14052257"/>
      <w:bookmarkStart w:id="172" w:name="_Toc14052434"/>
      <w:bookmarkStart w:id="173" w:name="_Toc14055378"/>
      <w:bookmarkStart w:id="174" w:name="_Toc15030897"/>
      <w:bookmarkStart w:id="175" w:name="_Toc224527416"/>
      <w:r w:rsidRPr="006F26EB">
        <w:t>Naročnik bo izbral najugodnejšega ponudnika na podlagi ekonomsko najugodnejše ponudbe. Najugodnejšega ponudnika, ki bo predložil dopustno ponudbo, se bo izbralo na podlagi najnižje končne cene.</w:t>
      </w:r>
    </w:p>
    <w:p w14:paraId="638B38AD" w14:textId="77777777" w:rsidR="007F63A0" w:rsidRPr="006F26EB" w:rsidRDefault="007F63A0" w:rsidP="007F63A0"/>
    <w:p w14:paraId="6F0A1E62" w14:textId="77777777" w:rsidR="007F63A0" w:rsidRPr="006F26EB" w:rsidRDefault="007F63A0" w:rsidP="007F63A0">
      <w:r w:rsidRPr="006F26EB">
        <w:t>Število točk pri tem merilu se izračuna (po spodaj navedeni formuli) kot razmerje med najnižjo ponujeno ceno in ceno ponudbe, ki se ocenjuje. Dobljeno število se pomnoži s 100 in zaokroži na eno decimalno mesto. Ponudnik, ki v ponudbi ponuja najnižjo ceno, prejme 100 točk.</w:t>
      </w:r>
    </w:p>
    <w:p w14:paraId="723C9820" w14:textId="77777777" w:rsidR="007F63A0" w:rsidRPr="006F26EB" w:rsidRDefault="007F63A0" w:rsidP="007F63A0"/>
    <w:tbl>
      <w:tblPr>
        <w:tblW w:w="9230" w:type="dxa"/>
        <w:tblLook w:val="04A0" w:firstRow="1" w:lastRow="0" w:firstColumn="1" w:lastColumn="0" w:noHBand="0" w:noVBand="1"/>
      </w:tblPr>
      <w:tblGrid>
        <w:gridCol w:w="4615"/>
        <w:gridCol w:w="4615"/>
      </w:tblGrid>
      <w:tr w:rsidR="007F63A0" w:rsidRPr="006F26EB" w14:paraId="086BAB56" w14:textId="77777777" w:rsidTr="005E1839">
        <w:trPr>
          <w:trHeight w:val="311"/>
        </w:trPr>
        <w:tc>
          <w:tcPr>
            <w:tcW w:w="4615" w:type="dxa"/>
            <w:shd w:val="clear" w:color="auto" w:fill="auto"/>
          </w:tcPr>
          <w:p w14:paraId="19A4EDA7" w14:textId="77777777" w:rsidR="007F63A0" w:rsidRPr="006F26EB" w:rsidRDefault="007F63A0" w:rsidP="005E1839">
            <w:pPr>
              <w:rPr>
                <w:b/>
                <w:bCs/>
              </w:rPr>
            </w:pPr>
            <w:bookmarkStart w:id="176" w:name="_Hlk526408966"/>
            <w:r w:rsidRPr="006F26EB">
              <w:rPr>
                <w:b/>
                <w:bCs/>
              </w:rPr>
              <w:t>C = (C</w:t>
            </w:r>
            <w:r w:rsidRPr="006F26EB">
              <w:rPr>
                <w:b/>
                <w:bCs/>
                <w:vertAlign w:val="subscript"/>
              </w:rPr>
              <w:t>MIN</w:t>
            </w:r>
            <w:r w:rsidRPr="006F26EB">
              <w:rPr>
                <w:b/>
                <w:bCs/>
              </w:rPr>
              <w:t>/C</w:t>
            </w:r>
            <w:r w:rsidRPr="006F26EB">
              <w:rPr>
                <w:b/>
                <w:bCs/>
                <w:vertAlign w:val="subscript"/>
              </w:rPr>
              <w:t>PON</w:t>
            </w:r>
            <w:r w:rsidRPr="006F26EB">
              <w:rPr>
                <w:b/>
                <w:bCs/>
              </w:rPr>
              <w:t>) x 100</w:t>
            </w:r>
          </w:p>
          <w:p w14:paraId="673DD40A" w14:textId="77777777" w:rsidR="007F63A0" w:rsidRPr="006F26EB" w:rsidRDefault="007F63A0" w:rsidP="005E1839"/>
        </w:tc>
        <w:tc>
          <w:tcPr>
            <w:tcW w:w="4615" w:type="dxa"/>
            <w:shd w:val="clear" w:color="auto" w:fill="auto"/>
          </w:tcPr>
          <w:p w14:paraId="49FC8290" w14:textId="77777777" w:rsidR="007F63A0" w:rsidRPr="006F26EB" w:rsidRDefault="007F63A0" w:rsidP="005E1839">
            <w:r w:rsidRPr="006F26EB">
              <w:t>C = Število točk za merilo »Ponujena cena«</w:t>
            </w:r>
          </w:p>
          <w:p w14:paraId="77299C9C" w14:textId="77777777" w:rsidR="007F63A0" w:rsidRPr="006F26EB" w:rsidRDefault="007F63A0" w:rsidP="005E1839">
            <w:r w:rsidRPr="006F26EB">
              <w:t>C</w:t>
            </w:r>
            <w:r w:rsidRPr="006F26EB">
              <w:rPr>
                <w:vertAlign w:val="subscript"/>
              </w:rPr>
              <w:t>MIN</w:t>
            </w:r>
            <w:r w:rsidRPr="006F26EB">
              <w:t> = Najnižja ponujena cena</w:t>
            </w:r>
          </w:p>
          <w:p w14:paraId="126A05C2" w14:textId="77777777" w:rsidR="007F63A0" w:rsidRPr="006F26EB" w:rsidRDefault="007F63A0" w:rsidP="005E1839">
            <w:r w:rsidRPr="006F26EB">
              <w:t>C</w:t>
            </w:r>
            <w:r w:rsidRPr="006F26EB">
              <w:rPr>
                <w:vertAlign w:val="subscript"/>
              </w:rPr>
              <w:t>PON</w:t>
            </w:r>
            <w:r w:rsidRPr="006F26EB">
              <w:t> = Cena, ki se ocenjuje</w:t>
            </w:r>
          </w:p>
        </w:tc>
      </w:tr>
      <w:bookmarkEnd w:id="176"/>
    </w:tbl>
    <w:p w14:paraId="2598BD23" w14:textId="77777777" w:rsidR="007F63A0" w:rsidRPr="006F26EB" w:rsidRDefault="007F63A0" w:rsidP="007F63A0"/>
    <w:p w14:paraId="6F9CB8B6" w14:textId="77777777" w:rsidR="007F63A0" w:rsidRDefault="007F63A0" w:rsidP="007F63A0">
      <w:pPr>
        <w:rPr>
          <w:b/>
        </w:rPr>
      </w:pPr>
      <w:r w:rsidRPr="006F26EB">
        <w:rPr>
          <w:b/>
        </w:rPr>
        <w:t>Največje možno število točk pri tem merilu = 100 točk</w:t>
      </w:r>
    </w:p>
    <w:p w14:paraId="0DF1EA27" w14:textId="77777777" w:rsidR="00713EFC" w:rsidRDefault="00713EFC" w:rsidP="007F63A0">
      <w:pPr>
        <w:rPr>
          <w:b/>
        </w:rPr>
      </w:pPr>
    </w:p>
    <w:p w14:paraId="05808EA1" w14:textId="77777777" w:rsidR="00713EFC" w:rsidRPr="00713EFC" w:rsidRDefault="00713EFC" w:rsidP="00713EFC">
      <w:pPr>
        <w:pStyle w:val="Heading2"/>
        <w:rPr>
          <w:b/>
          <w:noProof/>
        </w:rPr>
      </w:pPr>
      <w:bookmarkStart w:id="177" w:name="_Toc477422319"/>
      <w:bookmarkStart w:id="178" w:name="_Toc170383338"/>
      <w:bookmarkStart w:id="179" w:name="_Toc176944027"/>
      <w:r w:rsidRPr="00713EFC">
        <w:rPr>
          <w:b/>
          <w:noProof/>
        </w:rPr>
        <w:t xml:space="preserve">Primer dveh ponudb z enakim </w:t>
      </w:r>
      <w:bookmarkEnd w:id="177"/>
      <w:r w:rsidRPr="00713EFC">
        <w:rPr>
          <w:b/>
          <w:noProof/>
        </w:rPr>
        <w:t>rezultatom ocenjevanja</w:t>
      </w:r>
      <w:bookmarkEnd w:id="178"/>
      <w:bookmarkEnd w:id="179"/>
    </w:p>
    <w:p w14:paraId="2FEC689E" w14:textId="77777777" w:rsidR="00713EFC" w:rsidRPr="00926AC8" w:rsidRDefault="00713EFC" w:rsidP="00713EFC">
      <w:pPr>
        <w:rPr>
          <w:rFonts w:cs="Arial"/>
          <w:bCs/>
          <w:szCs w:val="20"/>
        </w:rPr>
      </w:pPr>
    </w:p>
    <w:p w14:paraId="0865D153" w14:textId="6E77A4F2" w:rsidR="001E2A00" w:rsidRDefault="00713EFC" w:rsidP="00B84DB3">
      <w:r w:rsidRPr="00926AC8">
        <w:t xml:space="preserve">V primeru, da bosta (bodo) dva ali več ponudnikov </w:t>
      </w:r>
      <w:r>
        <w:t>ponudila enako ceno</w:t>
      </w:r>
      <w:r w:rsidRPr="00926AC8">
        <w:t xml:space="preserve">, bo izbran tisti ponudnik, ki bo ponudil </w:t>
      </w:r>
      <w:r>
        <w:t>večje število gospodinjstev v panelnem vzorcu.</w:t>
      </w:r>
    </w:p>
    <w:p w14:paraId="3815A871" w14:textId="77777777" w:rsidR="00713EFC" w:rsidRPr="0038704A" w:rsidRDefault="00713EFC" w:rsidP="00B84DB3"/>
    <w:p w14:paraId="1A2527BD" w14:textId="0478EC73" w:rsidR="00FC21DB" w:rsidRPr="0038704A" w:rsidRDefault="00EE1DA5" w:rsidP="00F16B7A">
      <w:pPr>
        <w:pStyle w:val="Heading1"/>
        <w:rPr>
          <w:b/>
          <w:noProof/>
        </w:rPr>
      </w:pPr>
      <w:bookmarkStart w:id="180" w:name="_Toc128383646"/>
      <w:bookmarkStart w:id="181" w:name="_Toc176944028"/>
      <w:bookmarkEnd w:id="169"/>
      <w:r w:rsidRPr="0038704A">
        <w:rPr>
          <w:b/>
          <w:noProof/>
        </w:rPr>
        <w:t>MOŽNOST REVIZIJE</w:t>
      </w:r>
      <w:bookmarkStart w:id="182" w:name="_Toc468367668"/>
      <w:bookmarkStart w:id="183" w:name="_Toc4485003"/>
      <w:bookmarkEnd w:id="170"/>
      <w:bookmarkEnd w:id="171"/>
      <w:bookmarkEnd w:id="172"/>
      <w:bookmarkEnd w:id="173"/>
      <w:bookmarkEnd w:id="174"/>
      <w:bookmarkEnd w:id="175"/>
      <w:bookmarkEnd w:id="180"/>
      <w:bookmarkEnd w:id="181"/>
    </w:p>
    <w:p w14:paraId="0A80B477" w14:textId="77777777" w:rsidR="00EE1DA5" w:rsidRPr="0038704A" w:rsidRDefault="00EE1DA5" w:rsidP="00F16B7A">
      <w:pPr>
        <w:pStyle w:val="Heading2"/>
        <w:rPr>
          <w:b/>
          <w:noProof/>
        </w:rPr>
      </w:pPr>
      <w:bookmarkStart w:id="184" w:name="_Toc165356111"/>
      <w:bookmarkStart w:id="185" w:name="_Toc224527417"/>
      <w:bookmarkStart w:id="186" w:name="_Toc128383647"/>
      <w:bookmarkStart w:id="187" w:name="_Toc176944029"/>
      <w:bookmarkEnd w:id="182"/>
      <w:bookmarkEnd w:id="183"/>
      <w:r w:rsidRPr="0038704A">
        <w:rPr>
          <w:b/>
          <w:noProof/>
        </w:rPr>
        <w:t>Pravna podlaga in roki za vložitev</w:t>
      </w:r>
      <w:bookmarkEnd w:id="184"/>
      <w:bookmarkEnd w:id="185"/>
      <w:bookmarkEnd w:id="186"/>
      <w:bookmarkEnd w:id="187"/>
    </w:p>
    <w:p w14:paraId="2CD14FAB" w14:textId="77777777" w:rsidR="00770194" w:rsidRPr="0038704A" w:rsidRDefault="00770194" w:rsidP="00BA257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bookmarkStart w:id="188" w:name="_Toc468367669"/>
      <w:bookmarkStart w:id="189" w:name="_Toc4485004"/>
    </w:p>
    <w:p w14:paraId="20D321A9" w14:textId="3A5AEFAF" w:rsidR="00DB4DCB" w:rsidRPr="0038704A" w:rsidRDefault="00DB4DCB" w:rsidP="00DB4DCB">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38704A">
        <w:rPr>
          <w:rFonts w:cs="Arial"/>
          <w:noProof/>
          <w:szCs w:val="20"/>
        </w:rPr>
        <w:t>V skladu z Zakonom o pravnem varstvu v postopkih javnega naročanja (Uradni list RS, št. 43/11</w:t>
      </w:r>
      <w:r w:rsidR="0025470F" w:rsidRPr="0038704A">
        <w:rPr>
          <w:rFonts w:cs="Arial"/>
          <w:noProof/>
          <w:szCs w:val="20"/>
        </w:rPr>
        <w:t xml:space="preserve"> in spremembe</w:t>
      </w:r>
      <w:r w:rsidRPr="0038704A">
        <w:rPr>
          <w:rFonts w:cs="Arial"/>
          <w:noProof/>
          <w:szCs w:val="20"/>
        </w:rPr>
        <w:t xml:space="preserve">) lahko zahtevek za revizijo vloži vsaka oseba, ki ji je, skladno z določili 14. člena ZPVPJN, priznana aktivna legitimacija. </w:t>
      </w:r>
    </w:p>
    <w:p w14:paraId="5EBF1687" w14:textId="77777777" w:rsidR="00DB4DCB" w:rsidRPr="0038704A" w:rsidRDefault="00DB4DCB" w:rsidP="00DB4DCB">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63D0137B" w14:textId="77777777" w:rsidR="00DB4DCB" w:rsidRPr="0038704A" w:rsidRDefault="00DB4DCB" w:rsidP="00DB4DCB">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38704A">
        <w:rPr>
          <w:rFonts w:cs="Arial"/>
          <w:noProof/>
          <w:szCs w:val="20"/>
        </w:rPr>
        <w:t>Roki za vložitev zahtevka za revizijo so navedeni v 25. členu ZPVPJN.</w:t>
      </w:r>
    </w:p>
    <w:p w14:paraId="7A9399C7" w14:textId="77777777" w:rsidR="00770194" w:rsidRPr="0038704A" w:rsidRDefault="00770194" w:rsidP="00EE1DA5">
      <w:pPr>
        <w:rPr>
          <w:noProof/>
        </w:rPr>
      </w:pPr>
    </w:p>
    <w:p w14:paraId="56C02B8E" w14:textId="41D9E136" w:rsidR="00770194" w:rsidRPr="0038704A" w:rsidRDefault="00EE1DA5" w:rsidP="00F16B7A">
      <w:pPr>
        <w:pStyle w:val="Heading2"/>
        <w:rPr>
          <w:b/>
          <w:noProof/>
        </w:rPr>
      </w:pPr>
      <w:bookmarkStart w:id="190" w:name="_Toc165356112"/>
      <w:bookmarkStart w:id="191" w:name="_Toc224527418"/>
      <w:bookmarkStart w:id="192" w:name="_Toc128383648"/>
      <w:bookmarkStart w:id="193" w:name="_Toc176944030"/>
      <w:r w:rsidRPr="0038704A">
        <w:rPr>
          <w:b/>
          <w:noProof/>
        </w:rPr>
        <w:lastRenderedPageBreak/>
        <w:t>Način vložitve revizije</w:t>
      </w:r>
      <w:bookmarkEnd w:id="188"/>
      <w:bookmarkEnd w:id="189"/>
      <w:bookmarkEnd w:id="190"/>
      <w:bookmarkEnd w:id="191"/>
      <w:bookmarkEnd w:id="192"/>
      <w:bookmarkEnd w:id="193"/>
    </w:p>
    <w:p w14:paraId="612121FC" w14:textId="74EA2CA8" w:rsidR="00485298" w:rsidRPr="0038704A"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38704A">
        <w:rPr>
          <w:rFonts w:cs="Arial"/>
          <w:noProof/>
          <w:szCs w:val="20"/>
        </w:rPr>
        <w:t>Zahtevek za revizijo mora vsebovati vse elemente, navedene v 15. členu ZPVPJN. Višina takse, ki jo mora vplačati vlagatelj revizije, je navedena v 71. členu ZPVPJN.</w:t>
      </w:r>
    </w:p>
    <w:p w14:paraId="4F21A314" w14:textId="77777777" w:rsidR="00485298" w:rsidRPr="0038704A"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587A0AA2" w14:textId="2922E8D6" w:rsidR="00485298" w:rsidRPr="0038704A"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38704A">
        <w:rPr>
          <w:rFonts w:cs="Arial"/>
          <w:noProof/>
          <w:szCs w:val="20"/>
        </w:rPr>
        <w:t xml:space="preserve">Takso po 71. členu ZPVPJN v višini </w:t>
      </w:r>
      <w:r w:rsidR="00010CDB" w:rsidRPr="0038704A">
        <w:rPr>
          <w:rFonts w:cs="Arial"/>
          <w:noProof/>
          <w:szCs w:val="20"/>
        </w:rPr>
        <w:t>4</w:t>
      </w:r>
      <w:r w:rsidR="00BA2578" w:rsidRPr="0038704A">
        <w:rPr>
          <w:rFonts w:cs="Arial"/>
          <w:noProof/>
          <w:szCs w:val="20"/>
        </w:rPr>
        <w:t>.000</w:t>
      </w:r>
      <w:r w:rsidRPr="0038704A">
        <w:rPr>
          <w:rFonts w:cs="Arial"/>
          <w:noProof/>
          <w:szCs w:val="20"/>
        </w:rPr>
        <w:t xml:space="preserve">,00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w:t>
      </w:r>
      <w:r w:rsidR="006124A6" w:rsidRPr="0038704A">
        <w:rPr>
          <w:rFonts w:cs="Arial"/>
          <w:noProof/>
          <w:color w:val="282828"/>
          <w:szCs w:val="20"/>
        </w:rPr>
        <w:t xml:space="preserve">dokumentacijo </w:t>
      </w:r>
      <w:r w:rsidR="00F44360" w:rsidRPr="0038704A">
        <w:rPr>
          <w:rFonts w:cs="Arial"/>
          <w:noProof/>
          <w:color w:val="282828"/>
          <w:szCs w:val="20"/>
        </w:rPr>
        <w:t>v zvezi z</w:t>
      </w:r>
      <w:r w:rsidR="006124A6" w:rsidRPr="0038704A">
        <w:rPr>
          <w:rFonts w:cs="Arial"/>
          <w:noProof/>
          <w:color w:val="282828"/>
          <w:szCs w:val="20"/>
        </w:rPr>
        <w:t xml:space="preserve"> oddajo</w:t>
      </w:r>
      <w:r w:rsidR="00591C8D" w:rsidRPr="0038704A">
        <w:rPr>
          <w:rFonts w:cs="Arial"/>
          <w:noProof/>
          <w:color w:val="282828"/>
          <w:szCs w:val="20"/>
        </w:rPr>
        <w:t xml:space="preserve"> predmetnega</w:t>
      </w:r>
      <w:r w:rsidR="006124A6" w:rsidRPr="0038704A">
        <w:rPr>
          <w:rFonts w:cs="Arial"/>
          <w:noProof/>
          <w:color w:val="282828"/>
          <w:szCs w:val="20"/>
        </w:rPr>
        <w:t xml:space="preserve"> javnega naročila</w:t>
      </w:r>
      <w:r w:rsidRPr="0038704A">
        <w:rPr>
          <w:rFonts w:cs="Arial"/>
          <w:noProof/>
          <w:szCs w:val="20"/>
        </w:rPr>
        <w:t>.</w:t>
      </w:r>
    </w:p>
    <w:p w14:paraId="5CF6D6EB" w14:textId="77777777" w:rsidR="00485298" w:rsidRPr="0038704A"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1B76CB56" w14:textId="5EA1B68C" w:rsidR="00770194" w:rsidRPr="0038704A" w:rsidRDefault="00485298" w:rsidP="000148C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38704A">
        <w:rPr>
          <w:rFonts w:cs="Arial"/>
          <w:noProof/>
          <w:szCs w:val="20"/>
        </w:rPr>
        <w:t>Nepravilno in nepravočasno vložene zahtevke bo naročnik zavrgel.</w:t>
      </w:r>
    </w:p>
    <w:p w14:paraId="12619DD5" w14:textId="77777777" w:rsidR="00EE1DA5" w:rsidRPr="0038704A" w:rsidRDefault="00EE1DA5" w:rsidP="00F16B7A">
      <w:pPr>
        <w:pStyle w:val="Heading1"/>
        <w:rPr>
          <w:b/>
          <w:noProof/>
        </w:rPr>
      </w:pPr>
      <w:bookmarkStart w:id="194" w:name="_Toc128383649"/>
      <w:bookmarkStart w:id="195" w:name="_Toc176944031"/>
      <w:r w:rsidRPr="0038704A">
        <w:rPr>
          <w:b/>
          <w:noProof/>
        </w:rPr>
        <w:t>OBRAZCI</w:t>
      </w:r>
      <w:bookmarkEnd w:id="194"/>
      <w:bookmarkEnd w:id="195"/>
    </w:p>
    <w:p w14:paraId="3FF3853C" w14:textId="77777777" w:rsidR="00EE1DA5" w:rsidRPr="0038704A" w:rsidRDefault="00EE1DA5" w:rsidP="00EE1DA5">
      <w:pPr>
        <w:rPr>
          <w:noProof/>
        </w:rPr>
      </w:pPr>
      <w:r w:rsidRPr="0038704A">
        <w:rPr>
          <w:noProof/>
        </w:rPr>
        <w:t>Priloženi so obrazci, katere mora ponudnik obvezno izpolniti in priložiti ponudbi.</w:t>
      </w:r>
    </w:p>
    <w:p w14:paraId="5E9259CD" w14:textId="512C5B6A" w:rsidR="00E06B10" w:rsidRPr="0038704A" w:rsidRDefault="00CC37C5" w:rsidP="000148CA">
      <w:pPr>
        <w:jc w:val="right"/>
        <w:rPr>
          <w:b/>
          <w:noProof/>
          <w:szCs w:val="20"/>
          <w:u w:val="single"/>
        </w:rPr>
      </w:pPr>
      <w:r w:rsidRPr="0038704A">
        <w:rPr>
          <w:noProof/>
          <w:u w:val="single"/>
        </w:rPr>
        <w:br w:type="page"/>
      </w:r>
      <w:r w:rsidR="00E06B10" w:rsidRPr="0038704A">
        <w:rPr>
          <w:b/>
          <w:bCs/>
          <w:noProof/>
        </w:rPr>
        <w:lastRenderedPageBreak/>
        <w:t>OBR-1</w:t>
      </w:r>
    </w:p>
    <w:p w14:paraId="2F8BEC8F" w14:textId="7236B289" w:rsidR="00E06B10" w:rsidRPr="0038704A" w:rsidRDefault="00E06B10" w:rsidP="00E06B10">
      <w:pPr>
        <w:pStyle w:val="Heading2"/>
        <w:numPr>
          <w:ilvl w:val="0"/>
          <w:numId w:val="0"/>
        </w:numPr>
        <w:jc w:val="center"/>
        <w:rPr>
          <w:b/>
          <w:noProof/>
        </w:rPr>
      </w:pPr>
      <w:bookmarkStart w:id="196" w:name="_Toc128383650"/>
      <w:bookmarkStart w:id="197" w:name="_Toc176944032"/>
      <w:r w:rsidRPr="0038704A">
        <w:rPr>
          <w:b/>
          <w:bCs/>
          <w:noProof/>
        </w:rPr>
        <w:t>Podatki o ponudniku</w:t>
      </w:r>
      <w:bookmarkEnd w:id="196"/>
      <w:bookmarkEnd w:id="197"/>
    </w:p>
    <w:p w14:paraId="25FEF0AF" w14:textId="52EEB7CC" w:rsidR="00E06B10" w:rsidRPr="0038704A" w:rsidRDefault="00E06B10" w:rsidP="00E06B10">
      <w:pPr>
        <w:jc w:val="center"/>
        <w:rPr>
          <w:b/>
          <w:noProof/>
        </w:rPr>
      </w:pPr>
      <w:r w:rsidRPr="0038704A">
        <w:rPr>
          <w:rFonts w:cs="Arial"/>
          <w:b/>
          <w:noProof/>
        </w:rPr>
        <w:t xml:space="preserve">ZA JAVNO NAROČILO </w:t>
      </w:r>
      <w:r w:rsidRPr="0038704A">
        <w:rPr>
          <w:b/>
          <w:noProof/>
        </w:rPr>
        <w:t>JN-</w:t>
      </w:r>
      <w:r w:rsidR="0025470F" w:rsidRPr="0038704A">
        <w:rPr>
          <w:b/>
          <w:noProof/>
        </w:rPr>
        <w:t>S06</w:t>
      </w:r>
      <w:r w:rsidR="00521027">
        <w:rPr>
          <w:b/>
          <w:noProof/>
        </w:rPr>
        <w:t>99</w:t>
      </w:r>
    </w:p>
    <w:p w14:paraId="40642F08" w14:textId="77777777" w:rsidR="00E06B10" w:rsidRPr="0038704A" w:rsidRDefault="00E06B10" w:rsidP="00E06B10">
      <w:pPr>
        <w:jc w:val="center"/>
        <w:rPr>
          <w:b/>
          <w:noProof/>
        </w:rPr>
      </w:pPr>
    </w:p>
    <w:p w14:paraId="5E6D2E5B" w14:textId="548CECC8" w:rsidR="00E06B10" w:rsidRPr="0038704A" w:rsidRDefault="00E06B10" w:rsidP="00E06B10">
      <w:pPr>
        <w:ind w:right="216"/>
        <w:jc w:val="center"/>
        <w:rPr>
          <w:rFonts w:cs="Arial"/>
          <w:b/>
          <w:bCs/>
          <w:szCs w:val="20"/>
        </w:rPr>
      </w:pPr>
      <w:r w:rsidRPr="0038704A">
        <w:rPr>
          <w:rFonts w:cs="Arial"/>
          <w:b/>
          <w:bCs/>
          <w:szCs w:val="20"/>
        </w:rPr>
        <w:t xml:space="preserve">Predmet: </w:t>
      </w:r>
      <w:bookmarkStart w:id="198" w:name="_Hlk58587065"/>
      <w:r w:rsidR="0025470F" w:rsidRPr="0038704A">
        <w:rPr>
          <w:rFonts w:cs="Arial"/>
          <w:b/>
          <w:bCs/>
          <w:szCs w:val="20"/>
        </w:rPr>
        <w:t xml:space="preserve">Merjenje </w:t>
      </w:r>
      <w:r w:rsidR="00521027">
        <w:rPr>
          <w:rFonts w:cs="Arial"/>
          <w:b/>
          <w:bCs/>
          <w:szCs w:val="20"/>
        </w:rPr>
        <w:t>dnevne gledanosti TV programov za dobo štirih (4) let</w:t>
      </w:r>
    </w:p>
    <w:bookmarkEnd w:id="198"/>
    <w:p w14:paraId="1D983AD8" w14:textId="77777777" w:rsidR="00E06B10" w:rsidRPr="0038704A" w:rsidRDefault="00E06B10" w:rsidP="00E06B10">
      <w:pPr>
        <w:ind w:right="216"/>
        <w:rPr>
          <w:noProof/>
        </w:rPr>
      </w:pPr>
    </w:p>
    <w:p w14:paraId="74162584" w14:textId="6128E816" w:rsidR="00E06B10" w:rsidRPr="0038704A" w:rsidRDefault="00E06B10" w:rsidP="00E06B10">
      <w:pPr>
        <w:ind w:right="216"/>
        <w:rPr>
          <w:noProof/>
        </w:rPr>
      </w:pPr>
      <w:r w:rsidRPr="0038704A">
        <w:rPr>
          <w:noProof/>
        </w:rPr>
        <w:t>Ponudnik vpiše veljavne podatke, ki so javno dosegljivi in po predpisih glede na status in pravno obliko obvezni. Naročnik bo nekatere podatke preverjal tudi po dosegljivih elektronskih bazah.</w:t>
      </w:r>
    </w:p>
    <w:p w14:paraId="795C82CF" w14:textId="6D1331D6" w:rsidR="0044094D" w:rsidRPr="0038704A" w:rsidRDefault="0044094D" w:rsidP="00E06B10">
      <w:pPr>
        <w:ind w:right="216"/>
        <w:rPr>
          <w:noProof/>
        </w:rPr>
      </w:pPr>
    </w:p>
    <w:p w14:paraId="10AA29E0" w14:textId="77777777" w:rsidR="00E06B10" w:rsidRPr="0038704A" w:rsidRDefault="00E06B10" w:rsidP="00E06B10">
      <w:pPr>
        <w:ind w:right="216"/>
        <w:rPr>
          <w:noProof/>
        </w:rPr>
      </w:pPr>
    </w:p>
    <w:p w14:paraId="6B151FA8" w14:textId="77777777" w:rsidR="00E06B10" w:rsidRPr="0038704A" w:rsidRDefault="00E06B10" w:rsidP="00E06B10">
      <w:pPr>
        <w:ind w:right="216"/>
        <w:rPr>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06B10" w:rsidRPr="0038704A" w14:paraId="6726A0C5" w14:textId="77777777" w:rsidTr="00A25AC2">
        <w:tc>
          <w:tcPr>
            <w:tcW w:w="4788" w:type="dxa"/>
          </w:tcPr>
          <w:p w14:paraId="246C7375" w14:textId="77777777" w:rsidR="00E06B10" w:rsidRPr="0038704A" w:rsidRDefault="00E06B10" w:rsidP="00A25AC2">
            <w:pPr>
              <w:ind w:right="216"/>
              <w:rPr>
                <w:rFonts w:cs="Arial"/>
                <w:noProof/>
                <w:sz w:val="18"/>
              </w:rPr>
            </w:pPr>
          </w:p>
          <w:p w14:paraId="6F961A0E" w14:textId="77777777" w:rsidR="00E06B10" w:rsidRPr="0038704A" w:rsidRDefault="00E06B10" w:rsidP="00A25AC2">
            <w:pPr>
              <w:ind w:right="216"/>
              <w:rPr>
                <w:rFonts w:cs="Arial"/>
                <w:noProof/>
                <w:sz w:val="18"/>
              </w:rPr>
            </w:pPr>
            <w:r w:rsidRPr="0038704A">
              <w:rPr>
                <w:rFonts w:cs="Arial"/>
                <w:noProof/>
                <w:sz w:val="18"/>
              </w:rPr>
              <w:t>ŠTEVILKA PONUDBE:</w:t>
            </w:r>
          </w:p>
          <w:p w14:paraId="6C728105" w14:textId="77777777" w:rsidR="00E06B10" w:rsidRPr="0038704A" w:rsidRDefault="00E06B10" w:rsidP="00A25AC2">
            <w:pPr>
              <w:ind w:right="216"/>
              <w:rPr>
                <w:rFonts w:cs="Arial"/>
                <w:noProof/>
                <w:sz w:val="18"/>
              </w:rPr>
            </w:pPr>
          </w:p>
        </w:tc>
        <w:tc>
          <w:tcPr>
            <w:tcW w:w="4500" w:type="dxa"/>
          </w:tcPr>
          <w:p w14:paraId="7FCC996B" w14:textId="77777777" w:rsidR="00E06B10" w:rsidRPr="0038704A" w:rsidRDefault="00E06B10" w:rsidP="00A25AC2">
            <w:pPr>
              <w:ind w:right="216"/>
              <w:rPr>
                <w:rFonts w:cs="Arial"/>
                <w:noProof/>
                <w:sz w:val="18"/>
              </w:rPr>
            </w:pPr>
          </w:p>
        </w:tc>
      </w:tr>
      <w:tr w:rsidR="00E06B10" w:rsidRPr="0038704A" w14:paraId="311E8099" w14:textId="77777777" w:rsidTr="00A25AC2">
        <w:tc>
          <w:tcPr>
            <w:tcW w:w="4788" w:type="dxa"/>
          </w:tcPr>
          <w:p w14:paraId="4FF28BFE" w14:textId="77777777" w:rsidR="00E06B10" w:rsidRPr="0038704A" w:rsidRDefault="00E06B10" w:rsidP="00A25AC2">
            <w:pPr>
              <w:rPr>
                <w:rFonts w:cs="Arial"/>
                <w:noProof/>
                <w:sz w:val="18"/>
              </w:rPr>
            </w:pPr>
          </w:p>
          <w:p w14:paraId="26F174BA" w14:textId="77777777" w:rsidR="00E06B10" w:rsidRPr="0038704A" w:rsidRDefault="00E06B10" w:rsidP="00A25AC2">
            <w:pPr>
              <w:rPr>
                <w:rFonts w:cs="Arial"/>
                <w:noProof/>
                <w:sz w:val="18"/>
              </w:rPr>
            </w:pPr>
            <w:r w:rsidRPr="0038704A">
              <w:rPr>
                <w:rFonts w:cs="Arial"/>
                <w:noProof/>
                <w:sz w:val="18"/>
              </w:rPr>
              <w:t>FIRMA OZ. IME PONUDNIKA:</w:t>
            </w:r>
          </w:p>
          <w:p w14:paraId="1817DB2A" w14:textId="77777777" w:rsidR="00E06B10" w:rsidRPr="0038704A" w:rsidRDefault="00E06B10" w:rsidP="00A25AC2">
            <w:pPr>
              <w:rPr>
                <w:rFonts w:cs="Arial"/>
                <w:noProof/>
                <w:sz w:val="18"/>
              </w:rPr>
            </w:pPr>
          </w:p>
        </w:tc>
        <w:tc>
          <w:tcPr>
            <w:tcW w:w="4500" w:type="dxa"/>
          </w:tcPr>
          <w:p w14:paraId="663F9AB2" w14:textId="77777777" w:rsidR="00E06B10" w:rsidRPr="0038704A" w:rsidRDefault="00E06B10" w:rsidP="00A25AC2">
            <w:pPr>
              <w:rPr>
                <w:rFonts w:cs="Arial"/>
                <w:noProof/>
                <w:sz w:val="18"/>
              </w:rPr>
            </w:pPr>
          </w:p>
        </w:tc>
      </w:tr>
      <w:tr w:rsidR="00E06B10" w:rsidRPr="0038704A" w14:paraId="5928E437" w14:textId="77777777" w:rsidTr="00A25AC2">
        <w:tc>
          <w:tcPr>
            <w:tcW w:w="4788" w:type="dxa"/>
          </w:tcPr>
          <w:p w14:paraId="7A383091" w14:textId="77777777" w:rsidR="00E06B10" w:rsidRPr="0038704A" w:rsidRDefault="00E06B10" w:rsidP="00A25AC2">
            <w:pPr>
              <w:rPr>
                <w:rFonts w:cs="Arial"/>
                <w:noProof/>
                <w:sz w:val="18"/>
              </w:rPr>
            </w:pPr>
          </w:p>
          <w:p w14:paraId="58AC1359" w14:textId="77777777" w:rsidR="00E06B10" w:rsidRPr="0038704A" w:rsidRDefault="00E06B10" w:rsidP="00A25AC2">
            <w:pPr>
              <w:rPr>
                <w:rFonts w:cs="Arial"/>
                <w:noProof/>
                <w:sz w:val="18"/>
              </w:rPr>
            </w:pPr>
            <w:r w:rsidRPr="0038704A">
              <w:rPr>
                <w:rFonts w:cs="Arial"/>
                <w:noProof/>
                <w:sz w:val="18"/>
              </w:rPr>
              <w:t>PRAVNOORGANIZACIJSKA OBLIKA :</w:t>
            </w:r>
          </w:p>
          <w:p w14:paraId="5C6F3418" w14:textId="77777777" w:rsidR="00E06B10" w:rsidRPr="0038704A" w:rsidRDefault="00E06B10" w:rsidP="00A25AC2">
            <w:pPr>
              <w:rPr>
                <w:rFonts w:cs="Arial"/>
                <w:noProof/>
                <w:sz w:val="18"/>
              </w:rPr>
            </w:pPr>
          </w:p>
        </w:tc>
        <w:tc>
          <w:tcPr>
            <w:tcW w:w="4500" w:type="dxa"/>
          </w:tcPr>
          <w:p w14:paraId="312E52BD" w14:textId="77777777" w:rsidR="00E06B10" w:rsidRPr="0038704A" w:rsidRDefault="00E06B10" w:rsidP="00A25AC2">
            <w:pPr>
              <w:rPr>
                <w:rFonts w:cs="Arial"/>
                <w:noProof/>
                <w:sz w:val="18"/>
              </w:rPr>
            </w:pPr>
          </w:p>
        </w:tc>
      </w:tr>
      <w:tr w:rsidR="00E06B10" w:rsidRPr="0038704A" w14:paraId="24A5C72A" w14:textId="77777777" w:rsidTr="00A25AC2">
        <w:trPr>
          <w:trHeight w:val="820"/>
        </w:trPr>
        <w:tc>
          <w:tcPr>
            <w:tcW w:w="4788" w:type="dxa"/>
          </w:tcPr>
          <w:p w14:paraId="10C7FDBB" w14:textId="77777777" w:rsidR="00E06B10" w:rsidRPr="0038704A" w:rsidRDefault="00E06B10" w:rsidP="00A25AC2">
            <w:pPr>
              <w:rPr>
                <w:rFonts w:cs="Arial"/>
                <w:noProof/>
                <w:sz w:val="18"/>
              </w:rPr>
            </w:pPr>
          </w:p>
          <w:p w14:paraId="635DAA0D" w14:textId="77777777" w:rsidR="00E06B10" w:rsidRPr="0038704A" w:rsidRDefault="00E06B10" w:rsidP="00A25AC2">
            <w:pPr>
              <w:rPr>
                <w:rFonts w:cs="Arial"/>
                <w:noProof/>
                <w:sz w:val="18"/>
              </w:rPr>
            </w:pPr>
            <w:r w:rsidRPr="0038704A">
              <w:rPr>
                <w:rFonts w:cs="Arial"/>
                <w:noProof/>
                <w:sz w:val="18"/>
              </w:rPr>
              <w:t xml:space="preserve">PONUDNIK JE MSP (mikro, majhno ali srednje veliko podjetje) </w:t>
            </w:r>
            <w:r w:rsidRPr="0038704A">
              <w:rPr>
                <w:rFonts w:cs="Arial"/>
                <w:i/>
                <w:noProof/>
                <w:sz w:val="18"/>
              </w:rPr>
              <w:t>– ustrezno obkrožite</w:t>
            </w:r>
          </w:p>
        </w:tc>
        <w:tc>
          <w:tcPr>
            <w:tcW w:w="4500" w:type="dxa"/>
            <w:vAlign w:val="center"/>
          </w:tcPr>
          <w:p w14:paraId="1B519AA1" w14:textId="36DF415B" w:rsidR="00E06B10" w:rsidRPr="0038704A" w:rsidRDefault="00E06B10" w:rsidP="00A25AC2">
            <w:pPr>
              <w:jc w:val="center"/>
              <w:rPr>
                <w:rFonts w:cs="Arial"/>
                <w:noProof/>
                <w:sz w:val="18"/>
              </w:rPr>
            </w:pPr>
            <w:r w:rsidRPr="0038704A">
              <w:rPr>
                <w:rFonts w:cs="Arial"/>
                <w:noProof/>
                <w:sz w:val="18"/>
              </w:rPr>
              <w:t>DA</w:t>
            </w:r>
            <w:r w:rsidR="0056232F" w:rsidRPr="0038704A">
              <w:rPr>
                <w:rFonts w:cs="Arial"/>
                <w:noProof/>
                <w:sz w:val="18"/>
              </w:rPr>
              <w:t xml:space="preserve">       </w:t>
            </w:r>
            <w:r w:rsidRPr="0038704A">
              <w:rPr>
                <w:rFonts w:cs="Arial"/>
                <w:noProof/>
                <w:sz w:val="18"/>
              </w:rPr>
              <w:t>NE</w:t>
            </w:r>
          </w:p>
        </w:tc>
      </w:tr>
      <w:tr w:rsidR="00E06B10" w:rsidRPr="0038704A" w14:paraId="537BCD2D" w14:textId="77777777" w:rsidTr="00A25AC2">
        <w:tc>
          <w:tcPr>
            <w:tcW w:w="4788" w:type="dxa"/>
          </w:tcPr>
          <w:p w14:paraId="06D66456" w14:textId="77777777" w:rsidR="00E06B10" w:rsidRPr="0038704A" w:rsidRDefault="00E06B10" w:rsidP="00A25AC2">
            <w:pPr>
              <w:rPr>
                <w:rFonts w:cs="Arial"/>
                <w:noProof/>
                <w:sz w:val="18"/>
              </w:rPr>
            </w:pPr>
          </w:p>
          <w:p w14:paraId="69D3F50E" w14:textId="77777777" w:rsidR="00E06B10" w:rsidRPr="0038704A" w:rsidRDefault="00E06B10" w:rsidP="00A25AC2">
            <w:pPr>
              <w:rPr>
                <w:rFonts w:cs="Arial"/>
                <w:noProof/>
                <w:sz w:val="18"/>
              </w:rPr>
            </w:pPr>
            <w:r w:rsidRPr="0038704A">
              <w:rPr>
                <w:rFonts w:cs="Arial"/>
                <w:noProof/>
                <w:sz w:val="18"/>
              </w:rPr>
              <w:t>NASLOV PONUDNIKA:</w:t>
            </w:r>
          </w:p>
          <w:p w14:paraId="036D14AC" w14:textId="77777777" w:rsidR="00E06B10" w:rsidRPr="0038704A" w:rsidRDefault="00E06B10" w:rsidP="00A25AC2">
            <w:pPr>
              <w:rPr>
                <w:rFonts w:cs="Arial"/>
                <w:noProof/>
                <w:sz w:val="18"/>
              </w:rPr>
            </w:pPr>
          </w:p>
        </w:tc>
        <w:tc>
          <w:tcPr>
            <w:tcW w:w="4500" w:type="dxa"/>
          </w:tcPr>
          <w:p w14:paraId="0ABEC442" w14:textId="77777777" w:rsidR="00E06B10" w:rsidRPr="0038704A" w:rsidRDefault="00E06B10" w:rsidP="00A25AC2">
            <w:pPr>
              <w:rPr>
                <w:rFonts w:cs="Arial"/>
                <w:noProof/>
                <w:sz w:val="18"/>
              </w:rPr>
            </w:pPr>
          </w:p>
        </w:tc>
      </w:tr>
      <w:tr w:rsidR="00E06B10" w:rsidRPr="0038704A" w14:paraId="4E68823E" w14:textId="77777777" w:rsidTr="00A25AC2">
        <w:tc>
          <w:tcPr>
            <w:tcW w:w="4788" w:type="dxa"/>
          </w:tcPr>
          <w:p w14:paraId="4F7B0FD6" w14:textId="77777777" w:rsidR="00E06B10" w:rsidRPr="0038704A" w:rsidRDefault="00E06B10" w:rsidP="00A25AC2">
            <w:pPr>
              <w:rPr>
                <w:rFonts w:cs="Arial"/>
                <w:noProof/>
                <w:sz w:val="18"/>
              </w:rPr>
            </w:pPr>
          </w:p>
          <w:p w14:paraId="3F1B7270" w14:textId="77777777" w:rsidR="00E06B10" w:rsidRPr="0038704A" w:rsidRDefault="00E06B10" w:rsidP="00A25AC2">
            <w:pPr>
              <w:rPr>
                <w:rFonts w:cs="Arial"/>
                <w:noProof/>
                <w:sz w:val="18"/>
              </w:rPr>
            </w:pPr>
            <w:r w:rsidRPr="0038704A">
              <w:rPr>
                <w:rFonts w:cs="Arial"/>
                <w:noProof/>
                <w:sz w:val="18"/>
              </w:rPr>
              <w:t>ŠT. TRANSAKCIJSKEGA (POSLOVNEGA) RAČUNA:</w:t>
            </w:r>
          </w:p>
          <w:p w14:paraId="1B020988" w14:textId="77777777" w:rsidR="00E06B10" w:rsidRPr="0038704A" w:rsidRDefault="00E06B10" w:rsidP="00A25AC2">
            <w:pPr>
              <w:rPr>
                <w:rFonts w:cs="Arial"/>
                <w:noProof/>
                <w:sz w:val="18"/>
              </w:rPr>
            </w:pPr>
          </w:p>
        </w:tc>
        <w:tc>
          <w:tcPr>
            <w:tcW w:w="4500" w:type="dxa"/>
          </w:tcPr>
          <w:p w14:paraId="38346DE3" w14:textId="77777777" w:rsidR="00E06B10" w:rsidRPr="0038704A" w:rsidRDefault="00E06B10" w:rsidP="00A25AC2">
            <w:pPr>
              <w:rPr>
                <w:rFonts w:cs="Arial"/>
                <w:noProof/>
                <w:sz w:val="18"/>
              </w:rPr>
            </w:pPr>
          </w:p>
        </w:tc>
      </w:tr>
      <w:tr w:rsidR="00E06B10" w:rsidRPr="0038704A" w14:paraId="5B0B984C" w14:textId="77777777" w:rsidTr="00A25AC2">
        <w:tc>
          <w:tcPr>
            <w:tcW w:w="4788" w:type="dxa"/>
          </w:tcPr>
          <w:p w14:paraId="1A596A21" w14:textId="77777777" w:rsidR="00E06B10" w:rsidRPr="0038704A" w:rsidRDefault="00E06B10" w:rsidP="00A25AC2">
            <w:pPr>
              <w:rPr>
                <w:rFonts w:cs="Arial"/>
                <w:noProof/>
                <w:sz w:val="18"/>
              </w:rPr>
            </w:pPr>
          </w:p>
          <w:p w14:paraId="73493326" w14:textId="77777777" w:rsidR="00E06B10" w:rsidRPr="0038704A" w:rsidRDefault="00E06B10" w:rsidP="00A25AC2">
            <w:pPr>
              <w:rPr>
                <w:rFonts w:cs="Arial"/>
                <w:noProof/>
                <w:sz w:val="18"/>
              </w:rPr>
            </w:pPr>
            <w:r w:rsidRPr="0038704A">
              <w:rPr>
                <w:rFonts w:cs="Arial"/>
                <w:noProof/>
                <w:sz w:val="18"/>
              </w:rPr>
              <w:t>NASLOV BANKE:</w:t>
            </w:r>
          </w:p>
          <w:p w14:paraId="5A3C3DBA" w14:textId="77777777" w:rsidR="00E06B10" w:rsidRPr="0038704A" w:rsidRDefault="00E06B10" w:rsidP="00A25AC2">
            <w:pPr>
              <w:rPr>
                <w:rFonts w:cs="Arial"/>
                <w:noProof/>
                <w:sz w:val="18"/>
              </w:rPr>
            </w:pPr>
          </w:p>
        </w:tc>
        <w:tc>
          <w:tcPr>
            <w:tcW w:w="4500" w:type="dxa"/>
          </w:tcPr>
          <w:p w14:paraId="5418EB66" w14:textId="77777777" w:rsidR="00E06B10" w:rsidRPr="0038704A" w:rsidRDefault="00E06B10" w:rsidP="00A25AC2">
            <w:pPr>
              <w:rPr>
                <w:rFonts w:cs="Arial"/>
                <w:noProof/>
                <w:sz w:val="18"/>
              </w:rPr>
            </w:pPr>
          </w:p>
        </w:tc>
      </w:tr>
      <w:tr w:rsidR="00E06B10" w:rsidRPr="0038704A" w14:paraId="188066E8" w14:textId="77777777" w:rsidTr="00A25AC2">
        <w:tc>
          <w:tcPr>
            <w:tcW w:w="4788" w:type="dxa"/>
          </w:tcPr>
          <w:p w14:paraId="66DE7931" w14:textId="77777777" w:rsidR="00E06B10" w:rsidRPr="0038704A" w:rsidRDefault="00E06B10" w:rsidP="00A25AC2">
            <w:pPr>
              <w:rPr>
                <w:rFonts w:cs="Arial"/>
                <w:noProof/>
                <w:sz w:val="18"/>
              </w:rPr>
            </w:pPr>
          </w:p>
          <w:p w14:paraId="7FDC47FB" w14:textId="77777777" w:rsidR="00E06B10" w:rsidRPr="0038704A" w:rsidRDefault="00E06B10" w:rsidP="00A25AC2">
            <w:pPr>
              <w:rPr>
                <w:rFonts w:cs="Arial"/>
                <w:noProof/>
                <w:sz w:val="18"/>
              </w:rPr>
            </w:pPr>
            <w:r w:rsidRPr="0038704A">
              <w:rPr>
                <w:rFonts w:cs="Arial"/>
                <w:noProof/>
                <w:sz w:val="18"/>
              </w:rPr>
              <w:t>KONTAK. OSEBA, ODGOVORNA ZA PONUDBO:</w:t>
            </w:r>
          </w:p>
          <w:p w14:paraId="40C259B3" w14:textId="77777777" w:rsidR="00E06B10" w:rsidRPr="0038704A" w:rsidRDefault="00E06B10" w:rsidP="00A25AC2">
            <w:pPr>
              <w:rPr>
                <w:rFonts w:cs="Arial"/>
                <w:noProof/>
                <w:sz w:val="18"/>
              </w:rPr>
            </w:pPr>
          </w:p>
        </w:tc>
        <w:tc>
          <w:tcPr>
            <w:tcW w:w="4500" w:type="dxa"/>
          </w:tcPr>
          <w:p w14:paraId="7AF8090E" w14:textId="77777777" w:rsidR="00E06B10" w:rsidRPr="0038704A" w:rsidRDefault="00E06B10" w:rsidP="00A25AC2">
            <w:pPr>
              <w:rPr>
                <w:rFonts w:cs="Arial"/>
                <w:noProof/>
                <w:sz w:val="18"/>
              </w:rPr>
            </w:pPr>
          </w:p>
        </w:tc>
      </w:tr>
      <w:tr w:rsidR="00E06B10" w:rsidRPr="0038704A" w14:paraId="44EF547E" w14:textId="77777777" w:rsidTr="00A25AC2">
        <w:tc>
          <w:tcPr>
            <w:tcW w:w="4788" w:type="dxa"/>
          </w:tcPr>
          <w:p w14:paraId="10F89FD6" w14:textId="77777777" w:rsidR="00E06B10" w:rsidRPr="0038704A" w:rsidRDefault="00E06B10" w:rsidP="00A25AC2">
            <w:pPr>
              <w:rPr>
                <w:rFonts w:cs="Arial"/>
                <w:noProof/>
                <w:sz w:val="18"/>
              </w:rPr>
            </w:pPr>
          </w:p>
          <w:p w14:paraId="2D188825" w14:textId="77777777" w:rsidR="00E06B10" w:rsidRPr="0038704A" w:rsidRDefault="00E06B10" w:rsidP="00A25AC2">
            <w:pPr>
              <w:ind w:right="-108"/>
              <w:jc w:val="left"/>
              <w:rPr>
                <w:rFonts w:cs="Arial"/>
                <w:noProof/>
                <w:sz w:val="18"/>
              </w:rPr>
            </w:pPr>
            <w:r w:rsidRPr="0038704A">
              <w:rPr>
                <w:rFonts w:cs="Arial"/>
                <w:noProof/>
                <w:sz w:val="18"/>
              </w:rPr>
              <w:t>ELEKTRONSKI NASLOV KONTAKTNE OSEBE, TELEFON, TELEFAX:</w:t>
            </w:r>
          </w:p>
          <w:p w14:paraId="212BBE26" w14:textId="77777777" w:rsidR="00E06B10" w:rsidRPr="0038704A" w:rsidRDefault="00E06B10" w:rsidP="00A25AC2">
            <w:pPr>
              <w:ind w:right="-108"/>
              <w:jc w:val="left"/>
              <w:rPr>
                <w:rFonts w:cs="Arial"/>
                <w:noProof/>
                <w:sz w:val="18"/>
              </w:rPr>
            </w:pPr>
          </w:p>
        </w:tc>
        <w:tc>
          <w:tcPr>
            <w:tcW w:w="4500" w:type="dxa"/>
          </w:tcPr>
          <w:p w14:paraId="262A6EF4" w14:textId="77777777" w:rsidR="00E06B10" w:rsidRPr="0038704A" w:rsidRDefault="00E06B10" w:rsidP="00A25AC2">
            <w:pPr>
              <w:rPr>
                <w:rFonts w:cs="Arial"/>
                <w:noProof/>
                <w:sz w:val="18"/>
              </w:rPr>
            </w:pPr>
          </w:p>
        </w:tc>
      </w:tr>
      <w:tr w:rsidR="00E06B10" w:rsidRPr="0038704A" w14:paraId="0882C9ED" w14:textId="77777777" w:rsidTr="00A25AC2">
        <w:tc>
          <w:tcPr>
            <w:tcW w:w="4788" w:type="dxa"/>
          </w:tcPr>
          <w:p w14:paraId="2C89350D" w14:textId="77777777" w:rsidR="00E06B10" w:rsidRPr="0038704A" w:rsidRDefault="00E06B10" w:rsidP="00A25AC2">
            <w:pPr>
              <w:rPr>
                <w:rFonts w:cs="Arial"/>
                <w:noProof/>
                <w:sz w:val="18"/>
              </w:rPr>
            </w:pPr>
          </w:p>
          <w:p w14:paraId="26C4EDF2" w14:textId="77777777" w:rsidR="00E06B10" w:rsidRPr="0038704A" w:rsidRDefault="00E06B10" w:rsidP="00A25AC2">
            <w:pPr>
              <w:rPr>
                <w:rFonts w:cs="Arial"/>
                <w:noProof/>
                <w:sz w:val="18"/>
              </w:rPr>
            </w:pPr>
            <w:r w:rsidRPr="0038704A">
              <w:rPr>
                <w:rFonts w:cs="Arial"/>
                <w:noProof/>
                <w:sz w:val="18"/>
              </w:rPr>
              <w:t>DAVČNA ŠTEVILKA PONUDNIKA:</w:t>
            </w:r>
          </w:p>
          <w:p w14:paraId="6BE9158F" w14:textId="77777777" w:rsidR="00E06B10" w:rsidRPr="0038704A" w:rsidRDefault="00E06B10" w:rsidP="00A25AC2">
            <w:pPr>
              <w:rPr>
                <w:rFonts w:cs="Arial"/>
                <w:noProof/>
                <w:sz w:val="18"/>
              </w:rPr>
            </w:pPr>
          </w:p>
        </w:tc>
        <w:tc>
          <w:tcPr>
            <w:tcW w:w="4500" w:type="dxa"/>
          </w:tcPr>
          <w:p w14:paraId="67ECF513" w14:textId="77777777" w:rsidR="00E06B10" w:rsidRPr="0038704A" w:rsidRDefault="00E06B10" w:rsidP="00A25AC2">
            <w:pPr>
              <w:pStyle w:val="Header"/>
              <w:rPr>
                <w:rFonts w:ascii="Arial" w:hAnsi="Arial" w:cs="Arial"/>
                <w:noProof/>
                <w:sz w:val="18"/>
                <w:lang w:val="sl-SI"/>
              </w:rPr>
            </w:pPr>
          </w:p>
        </w:tc>
      </w:tr>
      <w:tr w:rsidR="00E06B10" w:rsidRPr="0038704A" w14:paraId="59BD4049" w14:textId="77777777" w:rsidTr="00A25AC2">
        <w:tc>
          <w:tcPr>
            <w:tcW w:w="4788" w:type="dxa"/>
          </w:tcPr>
          <w:p w14:paraId="1C892B6B" w14:textId="77777777" w:rsidR="00E06B10" w:rsidRPr="0038704A" w:rsidRDefault="00E06B10" w:rsidP="00A25AC2">
            <w:pPr>
              <w:rPr>
                <w:rFonts w:cs="Arial"/>
                <w:noProof/>
                <w:sz w:val="18"/>
              </w:rPr>
            </w:pPr>
          </w:p>
          <w:p w14:paraId="555362B0" w14:textId="77777777" w:rsidR="00E06B10" w:rsidRPr="0038704A" w:rsidRDefault="00E06B10" w:rsidP="00A25AC2">
            <w:pPr>
              <w:rPr>
                <w:rFonts w:cs="Arial"/>
                <w:noProof/>
                <w:sz w:val="18"/>
              </w:rPr>
            </w:pPr>
            <w:r w:rsidRPr="0038704A">
              <w:rPr>
                <w:rFonts w:cs="Arial"/>
                <w:noProof/>
                <w:sz w:val="18"/>
              </w:rPr>
              <w:t>MATIČNA ŠTEVILKA PONUDNIKA:</w:t>
            </w:r>
          </w:p>
          <w:p w14:paraId="7AFDEA54" w14:textId="77777777" w:rsidR="00E06B10" w:rsidRPr="0038704A" w:rsidRDefault="00E06B10" w:rsidP="00A25AC2">
            <w:pPr>
              <w:rPr>
                <w:rFonts w:cs="Arial"/>
                <w:noProof/>
                <w:sz w:val="18"/>
              </w:rPr>
            </w:pPr>
          </w:p>
        </w:tc>
        <w:tc>
          <w:tcPr>
            <w:tcW w:w="4500" w:type="dxa"/>
          </w:tcPr>
          <w:p w14:paraId="7A138409" w14:textId="77777777" w:rsidR="00E06B10" w:rsidRPr="0038704A" w:rsidRDefault="00E06B10" w:rsidP="00A25AC2">
            <w:pPr>
              <w:pStyle w:val="Header"/>
              <w:rPr>
                <w:rFonts w:ascii="Arial" w:hAnsi="Arial" w:cs="Arial"/>
                <w:noProof/>
                <w:sz w:val="18"/>
                <w:lang w:val="sl-SI"/>
              </w:rPr>
            </w:pPr>
          </w:p>
        </w:tc>
      </w:tr>
      <w:tr w:rsidR="00E06B10" w:rsidRPr="0038704A" w14:paraId="181261DD" w14:textId="77777777" w:rsidTr="00A25AC2">
        <w:tc>
          <w:tcPr>
            <w:tcW w:w="4788" w:type="dxa"/>
          </w:tcPr>
          <w:p w14:paraId="4C580377" w14:textId="77777777" w:rsidR="00E06B10" w:rsidRPr="0038704A" w:rsidRDefault="00E06B10" w:rsidP="00A25AC2">
            <w:pPr>
              <w:rPr>
                <w:rFonts w:cs="Arial"/>
                <w:noProof/>
                <w:sz w:val="18"/>
              </w:rPr>
            </w:pPr>
          </w:p>
          <w:p w14:paraId="6789C8FD" w14:textId="77777777" w:rsidR="00E06B10" w:rsidRPr="0038704A" w:rsidRDefault="00E06B10" w:rsidP="00A25AC2">
            <w:pPr>
              <w:rPr>
                <w:rFonts w:cs="Arial"/>
                <w:noProof/>
                <w:sz w:val="18"/>
              </w:rPr>
            </w:pPr>
            <w:r w:rsidRPr="0038704A">
              <w:rPr>
                <w:rFonts w:cs="Arial"/>
                <w:noProof/>
                <w:sz w:val="18"/>
              </w:rPr>
              <w:t>ODGOVORNA OSEBA ZA PODPIS POGODBE:</w:t>
            </w:r>
          </w:p>
          <w:p w14:paraId="2BF08D2B" w14:textId="77777777" w:rsidR="00E06B10" w:rsidRPr="0038704A" w:rsidRDefault="00E06B10" w:rsidP="00A25AC2">
            <w:pPr>
              <w:rPr>
                <w:rFonts w:cs="Arial"/>
                <w:noProof/>
                <w:sz w:val="18"/>
              </w:rPr>
            </w:pPr>
          </w:p>
        </w:tc>
        <w:tc>
          <w:tcPr>
            <w:tcW w:w="4500" w:type="dxa"/>
          </w:tcPr>
          <w:p w14:paraId="46647CBE" w14:textId="77777777" w:rsidR="00E06B10" w:rsidRPr="0038704A" w:rsidRDefault="00E06B10" w:rsidP="00A25AC2">
            <w:pPr>
              <w:rPr>
                <w:rFonts w:cs="Arial"/>
                <w:noProof/>
                <w:sz w:val="18"/>
              </w:rPr>
            </w:pPr>
          </w:p>
        </w:tc>
      </w:tr>
      <w:tr w:rsidR="00E06B10" w:rsidRPr="0038704A" w14:paraId="0B3887DD" w14:textId="77777777" w:rsidTr="00A25AC2">
        <w:tc>
          <w:tcPr>
            <w:tcW w:w="4788" w:type="dxa"/>
          </w:tcPr>
          <w:p w14:paraId="144110C9" w14:textId="77777777" w:rsidR="00E06B10" w:rsidRPr="0038704A" w:rsidRDefault="00E06B10" w:rsidP="00A25AC2">
            <w:pPr>
              <w:rPr>
                <w:rFonts w:cs="Arial"/>
                <w:noProof/>
                <w:sz w:val="18"/>
              </w:rPr>
            </w:pPr>
          </w:p>
          <w:p w14:paraId="1F2DBD06" w14:textId="77777777" w:rsidR="00E06B10" w:rsidRPr="0038704A" w:rsidRDefault="00E06B10" w:rsidP="00A25AC2">
            <w:pPr>
              <w:rPr>
                <w:rFonts w:cs="Arial"/>
                <w:noProof/>
                <w:sz w:val="18"/>
              </w:rPr>
            </w:pPr>
            <w:r w:rsidRPr="0038704A">
              <w:rPr>
                <w:rFonts w:cs="Arial"/>
                <w:noProof/>
                <w:sz w:val="18"/>
              </w:rPr>
              <w:t>NAZIV ODGOVORNE OSEBE ZA PODPIS POGODBE:</w:t>
            </w:r>
          </w:p>
          <w:p w14:paraId="38B94607" w14:textId="77777777" w:rsidR="00E06B10" w:rsidRPr="0038704A" w:rsidRDefault="00E06B10" w:rsidP="00A25AC2">
            <w:pPr>
              <w:rPr>
                <w:rFonts w:cs="Arial"/>
                <w:noProof/>
                <w:sz w:val="18"/>
              </w:rPr>
            </w:pPr>
          </w:p>
        </w:tc>
        <w:tc>
          <w:tcPr>
            <w:tcW w:w="4500" w:type="dxa"/>
          </w:tcPr>
          <w:p w14:paraId="36C052E2" w14:textId="77777777" w:rsidR="00E06B10" w:rsidRPr="0038704A" w:rsidRDefault="00E06B10" w:rsidP="00A25AC2">
            <w:pPr>
              <w:rPr>
                <w:rFonts w:cs="Arial"/>
                <w:noProof/>
                <w:sz w:val="18"/>
              </w:rPr>
            </w:pPr>
          </w:p>
        </w:tc>
      </w:tr>
    </w:tbl>
    <w:p w14:paraId="0CAB2D76" w14:textId="77777777" w:rsidR="00E06B10" w:rsidRPr="0038704A" w:rsidRDefault="00E06B10" w:rsidP="00E06B10">
      <w:pPr>
        <w:ind w:right="216"/>
        <w:rPr>
          <w:noProof/>
        </w:rPr>
      </w:pPr>
    </w:p>
    <w:p w14:paraId="11913028" w14:textId="475B6B05" w:rsidR="00521027" w:rsidRPr="00926AC8" w:rsidRDefault="00521027" w:rsidP="00521027">
      <w:pPr>
        <w:tabs>
          <w:tab w:val="center" w:pos="1440"/>
          <w:tab w:val="center" w:pos="4320"/>
          <w:tab w:val="center" w:pos="7200"/>
        </w:tabs>
        <w:spacing w:line="360" w:lineRule="auto"/>
        <w:rPr>
          <w:noProof/>
        </w:rPr>
      </w:pPr>
      <w:r w:rsidRPr="00926AC8">
        <w:rPr>
          <w:b/>
          <w:bCs/>
          <w:noProof/>
        </w:rPr>
        <w:t xml:space="preserve">Veljavnost ponudbe: </w:t>
      </w:r>
      <w:bookmarkStart w:id="199" w:name="_Hlk161913145"/>
      <w:r w:rsidRPr="00926AC8">
        <w:rPr>
          <w:b/>
          <w:bCs/>
          <w:noProof/>
        </w:rPr>
        <w:t xml:space="preserve">………… dni (vsaj </w:t>
      </w:r>
      <w:r w:rsidR="00F31369">
        <w:rPr>
          <w:b/>
          <w:bCs/>
          <w:noProof/>
        </w:rPr>
        <w:t>9</w:t>
      </w:r>
      <w:r w:rsidRPr="00926AC8">
        <w:rPr>
          <w:b/>
          <w:bCs/>
          <w:noProof/>
        </w:rPr>
        <w:t>0 dni) od roka za oddajo ponudb</w:t>
      </w:r>
      <w:bookmarkEnd w:id="199"/>
    </w:p>
    <w:p w14:paraId="1A75E2BB" w14:textId="1D005EF1" w:rsidR="00E06B10" w:rsidRPr="0038704A" w:rsidRDefault="00E06B10" w:rsidP="00E06B10">
      <w:pPr>
        <w:tabs>
          <w:tab w:val="center" w:pos="1440"/>
          <w:tab w:val="center" w:pos="4320"/>
          <w:tab w:val="center" w:pos="7200"/>
        </w:tabs>
        <w:spacing w:line="360" w:lineRule="auto"/>
        <w:rPr>
          <w:noProof/>
        </w:rPr>
      </w:pPr>
    </w:p>
    <w:p w14:paraId="3246FB39" w14:textId="682091F8" w:rsidR="00260489" w:rsidRPr="0038704A" w:rsidRDefault="00260489" w:rsidP="00E06B10">
      <w:pPr>
        <w:tabs>
          <w:tab w:val="center" w:pos="1440"/>
          <w:tab w:val="center" w:pos="4320"/>
          <w:tab w:val="center" w:pos="7200"/>
        </w:tabs>
        <w:spacing w:line="360" w:lineRule="auto"/>
        <w:rPr>
          <w:noProof/>
        </w:rPr>
      </w:pPr>
    </w:p>
    <w:p w14:paraId="448CD63F" w14:textId="6A041217" w:rsidR="00260489" w:rsidRPr="0038704A" w:rsidRDefault="00260489" w:rsidP="00E06B10">
      <w:pPr>
        <w:tabs>
          <w:tab w:val="center" w:pos="1440"/>
          <w:tab w:val="center" w:pos="4320"/>
          <w:tab w:val="center" w:pos="7200"/>
        </w:tabs>
        <w:spacing w:line="360" w:lineRule="auto"/>
        <w:rPr>
          <w:noProof/>
        </w:rPr>
      </w:pPr>
    </w:p>
    <w:p w14:paraId="3936E914" w14:textId="77777777" w:rsidR="00260489" w:rsidRPr="0038704A" w:rsidRDefault="00260489" w:rsidP="00E06B10">
      <w:pPr>
        <w:tabs>
          <w:tab w:val="center" w:pos="1440"/>
          <w:tab w:val="center" w:pos="4320"/>
          <w:tab w:val="center" w:pos="7200"/>
        </w:tabs>
        <w:spacing w:line="360" w:lineRule="auto"/>
        <w:rPr>
          <w:noProof/>
        </w:rPr>
      </w:pPr>
    </w:p>
    <w:p w14:paraId="3787D4FC" w14:textId="77777777" w:rsidR="00E06B10" w:rsidRPr="0038704A" w:rsidRDefault="00E06B10" w:rsidP="00E06B10">
      <w:pPr>
        <w:tabs>
          <w:tab w:val="center" w:pos="1440"/>
          <w:tab w:val="center" w:pos="4320"/>
          <w:tab w:val="center" w:pos="7200"/>
        </w:tabs>
        <w:spacing w:line="360" w:lineRule="auto"/>
        <w:rPr>
          <w:noProof/>
        </w:rPr>
      </w:pPr>
      <w:r w:rsidRPr="0038704A">
        <w:rPr>
          <w:noProof/>
        </w:rPr>
        <w:tab/>
        <w:t xml:space="preserve">Kraj in datum: </w:t>
      </w:r>
      <w:r w:rsidRPr="0038704A">
        <w:rPr>
          <w:noProof/>
        </w:rPr>
        <w:tab/>
        <w:t>Žig:</w:t>
      </w:r>
      <w:r w:rsidRPr="0038704A">
        <w:rPr>
          <w:noProof/>
        </w:rPr>
        <w:tab/>
        <w:t>Podpis zastopnika</w:t>
      </w:r>
    </w:p>
    <w:p w14:paraId="0AABBF06" w14:textId="74C90FF7" w:rsidR="00E06B10" w:rsidRPr="0038704A" w:rsidRDefault="00E06B10" w:rsidP="00E06B10">
      <w:pPr>
        <w:tabs>
          <w:tab w:val="center" w:pos="1440"/>
          <w:tab w:val="center" w:pos="4320"/>
          <w:tab w:val="center" w:pos="7200"/>
        </w:tabs>
        <w:spacing w:line="360" w:lineRule="auto"/>
        <w:rPr>
          <w:noProof/>
        </w:rPr>
      </w:pPr>
      <w:r w:rsidRPr="0038704A">
        <w:rPr>
          <w:noProof/>
        </w:rPr>
        <w:tab/>
      </w:r>
      <w:r w:rsidRPr="0038704A">
        <w:rPr>
          <w:noProof/>
        </w:rPr>
        <w:tab/>
      </w:r>
      <w:r w:rsidRPr="0038704A">
        <w:rPr>
          <w:noProof/>
        </w:rPr>
        <w:tab/>
        <w:t>oz. prokurista:</w:t>
      </w:r>
    </w:p>
    <w:p w14:paraId="281D730A" w14:textId="0A986D40" w:rsidR="00CF65E2" w:rsidRPr="0038704A" w:rsidRDefault="00E06B10" w:rsidP="00260489">
      <w:pPr>
        <w:tabs>
          <w:tab w:val="center" w:pos="1440"/>
          <w:tab w:val="center" w:pos="4320"/>
          <w:tab w:val="center" w:pos="7200"/>
        </w:tabs>
        <w:rPr>
          <w:noProof/>
        </w:rPr>
      </w:pPr>
      <w:r w:rsidRPr="0038704A">
        <w:rPr>
          <w:noProof/>
        </w:rPr>
        <w:tab/>
        <w:t>........................................</w:t>
      </w:r>
      <w:r w:rsidRPr="0038704A">
        <w:rPr>
          <w:noProof/>
        </w:rPr>
        <w:tab/>
      </w:r>
      <w:r w:rsidRPr="0038704A">
        <w:rPr>
          <w:noProof/>
        </w:rPr>
        <w:tab/>
        <w:t>...........................................</w:t>
      </w:r>
    </w:p>
    <w:p w14:paraId="14BB20E5" w14:textId="2013868C" w:rsidR="00E06B10" w:rsidRPr="0038704A" w:rsidRDefault="00E06B10" w:rsidP="00E06B10">
      <w:pPr>
        <w:jc w:val="right"/>
        <w:rPr>
          <w:b/>
          <w:noProof/>
        </w:rPr>
      </w:pPr>
      <w:r w:rsidRPr="0038704A">
        <w:rPr>
          <w:b/>
          <w:noProof/>
        </w:rPr>
        <w:lastRenderedPageBreak/>
        <w:t>OBR-2</w:t>
      </w:r>
    </w:p>
    <w:p w14:paraId="69E99DEC" w14:textId="77777777" w:rsidR="00E06B10" w:rsidRPr="0038704A" w:rsidRDefault="00E06B10" w:rsidP="00E06B10">
      <w:pPr>
        <w:framePr w:hSpace="141" w:wrap="around" w:vAnchor="text" w:hAnchor="page" w:x="6632" w:y="1"/>
        <w:rPr>
          <w:rFonts w:cs="Arial"/>
          <w:noProof/>
        </w:rPr>
      </w:pPr>
    </w:p>
    <w:p w14:paraId="425C516F" w14:textId="3FDA70A5" w:rsidR="00E06B10" w:rsidRPr="0038704A" w:rsidRDefault="00E06B10" w:rsidP="00DF65EB">
      <w:pPr>
        <w:rPr>
          <w:noProof/>
        </w:rPr>
      </w:pPr>
    </w:p>
    <w:p w14:paraId="3A2034B8" w14:textId="77777777" w:rsidR="00DF65EB" w:rsidRPr="0038704A" w:rsidRDefault="00DF65EB" w:rsidP="00DF65EB">
      <w:pPr>
        <w:rPr>
          <w:noProof/>
        </w:rPr>
      </w:pPr>
    </w:p>
    <w:p w14:paraId="6AACDBF9" w14:textId="13509173" w:rsidR="00E06B10" w:rsidRPr="0038704A" w:rsidRDefault="00E06B10" w:rsidP="00E06B10">
      <w:pPr>
        <w:pStyle w:val="Heading2"/>
        <w:numPr>
          <w:ilvl w:val="0"/>
          <w:numId w:val="0"/>
        </w:numPr>
        <w:jc w:val="center"/>
        <w:rPr>
          <w:b/>
          <w:bCs/>
          <w:noProof/>
        </w:rPr>
      </w:pPr>
      <w:bookmarkStart w:id="200" w:name="_Toc128383652"/>
      <w:bookmarkStart w:id="201" w:name="_Toc176944033"/>
      <w:r w:rsidRPr="0038704A">
        <w:rPr>
          <w:b/>
          <w:bCs/>
          <w:noProof/>
        </w:rPr>
        <w:t>Izjava o sprejem</w:t>
      </w:r>
      <w:r w:rsidR="00DF65EB" w:rsidRPr="0038704A">
        <w:rPr>
          <w:b/>
          <w:bCs/>
          <w:noProof/>
        </w:rPr>
        <w:t>anju</w:t>
      </w:r>
      <w:r w:rsidRPr="0038704A">
        <w:rPr>
          <w:b/>
          <w:bCs/>
          <w:noProof/>
        </w:rPr>
        <w:t xml:space="preserve"> pogojev javnega naročila</w:t>
      </w:r>
      <w:bookmarkEnd w:id="200"/>
      <w:bookmarkEnd w:id="201"/>
    </w:p>
    <w:p w14:paraId="047FD8B2" w14:textId="5670EE92" w:rsidR="00E06B10" w:rsidRPr="0038704A" w:rsidRDefault="00B3304B" w:rsidP="00E06B10">
      <w:pPr>
        <w:jc w:val="center"/>
        <w:rPr>
          <w:b/>
          <w:noProof/>
        </w:rPr>
      </w:pPr>
      <w:r w:rsidRPr="0038704A">
        <w:rPr>
          <w:b/>
          <w:noProof/>
        </w:rPr>
        <w:t>POD OZNAKO</w:t>
      </w:r>
      <w:r w:rsidR="00A5355C" w:rsidRPr="0038704A">
        <w:rPr>
          <w:b/>
          <w:noProof/>
        </w:rPr>
        <w:t xml:space="preserve"> J</w:t>
      </w:r>
      <w:r w:rsidR="00DF65EB" w:rsidRPr="0038704A">
        <w:rPr>
          <w:b/>
          <w:noProof/>
        </w:rPr>
        <w:t>N-</w:t>
      </w:r>
      <w:r w:rsidR="00E4368D" w:rsidRPr="0038704A">
        <w:rPr>
          <w:b/>
          <w:noProof/>
        </w:rPr>
        <w:t>S06</w:t>
      </w:r>
      <w:r w:rsidR="00521027">
        <w:rPr>
          <w:b/>
          <w:noProof/>
        </w:rPr>
        <w:t>99</w:t>
      </w:r>
    </w:p>
    <w:p w14:paraId="17726763" w14:textId="77777777" w:rsidR="00517350" w:rsidRPr="0038704A" w:rsidRDefault="00517350" w:rsidP="00E06B10">
      <w:pPr>
        <w:rPr>
          <w:noProof/>
        </w:rPr>
      </w:pPr>
    </w:p>
    <w:p w14:paraId="78E8A95A" w14:textId="77777777" w:rsidR="00E06B10" w:rsidRPr="0038704A" w:rsidRDefault="00E06B10" w:rsidP="00E06B10">
      <w:pPr>
        <w:rPr>
          <w:noProof/>
        </w:rPr>
      </w:pPr>
    </w:p>
    <w:p w14:paraId="4F43BB4A" w14:textId="77777777" w:rsidR="00E06B10" w:rsidRPr="0038704A" w:rsidRDefault="00E06B10" w:rsidP="00E06B10">
      <w:pPr>
        <w:spacing w:line="360" w:lineRule="auto"/>
        <w:rPr>
          <w:noProof/>
        </w:rPr>
      </w:pPr>
    </w:p>
    <w:p w14:paraId="7474F466" w14:textId="77777777" w:rsidR="00E06B10" w:rsidRPr="0038704A" w:rsidRDefault="00E06B10" w:rsidP="00E06B10">
      <w:pPr>
        <w:rPr>
          <w:noProof/>
        </w:rPr>
      </w:pPr>
      <w:r w:rsidRPr="0038704A">
        <w:rPr>
          <w:noProof/>
        </w:rPr>
        <w:t>- naziv in ime ponudnika: ..........................................................................................................................</w:t>
      </w:r>
    </w:p>
    <w:p w14:paraId="45D0EA2F" w14:textId="77777777" w:rsidR="00E06B10" w:rsidRPr="0038704A" w:rsidRDefault="00E06B10" w:rsidP="00E06B10">
      <w:pPr>
        <w:rPr>
          <w:noProof/>
        </w:rPr>
      </w:pPr>
    </w:p>
    <w:p w14:paraId="7AB4F419" w14:textId="77777777" w:rsidR="00E06B10" w:rsidRPr="0038704A" w:rsidRDefault="00E06B10" w:rsidP="00E06B10">
      <w:pPr>
        <w:rPr>
          <w:noProof/>
        </w:rPr>
      </w:pPr>
      <w:r w:rsidRPr="0038704A">
        <w:rPr>
          <w:noProof/>
        </w:rPr>
        <w:t>- naslov: ....................................................................................................................................................</w:t>
      </w:r>
    </w:p>
    <w:p w14:paraId="0B0559EC" w14:textId="77777777" w:rsidR="00E06B10" w:rsidRPr="0038704A" w:rsidRDefault="00E06B10" w:rsidP="00E06B10">
      <w:pPr>
        <w:rPr>
          <w:noProof/>
        </w:rPr>
      </w:pPr>
    </w:p>
    <w:p w14:paraId="67576981" w14:textId="1B338741" w:rsidR="00E06B10" w:rsidRPr="0038704A" w:rsidRDefault="00E06B10" w:rsidP="00E06B10">
      <w:pPr>
        <w:rPr>
          <w:noProof/>
        </w:rPr>
      </w:pPr>
      <w:r w:rsidRPr="0038704A">
        <w:rPr>
          <w:noProof/>
        </w:rPr>
        <w:t xml:space="preserve">- </w:t>
      </w:r>
      <w:r w:rsidR="00DA0072" w:rsidRPr="0038704A">
        <w:rPr>
          <w:noProof/>
        </w:rPr>
        <w:t>z</w:t>
      </w:r>
      <w:r w:rsidRPr="0038704A">
        <w:rPr>
          <w:noProof/>
        </w:rPr>
        <w:t>astopnik (prokurist) oz. podpisnik pogodbe: .........................................................................................</w:t>
      </w:r>
    </w:p>
    <w:p w14:paraId="1F77719A" w14:textId="77777777" w:rsidR="00E06B10" w:rsidRPr="0038704A" w:rsidRDefault="00E06B10" w:rsidP="00E06B10">
      <w:pPr>
        <w:rPr>
          <w:noProof/>
        </w:rPr>
      </w:pPr>
    </w:p>
    <w:p w14:paraId="444DDE76" w14:textId="77777777" w:rsidR="00E06B10" w:rsidRPr="0038704A" w:rsidRDefault="00E06B10" w:rsidP="00E06B10">
      <w:pPr>
        <w:rPr>
          <w:noProof/>
        </w:rPr>
      </w:pPr>
    </w:p>
    <w:p w14:paraId="7A5C3393" w14:textId="0FD2A2E1" w:rsidR="00E06B10" w:rsidRPr="0038704A" w:rsidRDefault="00E06B10" w:rsidP="00E06B10">
      <w:pPr>
        <w:ind w:right="216"/>
        <w:rPr>
          <w:rFonts w:cs="Arial"/>
          <w:b/>
          <w:szCs w:val="20"/>
        </w:rPr>
      </w:pPr>
      <w:r w:rsidRPr="0038704A">
        <w:rPr>
          <w:rFonts w:cs="Arial"/>
          <w:bCs/>
          <w:noProof/>
        </w:rPr>
        <w:t xml:space="preserve">Izjavljamo, da sprejemamo vse pogoje, navedene v </w:t>
      </w:r>
      <w:r w:rsidR="00DF65EB" w:rsidRPr="0038704A">
        <w:rPr>
          <w:rFonts w:cs="Arial"/>
          <w:noProof/>
          <w:color w:val="282828"/>
          <w:szCs w:val="20"/>
        </w:rPr>
        <w:t>D</w:t>
      </w:r>
      <w:r w:rsidRPr="0038704A">
        <w:rPr>
          <w:rFonts w:cs="Arial"/>
          <w:noProof/>
          <w:color w:val="282828"/>
          <w:szCs w:val="20"/>
        </w:rPr>
        <w:t xml:space="preserve">okumentaciji v zvezi z oddajo javnega naročila </w:t>
      </w:r>
      <w:r w:rsidRPr="0038704A">
        <w:rPr>
          <w:rFonts w:cs="Arial"/>
          <w:bCs/>
          <w:noProof/>
        </w:rPr>
        <w:t xml:space="preserve">za predložitev ponudbe za </w:t>
      </w:r>
      <w:r w:rsidR="00E4368D" w:rsidRPr="0038704A">
        <w:rPr>
          <w:rFonts w:cs="Arial"/>
          <w:b/>
          <w:bCs/>
          <w:szCs w:val="20"/>
        </w:rPr>
        <w:t xml:space="preserve">merjenje </w:t>
      </w:r>
      <w:r w:rsidR="00521027">
        <w:rPr>
          <w:rFonts w:cs="Arial"/>
          <w:b/>
          <w:bCs/>
          <w:szCs w:val="20"/>
        </w:rPr>
        <w:t>dnevne gledanosti TV programov za dobo štirih (4) let</w:t>
      </w:r>
      <w:r w:rsidR="00486F9A" w:rsidRPr="0038704A">
        <w:rPr>
          <w:rFonts w:cs="Arial"/>
          <w:b/>
          <w:bCs/>
          <w:szCs w:val="20"/>
        </w:rPr>
        <w:t>.</w:t>
      </w:r>
    </w:p>
    <w:p w14:paraId="3E337F05" w14:textId="77777777" w:rsidR="00E06B10" w:rsidRPr="0038704A" w:rsidRDefault="00E06B10" w:rsidP="00E06B10">
      <w:pPr>
        <w:pStyle w:val="BodyText"/>
        <w:rPr>
          <w:rFonts w:cs="Arial"/>
          <w:noProof/>
        </w:rPr>
      </w:pPr>
    </w:p>
    <w:p w14:paraId="589CBCF4" w14:textId="77777777" w:rsidR="00E06B10" w:rsidRPr="0038704A" w:rsidRDefault="00E06B10" w:rsidP="00E06B10">
      <w:pPr>
        <w:pStyle w:val="BodyText"/>
        <w:rPr>
          <w:rFonts w:cs="Arial"/>
          <w:b/>
          <w:bCs/>
          <w:noProof/>
        </w:rPr>
      </w:pPr>
      <w:r w:rsidRPr="0038704A">
        <w:rPr>
          <w:rFonts w:cs="Arial"/>
          <w:b/>
          <w:bCs/>
          <w:noProof/>
        </w:rPr>
        <w:t xml:space="preserve">Pod </w:t>
      </w:r>
      <w:r w:rsidRPr="0038704A">
        <w:rPr>
          <w:b/>
        </w:rPr>
        <w:t>kazensko in materialno odgovornostjo izjavljamo</w:t>
      </w:r>
      <w:r w:rsidRPr="0038704A">
        <w:rPr>
          <w:rFonts w:cs="Arial"/>
          <w:b/>
          <w:bCs/>
          <w:noProof/>
        </w:rPr>
        <w:t xml:space="preserve">, da so podatki in dokumenti, podani v ponudbeni dokumentaciji, resnični, ter da priloženi dokumenti ustrezajo originalom. Za podane podatke in njihovo resničnost prevzemamo popolno odgovornost. </w:t>
      </w:r>
    </w:p>
    <w:p w14:paraId="1009CA30" w14:textId="77777777" w:rsidR="00E06B10" w:rsidRPr="0038704A" w:rsidRDefault="00E06B10" w:rsidP="00E06B10">
      <w:pPr>
        <w:rPr>
          <w:noProof/>
        </w:rPr>
      </w:pPr>
    </w:p>
    <w:p w14:paraId="629E5C57" w14:textId="77777777" w:rsidR="00E06B10" w:rsidRPr="0038704A" w:rsidRDefault="00E06B10" w:rsidP="00E06B10">
      <w:pPr>
        <w:rPr>
          <w:noProof/>
        </w:rPr>
      </w:pPr>
    </w:p>
    <w:p w14:paraId="70496BB1" w14:textId="77777777" w:rsidR="00E06B10" w:rsidRPr="0038704A" w:rsidRDefault="00E06B10" w:rsidP="00E06B10">
      <w:pPr>
        <w:rPr>
          <w:noProof/>
        </w:rPr>
      </w:pPr>
    </w:p>
    <w:p w14:paraId="4BB54954" w14:textId="77777777" w:rsidR="00E06B10" w:rsidRPr="0038704A" w:rsidRDefault="00E06B10" w:rsidP="00E06B10">
      <w:pPr>
        <w:rPr>
          <w:noProof/>
        </w:rPr>
      </w:pPr>
    </w:p>
    <w:p w14:paraId="04CB083E" w14:textId="77777777" w:rsidR="00E06B10" w:rsidRPr="0038704A" w:rsidRDefault="00E06B10" w:rsidP="00E06B10">
      <w:pPr>
        <w:rPr>
          <w:noProof/>
        </w:rPr>
      </w:pPr>
    </w:p>
    <w:p w14:paraId="7C07D523" w14:textId="77777777" w:rsidR="00E06B10" w:rsidRPr="0038704A" w:rsidRDefault="00E06B10" w:rsidP="00E06B10">
      <w:pPr>
        <w:rPr>
          <w:noProof/>
        </w:rPr>
      </w:pPr>
    </w:p>
    <w:p w14:paraId="53889CC5" w14:textId="77777777" w:rsidR="00E06B10" w:rsidRPr="0038704A" w:rsidRDefault="00E06B10" w:rsidP="00E06B10">
      <w:pPr>
        <w:rPr>
          <w:noProof/>
        </w:rPr>
      </w:pPr>
    </w:p>
    <w:p w14:paraId="3AF3118D" w14:textId="77777777" w:rsidR="00E06B10" w:rsidRPr="0038704A" w:rsidRDefault="00E06B10" w:rsidP="00E06B10">
      <w:pPr>
        <w:rPr>
          <w:noProof/>
        </w:rPr>
      </w:pPr>
    </w:p>
    <w:p w14:paraId="19F51BDA" w14:textId="77777777" w:rsidR="00E06B10" w:rsidRPr="0038704A" w:rsidRDefault="00E06B10" w:rsidP="00E06B10">
      <w:pPr>
        <w:rPr>
          <w:noProof/>
        </w:rPr>
      </w:pPr>
    </w:p>
    <w:p w14:paraId="6B3A3490" w14:textId="2560D187" w:rsidR="00E06B10" w:rsidRPr="0038704A" w:rsidRDefault="00E06B10" w:rsidP="00E06B10">
      <w:pPr>
        <w:rPr>
          <w:noProof/>
        </w:rPr>
      </w:pPr>
    </w:p>
    <w:p w14:paraId="0E52F047" w14:textId="1ED88B2B" w:rsidR="00705239" w:rsidRPr="0038704A" w:rsidRDefault="00705239" w:rsidP="00E06B10">
      <w:pPr>
        <w:rPr>
          <w:noProof/>
        </w:rPr>
      </w:pPr>
    </w:p>
    <w:p w14:paraId="745FAD03" w14:textId="157D355E" w:rsidR="00705239" w:rsidRPr="0038704A" w:rsidRDefault="00705239" w:rsidP="00E06B10">
      <w:pPr>
        <w:rPr>
          <w:noProof/>
        </w:rPr>
      </w:pPr>
    </w:p>
    <w:p w14:paraId="7F751290" w14:textId="49562017" w:rsidR="00705239" w:rsidRPr="0038704A" w:rsidRDefault="00705239" w:rsidP="00E06B10">
      <w:pPr>
        <w:rPr>
          <w:noProof/>
        </w:rPr>
      </w:pPr>
    </w:p>
    <w:p w14:paraId="0819DCEA" w14:textId="633CA637" w:rsidR="00705239" w:rsidRPr="0038704A" w:rsidRDefault="00705239" w:rsidP="00E06B10">
      <w:pPr>
        <w:rPr>
          <w:noProof/>
        </w:rPr>
      </w:pPr>
    </w:p>
    <w:p w14:paraId="28C18870" w14:textId="239BFF37" w:rsidR="00705239" w:rsidRPr="0038704A" w:rsidRDefault="00705239" w:rsidP="00E06B10">
      <w:pPr>
        <w:rPr>
          <w:noProof/>
        </w:rPr>
      </w:pPr>
    </w:p>
    <w:p w14:paraId="329AA23F" w14:textId="714F0661" w:rsidR="00705239" w:rsidRPr="0038704A" w:rsidRDefault="00705239" w:rsidP="00E06B10">
      <w:pPr>
        <w:rPr>
          <w:noProof/>
        </w:rPr>
      </w:pPr>
    </w:p>
    <w:p w14:paraId="7FB4999E" w14:textId="4E762F45" w:rsidR="00705239" w:rsidRDefault="00705239" w:rsidP="00E06B10">
      <w:pPr>
        <w:rPr>
          <w:noProof/>
        </w:rPr>
      </w:pPr>
    </w:p>
    <w:p w14:paraId="6EA0BB38" w14:textId="77777777" w:rsidR="00521027" w:rsidRDefault="00521027" w:rsidP="00E06B10">
      <w:pPr>
        <w:rPr>
          <w:noProof/>
        </w:rPr>
      </w:pPr>
    </w:p>
    <w:p w14:paraId="2715953C" w14:textId="77777777" w:rsidR="00521027" w:rsidRDefault="00521027" w:rsidP="00E06B10">
      <w:pPr>
        <w:rPr>
          <w:noProof/>
        </w:rPr>
      </w:pPr>
    </w:p>
    <w:p w14:paraId="74C43281" w14:textId="77777777" w:rsidR="00521027" w:rsidRDefault="00521027" w:rsidP="00E06B10">
      <w:pPr>
        <w:rPr>
          <w:noProof/>
        </w:rPr>
      </w:pPr>
    </w:p>
    <w:p w14:paraId="14901864" w14:textId="77777777" w:rsidR="00521027" w:rsidRDefault="00521027" w:rsidP="00E06B10">
      <w:pPr>
        <w:rPr>
          <w:noProof/>
        </w:rPr>
      </w:pPr>
    </w:p>
    <w:p w14:paraId="7E76C25C" w14:textId="77777777" w:rsidR="00521027" w:rsidRDefault="00521027" w:rsidP="00E06B10">
      <w:pPr>
        <w:rPr>
          <w:noProof/>
        </w:rPr>
      </w:pPr>
    </w:p>
    <w:p w14:paraId="225C77D3" w14:textId="77777777" w:rsidR="00521027" w:rsidRDefault="00521027" w:rsidP="00E06B10">
      <w:pPr>
        <w:rPr>
          <w:noProof/>
        </w:rPr>
      </w:pPr>
    </w:p>
    <w:p w14:paraId="191636C5" w14:textId="77777777" w:rsidR="00521027" w:rsidRPr="0038704A" w:rsidRDefault="00521027" w:rsidP="00E06B10">
      <w:pPr>
        <w:rPr>
          <w:noProof/>
        </w:rPr>
      </w:pPr>
    </w:p>
    <w:p w14:paraId="2700410F" w14:textId="4FCCB1DE" w:rsidR="00705239" w:rsidRPr="0038704A" w:rsidRDefault="00705239" w:rsidP="00E06B10">
      <w:pPr>
        <w:rPr>
          <w:noProof/>
        </w:rPr>
      </w:pPr>
    </w:p>
    <w:p w14:paraId="7AD06E2E" w14:textId="291FE76E" w:rsidR="00705239" w:rsidRPr="0038704A" w:rsidRDefault="00705239" w:rsidP="00E06B10">
      <w:pPr>
        <w:rPr>
          <w:noProof/>
        </w:rPr>
      </w:pPr>
    </w:p>
    <w:p w14:paraId="47FE1F3B" w14:textId="7B010414" w:rsidR="00705239" w:rsidRPr="0038704A" w:rsidRDefault="00705239" w:rsidP="00E06B10">
      <w:pPr>
        <w:rPr>
          <w:noProof/>
        </w:rPr>
      </w:pPr>
    </w:p>
    <w:p w14:paraId="710677D0" w14:textId="202F4CD8" w:rsidR="00705239" w:rsidRPr="0038704A" w:rsidRDefault="00705239" w:rsidP="00E06B10">
      <w:pPr>
        <w:rPr>
          <w:noProof/>
        </w:rPr>
      </w:pPr>
    </w:p>
    <w:p w14:paraId="51A3ABB2" w14:textId="0EFEB278" w:rsidR="00705239" w:rsidRPr="0038704A" w:rsidRDefault="00705239" w:rsidP="00E06B10">
      <w:pPr>
        <w:rPr>
          <w:noProof/>
        </w:rPr>
      </w:pPr>
    </w:p>
    <w:p w14:paraId="5C116129" w14:textId="77777777" w:rsidR="00705239" w:rsidRPr="0038704A" w:rsidRDefault="00705239" w:rsidP="00E06B10">
      <w:pPr>
        <w:rPr>
          <w:noProof/>
        </w:rPr>
      </w:pPr>
    </w:p>
    <w:p w14:paraId="32FF6542" w14:textId="77777777" w:rsidR="00E06B10" w:rsidRPr="0038704A" w:rsidRDefault="00E06B10" w:rsidP="00E06B10">
      <w:pPr>
        <w:rPr>
          <w:noProof/>
        </w:rPr>
      </w:pPr>
    </w:p>
    <w:p w14:paraId="0ADC7304" w14:textId="77777777" w:rsidR="00E06B10" w:rsidRPr="0038704A" w:rsidRDefault="00E06B10" w:rsidP="00120498">
      <w:pPr>
        <w:spacing w:line="360" w:lineRule="auto"/>
        <w:jc w:val="center"/>
        <w:rPr>
          <w:noProof/>
        </w:rPr>
      </w:pPr>
    </w:p>
    <w:p w14:paraId="4635125B" w14:textId="77777777" w:rsidR="00E06B10" w:rsidRPr="0038704A" w:rsidRDefault="00E06B10" w:rsidP="00120498">
      <w:pPr>
        <w:spacing w:line="360" w:lineRule="auto"/>
        <w:jc w:val="center"/>
        <w:rPr>
          <w:noProof/>
        </w:rPr>
      </w:pPr>
      <w:r w:rsidRPr="0038704A">
        <w:rPr>
          <w:noProof/>
        </w:rPr>
        <w:t xml:space="preserve">Kraj in datum: </w:t>
      </w:r>
      <w:r w:rsidRPr="0038704A">
        <w:rPr>
          <w:noProof/>
        </w:rPr>
        <w:tab/>
      </w:r>
      <w:r w:rsidRPr="0038704A">
        <w:rPr>
          <w:noProof/>
        </w:rPr>
        <w:tab/>
      </w:r>
      <w:r w:rsidRPr="0038704A">
        <w:rPr>
          <w:noProof/>
        </w:rPr>
        <w:tab/>
      </w:r>
      <w:r w:rsidRPr="0038704A">
        <w:rPr>
          <w:noProof/>
        </w:rPr>
        <w:tab/>
        <w:t>Žig:</w:t>
      </w:r>
      <w:r w:rsidRPr="0038704A">
        <w:rPr>
          <w:noProof/>
        </w:rPr>
        <w:tab/>
      </w:r>
      <w:r w:rsidRPr="0038704A">
        <w:rPr>
          <w:noProof/>
        </w:rPr>
        <w:tab/>
      </w:r>
      <w:r w:rsidRPr="0038704A">
        <w:rPr>
          <w:noProof/>
        </w:rPr>
        <w:tab/>
      </w:r>
      <w:r w:rsidRPr="0038704A">
        <w:rPr>
          <w:noProof/>
        </w:rPr>
        <w:tab/>
        <w:t>Podpis zastopnika</w:t>
      </w:r>
    </w:p>
    <w:p w14:paraId="7D0E05D8" w14:textId="7AE33101" w:rsidR="00E06B10" w:rsidRPr="0038704A" w:rsidRDefault="00E06B10" w:rsidP="00120498">
      <w:pPr>
        <w:spacing w:line="360" w:lineRule="auto"/>
        <w:ind w:left="5664" w:firstLine="708"/>
        <w:jc w:val="center"/>
        <w:rPr>
          <w:noProof/>
        </w:rPr>
      </w:pPr>
      <w:r w:rsidRPr="0038704A">
        <w:rPr>
          <w:noProof/>
        </w:rPr>
        <w:t>oz. prokurista:</w:t>
      </w:r>
    </w:p>
    <w:p w14:paraId="1E03390A" w14:textId="77777777" w:rsidR="00E06B10" w:rsidRPr="0038704A" w:rsidRDefault="00E06B10" w:rsidP="00120498">
      <w:pPr>
        <w:pStyle w:val="BESEDILO"/>
        <w:keepLines w:val="0"/>
        <w:widowControl/>
        <w:tabs>
          <w:tab w:val="clear" w:pos="2155"/>
        </w:tabs>
        <w:spacing w:line="360" w:lineRule="auto"/>
        <w:jc w:val="center"/>
        <w:rPr>
          <w:noProof/>
          <w:kern w:val="0"/>
          <w:szCs w:val="24"/>
        </w:rPr>
      </w:pPr>
    </w:p>
    <w:p w14:paraId="7CAFFAFD" w14:textId="77777777" w:rsidR="00E06B10" w:rsidRPr="0038704A" w:rsidRDefault="00E06B10" w:rsidP="00120498">
      <w:pPr>
        <w:spacing w:line="360" w:lineRule="auto"/>
        <w:jc w:val="center"/>
        <w:rPr>
          <w:noProof/>
        </w:rPr>
      </w:pPr>
      <w:r w:rsidRPr="0038704A">
        <w:rPr>
          <w:noProof/>
        </w:rPr>
        <w:t>........................................</w:t>
      </w:r>
      <w:r w:rsidRPr="0038704A">
        <w:rPr>
          <w:noProof/>
        </w:rPr>
        <w:tab/>
      </w:r>
      <w:r w:rsidRPr="0038704A">
        <w:rPr>
          <w:noProof/>
        </w:rPr>
        <w:tab/>
      </w:r>
      <w:r w:rsidRPr="0038704A">
        <w:rPr>
          <w:noProof/>
        </w:rPr>
        <w:tab/>
      </w:r>
      <w:r w:rsidRPr="0038704A">
        <w:rPr>
          <w:noProof/>
        </w:rPr>
        <w:tab/>
      </w:r>
      <w:r w:rsidRPr="0038704A">
        <w:rPr>
          <w:noProof/>
        </w:rPr>
        <w:tab/>
      </w:r>
      <w:r w:rsidRPr="0038704A">
        <w:rPr>
          <w:noProof/>
        </w:rPr>
        <w:tab/>
        <w:t>..............................................</w:t>
      </w:r>
    </w:p>
    <w:p w14:paraId="69948CD1" w14:textId="1DBBB0CB" w:rsidR="00DE54D7" w:rsidRPr="0038704A" w:rsidRDefault="00DE54D7" w:rsidP="00DE54D7">
      <w:pPr>
        <w:jc w:val="right"/>
        <w:rPr>
          <w:b/>
        </w:rPr>
      </w:pPr>
      <w:bookmarkStart w:id="202" w:name="_Hlk135730445"/>
      <w:r w:rsidRPr="0038704A">
        <w:rPr>
          <w:b/>
        </w:rPr>
        <w:lastRenderedPageBreak/>
        <w:t>OBR-3</w:t>
      </w:r>
    </w:p>
    <w:p w14:paraId="26119AAA" w14:textId="46F78FF0" w:rsidR="006A2E72" w:rsidRPr="0038704A" w:rsidRDefault="00DE54D7" w:rsidP="006A2E72">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72AEFA93" w14:textId="77777777" w:rsidR="003253F4" w:rsidRPr="0038704A" w:rsidRDefault="003253F4" w:rsidP="003253F4">
      <w:pPr>
        <w:jc w:val="left"/>
      </w:pPr>
    </w:p>
    <w:p w14:paraId="50AFF832" w14:textId="004E02F8" w:rsidR="00813D33" w:rsidRPr="0038704A" w:rsidRDefault="00B66F85" w:rsidP="003253F4">
      <w:pPr>
        <w:jc w:val="left"/>
      </w:pPr>
      <w:r w:rsidRPr="0038704A">
        <w:t>Ponudnik</w:t>
      </w:r>
      <w:r w:rsidR="003253F4" w:rsidRPr="0038704A">
        <w:t>: …………………………..</w:t>
      </w:r>
    </w:p>
    <w:p w14:paraId="67CAF8D9" w14:textId="70B99A8F" w:rsidR="003253F4" w:rsidRPr="0038704A" w:rsidRDefault="003253F4" w:rsidP="003253F4">
      <w:pPr>
        <w:jc w:val="left"/>
      </w:pPr>
    </w:p>
    <w:p w14:paraId="1B6B5836" w14:textId="376974A8" w:rsidR="003253F4" w:rsidRPr="0038704A" w:rsidRDefault="003253F4" w:rsidP="003253F4">
      <w:pPr>
        <w:jc w:val="left"/>
      </w:pPr>
      <w:r w:rsidRPr="0038704A">
        <w:t>Naslov: …………………………………..</w:t>
      </w:r>
    </w:p>
    <w:p w14:paraId="350ECBEA" w14:textId="13B19253" w:rsidR="003253F4" w:rsidRPr="0038704A" w:rsidRDefault="003253F4" w:rsidP="003253F4">
      <w:pPr>
        <w:jc w:val="left"/>
      </w:pPr>
    </w:p>
    <w:p w14:paraId="09D18270" w14:textId="77777777" w:rsidR="00813D33" w:rsidRPr="0038704A" w:rsidRDefault="00813D33" w:rsidP="00813D33">
      <w:pPr>
        <w:spacing w:line="360" w:lineRule="auto"/>
        <w:rPr>
          <w:b/>
          <w:noProof/>
        </w:rPr>
      </w:pPr>
    </w:p>
    <w:p w14:paraId="4585C839" w14:textId="191435FA" w:rsidR="00CC37C5" w:rsidRPr="0038704A" w:rsidRDefault="00DE54D7" w:rsidP="00F16B7A">
      <w:pPr>
        <w:pStyle w:val="Heading2"/>
        <w:numPr>
          <w:ilvl w:val="0"/>
          <w:numId w:val="0"/>
        </w:numPr>
        <w:jc w:val="center"/>
        <w:rPr>
          <w:b/>
          <w:bCs/>
          <w:noProof/>
        </w:rPr>
      </w:pPr>
      <w:bookmarkStart w:id="203" w:name="_Toc176944034"/>
      <w:r w:rsidRPr="0038704A">
        <w:rPr>
          <w:b/>
          <w:bCs/>
          <w:noProof/>
        </w:rPr>
        <w:t>P</w:t>
      </w:r>
      <w:r w:rsidR="00C164A9" w:rsidRPr="0038704A">
        <w:rPr>
          <w:b/>
          <w:bCs/>
          <w:noProof/>
        </w:rPr>
        <w:t>ovzetek predračuna / Rekapitulacija</w:t>
      </w:r>
      <w:bookmarkEnd w:id="203"/>
    </w:p>
    <w:p w14:paraId="2EED4580" w14:textId="5A0A1B71" w:rsidR="00CC37C5" w:rsidRPr="0038704A" w:rsidRDefault="00CC37C5" w:rsidP="00FB7DC1">
      <w:pPr>
        <w:pStyle w:val="BodyText"/>
        <w:jc w:val="center"/>
        <w:rPr>
          <w:rFonts w:cs="Arial"/>
          <w:b/>
          <w:noProof/>
        </w:rPr>
      </w:pPr>
      <w:r w:rsidRPr="0038704A">
        <w:rPr>
          <w:rFonts w:cs="Arial"/>
          <w:b/>
          <w:noProof/>
        </w:rPr>
        <w:t xml:space="preserve">ZA JAVNO NAROČILO </w:t>
      </w:r>
      <w:r w:rsidR="00BF1C59" w:rsidRPr="0038704A">
        <w:rPr>
          <w:rFonts w:cs="Arial"/>
          <w:b/>
          <w:noProof/>
        </w:rPr>
        <w:t>JN-</w:t>
      </w:r>
      <w:r w:rsidR="00E4368D" w:rsidRPr="0038704A">
        <w:rPr>
          <w:rFonts w:cs="Arial"/>
          <w:b/>
          <w:noProof/>
        </w:rPr>
        <w:t>S06</w:t>
      </w:r>
      <w:r w:rsidR="00521027">
        <w:rPr>
          <w:rFonts w:cs="Arial"/>
          <w:b/>
          <w:noProof/>
        </w:rPr>
        <w:t>99</w:t>
      </w:r>
    </w:p>
    <w:p w14:paraId="38902367" w14:textId="2D34771B" w:rsidR="00FB7DC1" w:rsidRPr="0038704A" w:rsidRDefault="00413419" w:rsidP="00E7613D">
      <w:pPr>
        <w:ind w:right="216"/>
        <w:jc w:val="center"/>
        <w:rPr>
          <w:rFonts w:cs="Arial"/>
          <w:b/>
          <w:bCs/>
          <w:szCs w:val="20"/>
        </w:rPr>
      </w:pPr>
      <w:r w:rsidRPr="0038704A">
        <w:rPr>
          <w:b/>
          <w:bCs/>
          <w:szCs w:val="20"/>
        </w:rPr>
        <w:t xml:space="preserve">Predmet: </w:t>
      </w:r>
      <w:r w:rsidR="00E4368D" w:rsidRPr="0038704A">
        <w:rPr>
          <w:rFonts w:cs="Arial"/>
          <w:b/>
          <w:bCs/>
          <w:szCs w:val="20"/>
        </w:rPr>
        <w:t xml:space="preserve">Merjenje </w:t>
      </w:r>
      <w:r w:rsidR="00521027">
        <w:rPr>
          <w:rFonts w:cs="Arial"/>
          <w:b/>
          <w:bCs/>
          <w:szCs w:val="20"/>
        </w:rPr>
        <w:t>dnevne gledanosti TV programov za dobo štirih (4) let</w:t>
      </w:r>
    </w:p>
    <w:p w14:paraId="7036F9D5" w14:textId="77777777" w:rsidR="002E6192" w:rsidRPr="0038704A" w:rsidRDefault="002E6192" w:rsidP="00FB7DC1">
      <w:pPr>
        <w:jc w:val="left"/>
        <w:rPr>
          <w:b/>
          <w:bCs/>
          <w:sz w:val="24"/>
        </w:rPr>
      </w:pPr>
    </w:p>
    <w:p w14:paraId="5D07E9D4" w14:textId="77777777" w:rsidR="00413419" w:rsidRPr="0038704A" w:rsidRDefault="00413419" w:rsidP="00770194">
      <w:pPr>
        <w:rPr>
          <w:rFonts w:ascii="Times New Roman" w:hAnsi="Times New Roman"/>
          <w:szCs w:val="20"/>
        </w:rPr>
      </w:pPr>
    </w:p>
    <w:tbl>
      <w:tblPr>
        <w:tblW w:w="91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8"/>
        <w:gridCol w:w="1113"/>
        <w:gridCol w:w="1113"/>
        <w:gridCol w:w="1732"/>
        <w:gridCol w:w="2227"/>
      </w:tblGrid>
      <w:tr w:rsidR="00F53285" w:rsidRPr="0038704A" w14:paraId="6D669A9B" w14:textId="3C70CAC5" w:rsidTr="00F53285">
        <w:trPr>
          <w:trHeight w:val="451"/>
        </w:trPr>
        <w:tc>
          <w:tcPr>
            <w:tcW w:w="2968" w:type="dxa"/>
            <w:shd w:val="clear" w:color="auto" w:fill="D9D9D9"/>
            <w:vAlign w:val="center"/>
          </w:tcPr>
          <w:p w14:paraId="78EB8E87" w14:textId="77777777" w:rsidR="00F53285" w:rsidRPr="0038704A" w:rsidRDefault="00F53285" w:rsidP="00651647">
            <w:pPr>
              <w:rPr>
                <w:b/>
                <w:szCs w:val="20"/>
              </w:rPr>
            </w:pPr>
          </w:p>
          <w:p w14:paraId="7FC7D25E" w14:textId="72B2A820" w:rsidR="00F53285" w:rsidRPr="0038704A" w:rsidRDefault="00F53285" w:rsidP="00651647">
            <w:pPr>
              <w:rPr>
                <w:b/>
                <w:szCs w:val="20"/>
              </w:rPr>
            </w:pPr>
            <w:r w:rsidRPr="0038704A">
              <w:rPr>
                <w:b/>
                <w:szCs w:val="20"/>
              </w:rPr>
              <w:t>Opis postavke</w:t>
            </w:r>
          </w:p>
          <w:p w14:paraId="2FDE4DC5" w14:textId="77777777" w:rsidR="00F53285" w:rsidRPr="0038704A" w:rsidRDefault="00F53285" w:rsidP="00651647">
            <w:pPr>
              <w:rPr>
                <w:b/>
                <w:szCs w:val="20"/>
              </w:rPr>
            </w:pPr>
          </w:p>
        </w:tc>
        <w:tc>
          <w:tcPr>
            <w:tcW w:w="1113" w:type="dxa"/>
            <w:shd w:val="clear" w:color="auto" w:fill="D9D9D9"/>
            <w:vAlign w:val="center"/>
          </w:tcPr>
          <w:p w14:paraId="77C4D5C5" w14:textId="5B92180F" w:rsidR="00F53285" w:rsidRPr="0038704A" w:rsidRDefault="00F53285" w:rsidP="00F53285">
            <w:pPr>
              <w:jc w:val="center"/>
              <w:rPr>
                <w:b/>
                <w:szCs w:val="20"/>
              </w:rPr>
            </w:pPr>
            <w:r w:rsidRPr="0038704A">
              <w:rPr>
                <w:b/>
                <w:szCs w:val="20"/>
              </w:rPr>
              <w:t>Količina</w:t>
            </w:r>
          </w:p>
        </w:tc>
        <w:tc>
          <w:tcPr>
            <w:tcW w:w="1113" w:type="dxa"/>
            <w:shd w:val="clear" w:color="auto" w:fill="D9D9D9"/>
            <w:vAlign w:val="center"/>
          </w:tcPr>
          <w:p w14:paraId="5F78A591" w14:textId="3463E7EA" w:rsidR="00F53285" w:rsidRPr="0038704A" w:rsidRDefault="00F53285" w:rsidP="00F16B7A">
            <w:pPr>
              <w:jc w:val="center"/>
              <w:rPr>
                <w:b/>
                <w:szCs w:val="20"/>
              </w:rPr>
            </w:pPr>
            <w:r w:rsidRPr="0038704A">
              <w:rPr>
                <w:b/>
                <w:szCs w:val="20"/>
              </w:rPr>
              <w:t>EM</w:t>
            </w:r>
          </w:p>
        </w:tc>
        <w:tc>
          <w:tcPr>
            <w:tcW w:w="1732" w:type="dxa"/>
            <w:shd w:val="clear" w:color="auto" w:fill="D9D9D9"/>
            <w:vAlign w:val="center"/>
          </w:tcPr>
          <w:p w14:paraId="5F52251C" w14:textId="0388F164" w:rsidR="00F53285" w:rsidRPr="0038704A" w:rsidRDefault="00F53285" w:rsidP="00325B83">
            <w:pPr>
              <w:jc w:val="center"/>
              <w:rPr>
                <w:b/>
                <w:szCs w:val="20"/>
              </w:rPr>
            </w:pPr>
            <w:r w:rsidRPr="0038704A">
              <w:rPr>
                <w:b/>
                <w:szCs w:val="20"/>
              </w:rPr>
              <w:t>Cena na EM v € brez DDV</w:t>
            </w:r>
          </w:p>
        </w:tc>
        <w:tc>
          <w:tcPr>
            <w:tcW w:w="2227" w:type="dxa"/>
            <w:shd w:val="clear" w:color="auto" w:fill="D9D9D9"/>
            <w:vAlign w:val="center"/>
          </w:tcPr>
          <w:p w14:paraId="4E1FAB73" w14:textId="4022038B" w:rsidR="00F53285" w:rsidRPr="00521027" w:rsidRDefault="00F53285" w:rsidP="00521027">
            <w:pPr>
              <w:jc w:val="center"/>
              <w:rPr>
                <w:b/>
                <w:szCs w:val="20"/>
              </w:rPr>
            </w:pPr>
            <w:r w:rsidRPr="0038704A">
              <w:rPr>
                <w:b/>
                <w:szCs w:val="20"/>
              </w:rPr>
              <w:t>Skupaj v € brez DDV</w:t>
            </w:r>
          </w:p>
        </w:tc>
      </w:tr>
      <w:tr w:rsidR="00F53285" w:rsidRPr="0038704A" w14:paraId="0A026F30" w14:textId="30014A59" w:rsidTr="00D87863">
        <w:trPr>
          <w:trHeight w:val="1449"/>
        </w:trPr>
        <w:tc>
          <w:tcPr>
            <w:tcW w:w="2968" w:type="dxa"/>
            <w:shd w:val="clear" w:color="auto" w:fill="auto"/>
            <w:vAlign w:val="center"/>
          </w:tcPr>
          <w:p w14:paraId="5D2B7107" w14:textId="2EFD044E" w:rsidR="00F53285" w:rsidRPr="0038704A" w:rsidRDefault="00521027" w:rsidP="00F16B7A">
            <w:pPr>
              <w:jc w:val="left"/>
              <w:rPr>
                <w:b/>
                <w:bCs/>
                <w:szCs w:val="20"/>
              </w:rPr>
            </w:pPr>
            <w:r w:rsidRPr="0038704A">
              <w:rPr>
                <w:rFonts w:cs="Arial"/>
                <w:b/>
                <w:bCs/>
                <w:szCs w:val="20"/>
              </w:rPr>
              <w:t xml:space="preserve">Merjenje </w:t>
            </w:r>
            <w:r>
              <w:rPr>
                <w:rFonts w:cs="Arial"/>
                <w:b/>
                <w:bCs/>
                <w:szCs w:val="20"/>
              </w:rPr>
              <w:t>dnevne gledanosti TV programov za dobo štirih (4) let</w:t>
            </w:r>
          </w:p>
        </w:tc>
        <w:tc>
          <w:tcPr>
            <w:tcW w:w="1113" w:type="dxa"/>
            <w:vAlign w:val="center"/>
          </w:tcPr>
          <w:p w14:paraId="0CE23F71" w14:textId="16D065C4" w:rsidR="00F53285" w:rsidRPr="0038704A" w:rsidRDefault="00521027" w:rsidP="00F53285">
            <w:pPr>
              <w:jc w:val="center"/>
              <w:rPr>
                <w:szCs w:val="20"/>
              </w:rPr>
            </w:pPr>
            <w:r>
              <w:rPr>
                <w:szCs w:val="20"/>
              </w:rPr>
              <w:t>48</w:t>
            </w:r>
          </w:p>
        </w:tc>
        <w:tc>
          <w:tcPr>
            <w:tcW w:w="1113" w:type="dxa"/>
            <w:vAlign w:val="center"/>
          </w:tcPr>
          <w:p w14:paraId="3D43D2D4" w14:textId="3A80ACEE" w:rsidR="00F53285" w:rsidRPr="0038704A" w:rsidRDefault="00F53285" w:rsidP="00F16B7A">
            <w:pPr>
              <w:jc w:val="center"/>
              <w:rPr>
                <w:szCs w:val="20"/>
              </w:rPr>
            </w:pPr>
            <w:r w:rsidRPr="0038704A">
              <w:rPr>
                <w:szCs w:val="20"/>
              </w:rPr>
              <w:t>mesečni pavšal</w:t>
            </w:r>
          </w:p>
        </w:tc>
        <w:tc>
          <w:tcPr>
            <w:tcW w:w="1732" w:type="dxa"/>
            <w:shd w:val="clear" w:color="auto" w:fill="auto"/>
            <w:vAlign w:val="center"/>
          </w:tcPr>
          <w:p w14:paraId="669C01EB" w14:textId="3274934E" w:rsidR="00F53285" w:rsidRPr="0038704A" w:rsidRDefault="00F53285" w:rsidP="00651647">
            <w:pPr>
              <w:jc w:val="center"/>
              <w:rPr>
                <w:szCs w:val="20"/>
              </w:rPr>
            </w:pPr>
          </w:p>
        </w:tc>
        <w:tc>
          <w:tcPr>
            <w:tcW w:w="2227" w:type="dxa"/>
          </w:tcPr>
          <w:p w14:paraId="3C8DFD91" w14:textId="77777777" w:rsidR="00F53285" w:rsidRPr="0038704A" w:rsidRDefault="00F53285" w:rsidP="00651647">
            <w:pPr>
              <w:jc w:val="center"/>
              <w:rPr>
                <w:szCs w:val="20"/>
              </w:rPr>
            </w:pPr>
          </w:p>
        </w:tc>
      </w:tr>
    </w:tbl>
    <w:p w14:paraId="26B000DC" w14:textId="1F970913" w:rsidR="00D87863" w:rsidRDefault="00273CF0" w:rsidP="00273CF0">
      <w:pPr>
        <w:pStyle w:val="odstavek1"/>
        <w:ind w:firstLine="0"/>
        <w:rPr>
          <w:sz w:val="20"/>
          <w:szCs w:val="20"/>
        </w:rPr>
      </w:pPr>
      <w:r w:rsidRPr="0038704A">
        <w:rPr>
          <w:sz w:val="20"/>
          <w:szCs w:val="20"/>
        </w:rPr>
        <w:t xml:space="preserve">Cena navedena na obrazcu Povzetek predračuna / Rekapitulacija </w:t>
      </w:r>
      <w:r w:rsidR="00521027">
        <w:rPr>
          <w:sz w:val="20"/>
          <w:szCs w:val="20"/>
        </w:rPr>
        <w:t>(</w:t>
      </w:r>
      <w:r w:rsidRPr="0038704A">
        <w:rPr>
          <w:sz w:val="20"/>
          <w:szCs w:val="20"/>
        </w:rPr>
        <w:t>OBR-3) mora biti izražena v EUR, lokacija naročnika, brez DDV. Cena mora biti za obdobje od 1. 1. 2025 do 31. 12. 2025 fiksna in se v tem obdobju ne sme spremeniti.</w:t>
      </w:r>
    </w:p>
    <w:p w14:paraId="46FA8E6F" w14:textId="77777777" w:rsidR="001D61F8" w:rsidRDefault="001D61F8" w:rsidP="00273CF0">
      <w:pPr>
        <w:pStyle w:val="odstavek1"/>
        <w:ind w:firstLine="0"/>
        <w:rPr>
          <w:sz w:val="20"/>
          <w:szCs w:val="20"/>
        </w:rPr>
      </w:pPr>
    </w:p>
    <w:p w14:paraId="534656A7" w14:textId="54F32156" w:rsidR="00D87863" w:rsidRPr="00D87863" w:rsidRDefault="00D87863" w:rsidP="00D87863">
      <w:pPr>
        <w:suppressAutoHyphens/>
        <w:rPr>
          <w:rFonts w:cs="Arial"/>
          <w:bCs/>
          <w:i/>
          <w:iCs/>
          <w:noProof/>
          <w:szCs w:val="20"/>
        </w:rPr>
      </w:pPr>
      <w:r w:rsidRPr="00D87863">
        <w:rPr>
          <w:rFonts w:cs="Arial"/>
          <w:bCs/>
          <w:i/>
          <w:iCs/>
          <w:noProof/>
          <w:szCs w:val="20"/>
        </w:rPr>
        <w:t xml:space="preserve">Po preteku te dobe se cene enkrat letno uskladijo s spremenjenim relativnim deležem gledanosti merjenih programov TV Slovenija – TV Slovenija 1 in TV Slovenija 2 - v celotni gledanosti TV programov,  in z uradno objavljenim indeksom rasti cen življenjskih potrebščin (povprečna letna inflacija). </w:t>
      </w:r>
    </w:p>
    <w:p w14:paraId="4C7720FB" w14:textId="77777777" w:rsidR="00D87863" w:rsidRPr="00D87863" w:rsidRDefault="00D87863" w:rsidP="00D87863">
      <w:pPr>
        <w:suppressAutoHyphens/>
        <w:rPr>
          <w:rFonts w:cs="Arial"/>
          <w:bCs/>
          <w:i/>
          <w:iCs/>
          <w:noProof/>
          <w:szCs w:val="20"/>
        </w:rPr>
      </w:pPr>
    </w:p>
    <w:p w14:paraId="13D7A7A0" w14:textId="35954B45" w:rsidR="00D87863" w:rsidRPr="00D87863" w:rsidRDefault="00D87863" w:rsidP="00D87863">
      <w:pPr>
        <w:suppressAutoHyphens/>
        <w:rPr>
          <w:rFonts w:cs="Arial"/>
          <w:bCs/>
          <w:i/>
          <w:iCs/>
          <w:noProof/>
          <w:szCs w:val="20"/>
        </w:rPr>
      </w:pPr>
      <w:r w:rsidRPr="00D87863">
        <w:rPr>
          <w:rFonts w:cs="Arial"/>
          <w:bCs/>
          <w:i/>
          <w:iCs/>
          <w:noProof/>
          <w:szCs w:val="20"/>
        </w:rPr>
        <w:t>Enako se cene uskladijo za naslednja leta, osnova za izračun relativnega deleža bodo vsakokrat podatki o gledanosti televizije na ciljni skupini »vsi posamezniki«, v preteklem koledarskem letu.</w:t>
      </w:r>
    </w:p>
    <w:p w14:paraId="0DBF70A0" w14:textId="77777777" w:rsidR="00F16B7A" w:rsidRPr="0038704A" w:rsidRDefault="00F16B7A" w:rsidP="00F16B7A">
      <w:pPr>
        <w:rPr>
          <w:b/>
          <w:bCs/>
        </w:rPr>
      </w:pPr>
    </w:p>
    <w:p w14:paraId="04506B64" w14:textId="77777777" w:rsidR="00F16B7A" w:rsidRPr="0038704A" w:rsidRDefault="00F16B7A" w:rsidP="00F16B7A">
      <w:pPr>
        <w:rPr>
          <w:b/>
          <w:bCs/>
        </w:rPr>
      </w:pPr>
      <w:r w:rsidRPr="0038704A">
        <w:rPr>
          <w:b/>
          <w:bCs/>
        </w:rPr>
        <w:t xml:space="preserve">Plačilni pogoji: </w:t>
      </w:r>
    </w:p>
    <w:p w14:paraId="1C3496D3" w14:textId="77777777" w:rsidR="00F16B7A" w:rsidRPr="0038704A" w:rsidRDefault="00F16B7A" w:rsidP="00F16B7A">
      <w:pPr>
        <w:rPr>
          <w:bCs/>
        </w:rPr>
      </w:pPr>
    </w:p>
    <w:p w14:paraId="288AD8AC" w14:textId="77777777" w:rsidR="00F16B7A" w:rsidRPr="0038704A" w:rsidRDefault="00F16B7A" w:rsidP="007F63A0">
      <w:pPr>
        <w:pStyle w:val="ListParagraph"/>
        <w:numPr>
          <w:ilvl w:val="0"/>
          <w:numId w:val="10"/>
        </w:numPr>
        <w:spacing w:line="280" w:lineRule="exact"/>
        <w:rPr>
          <w:i/>
        </w:rPr>
      </w:pPr>
      <w:r w:rsidRPr="0038704A">
        <w:t xml:space="preserve">100 % v roku 30 dni </w:t>
      </w:r>
      <w:r w:rsidRPr="0038704A">
        <w:rPr>
          <w:szCs w:val="20"/>
        </w:rPr>
        <w:t>od dneva prejema pravilno izstavljenega računa za storitve opravljene v preteklem mesecu.</w:t>
      </w:r>
    </w:p>
    <w:p w14:paraId="41FAB91B" w14:textId="77777777" w:rsidR="00B11696" w:rsidRPr="0038704A" w:rsidRDefault="00B11696" w:rsidP="00B11696">
      <w:pPr>
        <w:rPr>
          <w:i/>
        </w:rPr>
      </w:pPr>
    </w:p>
    <w:p w14:paraId="065BF6E6" w14:textId="1A421385" w:rsidR="00FC755A" w:rsidRPr="0038704A" w:rsidRDefault="00521027" w:rsidP="00FC755A">
      <w:pPr>
        <w:rPr>
          <w:b/>
          <w:bCs/>
        </w:rPr>
      </w:pPr>
      <w:r>
        <w:rPr>
          <w:b/>
          <w:bCs/>
        </w:rPr>
        <w:t>Rok dostave podatkov</w:t>
      </w:r>
      <w:r w:rsidR="00FC755A" w:rsidRPr="0038704A">
        <w:rPr>
          <w:b/>
          <w:bCs/>
        </w:rPr>
        <w:t>:</w:t>
      </w:r>
    </w:p>
    <w:p w14:paraId="6114CCAA" w14:textId="77777777" w:rsidR="00FC755A" w:rsidRPr="0038704A" w:rsidRDefault="00FC755A" w:rsidP="00FC755A">
      <w:pPr>
        <w:rPr>
          <w:b/>
          <w:bCs/>
        </w:rPr>
      </w:pPr>
    </w:p>
    <w:p w14:paraId="402B671B" w14:textId="69FE3A28" w:rsidR="00521027" w:rsidRPr="00521027" w:rsidRDefault="00521027" w:rsidP="00521027">
      <w:pPr>
        <w:pStyle w:val="ListParagraph"/>
        <w:numPr>
          <w:ilvl w:val="0"/>
          <w:numId w:val="10"/>
        </w:numPr>
      </w:pPr>
      <w:r>
        <w:t>d</w:t>
      </w:r>
      <w:r w:rsidRPr="00521027">
        <w:t>nevna dostava podatkovnih baz gledanosti in programa ter vsaj dvakrat tedensko dostava podatkov o oglaševanju.</w:t>
      </w:r>
    </w:p>
    <w:p w14:paraId="2E94FEEE" w14:textId="77777777" w:rsidR="00521027" w:rsidRPr="00521027" w:rsidRDefault="00521027" w:rsidP="00521027">
      <w:pPr>
        <w:pStyle w:val="ListParagraph"/>
        <w:rPr>
          <w:b/>
          <w:bCs/>
        </w:rPr>
      </w:pPr>
    </w:p>
    <w:p w14:paraId="08317268" w14:textId="77777777" w:rsidR="00893739" w:rsidRPr="0038704A" w:rsidRDefault="00893739" w:rsidP="00893739">
      <w:pPr>
        <w:rPr>
          <w:rFonts w:cs="Arial"/>
          <w:szCs w:val="20"/>
          <w:u w:val="single"/>
        </w:rPr>
      </w:pPr>
    </w:p>
    <w:p w14:paraId="6BFEB50E" w14:textId="315ABF75" w:rsidR="00893739" w:rsidRPr="0038704A" w:rsidRDefault="00F16B7A" w:rsidP="00893739">
      <w:pPr>
        <w:tabs>
          <w:tab w:val="right" w:pos="9638"/>
        </w:tabs>
        <w:rPr>
          <w:rFonts w:cs="Arial"/>
          <w:b/>
          <w:szCs w:val="20"/>
        </w:rPr>
      </w:pPr>
      <w:r w:rsidRPr="0038704A">
        <w:rPr>
          <w:rFonts w:cs="Arial"/>
          <w:b/>
          <w:szCs w:val="20"/>
        </w:rPr>
        <w:t>Velikost panelnega vzorca</w:t>
      </w:r>
      <w:r w:rsidR="00893739" w:rsidRPr="0038704A">
        <w:rPr>
          <w:rFonts w:cs="Arial"/>
          <w:b/>
          <w:szCs w:val="20"/>
        </w:rPr>
        <w:t>: …………………</w:t>
      </w:r>
      <w:r w:rsidR="0056232F" w:rsidRPr="0038704A">
        <w:rPr>
          <w:rFonts w:cs="Arial"/>
          <w:b/>
          <w:szCs w:val="20"/>
        </w:rPr>
        <w:t xml:space="preserve"> </w:t>
      </w:r>
      <w:r w:rsidRPr="0038704A">
        <w:rPr>
          <w:rFonts w:cs="Arial"/>
          <w:b/>
          <w:i/>
          <w:sz w:val="18"/>
          <w:szCs w:val="20"/>
        </w:rPr>
        <w:t>(najmanj 750 gospodinjstev)</w:t>
      </w:r>
    </w:p>
    <w:p w14:paraId="341E5EBE" w14:textId="77777777" w:rsidR="00F16B7A" w:rsidRDefault="00F16B7A" w:rsidP="00893739">
      <w:pPr>
        <w:rPr>
          <w:rFonts w:cs="Arial"/>
          <w:iCs/>
          <w:sz w:val="16"/>
          <w:szCs w:val="16"/>
        </w:rPr>
      </w:pPr>
    </w:p>
    <w:p w14:paraId="1AF8C01B" w14:textId="77777777" w:rsidR="00D62C61" w:rsidRPr="0038704A" w:rsidRDefault="00D62C61" w:rsidP="00893739">
      <w:pPr>
        <w:rPr>
          <w:rFonts w:cs="Arial"/>
          <w:b/>
          <w:bCs/>
          <w:iCs/>
          <w:szCs w:val="20"/>
        </w:rPr>
      </w:pPr>
    </w:p>
    <w:p w14:paraId="75D2D611" w14:textId="77777777" w:rsidR="00325B83" w:rsidRDefault="00325B83" w:rsidP="00D87863">
      <w:pPr>
        <w:spacing w:line="360" w:lineRule="auto"/>
        <w:rPr>
          <w:rFonts w:cs="Arial"/>
          <w:b/>
          <w:bCs/>
          <w:iCs/>
          <w:szCs w:val="20"/>
        </w:rPr>
      </w:pPr>
    </w:p>
    <w:p w14:paraId="63C1E176" w14:textId="77777777" w:rsidR="00D62C61" w:rsidRPr="0038704A" w:rsidRDefault="00D62C61" w:rsidP="00D87863">
      <w:pPr>
        <w:spacing w:line="360" w:lineRule="auto"/>
        <w:rPr>
          <w:noProof/>
        </w:rPr>
      </w:pPr>
    </w:p>
    <w:p w14:paraId="4FE9E43B" w14:textId="059953C2" w:rsidR="004E5FD2" w:rsidRPr="0038704A" w:rsidRDefault="004E5FD2" w:rsidP="004E5FD2">
      <w:pPr>
        <w:spacing w:line="360" w:lineRule="auto"/>
        <w:jc w:val="center"/>
        <w:rPr>
          <w:noProof/>
        </w:rPr>
      </w:pPr>
      <w:r w:rsidRPr="0038704A">
        <w:rPr>
          <w:noProof/>
        </w:rPr>
        <w:t xml:space="preserve">Kraj in datum: </w:t>
      </w:r>
      <w:r w:rsidRPr="0038704A">
        <w:rPr>
          <w:noProof/>
        </w:rPr>
        <w:tab/>
      </w:r>
      <w:r w:rsidRPr="0038704A">
        <w:rPr>
          <w:noProof/>
        </w:rPr>
        <w:tab/>
      </w:r>
      <w:r w:rsidRPr="0038704A">
        <w:rPr>
          <w:noProof/>
        </w:rPr>
        <w:tab/>
      </w:r>
      <w:r w:rsidRPr="0038704A">
        <w:rPr>
          <w:noProof/>
        </w:rPr>
        <w:tab/>
        <w:t>Žig:</w:t>
      </w:r>
      <w:r w:rsidRPr="0038704A">
        <w:rPr>
          <w:noProof/>
        </w:rPr>
        <w:tab/>
      </w:r>
      <w:r w:rsidRPr="0038704A">
        <w:rPr>
          <w:noProof/>
        </w:rPr>
        <w:tab/>
      </w:r>
      <w:r w:rsidRPr="0038704A">
        <w:rPr>
          <w:noProof/>
        </w:rPr>
        <w:tab/>
      </w:r>
      <w:r w:rsidRPr="0038704A">
        <w:rPr>
          <w:noProof/>
        </w:rPr>
        <w:tab/>
        <w:t>Podpis zastopnika</w:t>
      </w:r>
    </w:p>
    <w:p w14:paraId="5AE5905C" w14:textId="77777777" w:rsidR="004E5FD2" w:rsidRPr="0038704A" w:rsidRDefault="004E5FD2" w:rsidP="004E5FD2">
      <w:pPr>
        <w:spacing w:line="360" w:lineRule="auto"/>
        <w:ind w:left="5664" w:firstLine="708"/>
        <w:jc w:val="center"/>
        <w:rPr>
          <w:noProof/>
        </w:rPr>
      </w:pPr>
      <w:r w:rsidRPr="0038704A">
        <w:rPr>
          <w:noProof/>
        </w:rPr>
        <w:t>oz. prokurista:</w:t>
      </w:r>
    </w:p>
    <w:p w14:paraId="33E00CF6" w14:textId="77777777" w:rsidR="004E5FD2" w:rsidRPr="0038704A" w:rsidRDefault="004E5FD2" w:rsidP="004E5FD2">
      <w:pPr>
        <w:pStyle w:val="BESEDILO"/>
        <w:keepLines w:val="0"/>
        <w:widowControl/>
        <w:tabs>
          <w:tab w:val="clear" w:pos="2155"/>
        </w:tabs>
        <w:spacing w:line="360" w:lineRule="auto"/>
        <w:jc w:val="center"/>
        <w:rPr>
          <w:noProof/>
          <w:kern w:val="0"/>
          <w:szCs w:val="24"/>
        </w:rPr>
      </w:pPr>
    </w:p>
    <w:p w14:paraId="775D3BDB" w14:textId="736E41E6" w:rsidR="00B76BD0" w:rsidRPr="0038704A" w:rsidRDefault="004E5FD2" w:rsidP="00325B83">
      <w:pPr>
        <w:spacing w:line="360" w:lineRule="auto"/>
        <w:jc w:val="center"/>
        <w:rPr>
          <w:noProof/>
        </w:rPr>
      </w:pPr>
      <w:r w:rsidRPr="0038704A">
        <w:rPr>
          <w:noProof/>
        </w:rPr>
        <w:t>........................................</w:t>
      </w:r>
      <w:r w:rsidRPr="0038704A">
        <w:rPr>
          <w:noProof/>
        </w:rPr>
        <w:tab/>
      </w:r>
      <w:r w:rsidRPr="0038704A">
        <w:rPr>
          <w:noProof/>
        </w:rPr>
        <w:tab/>
      </w:r>
      <w:r w:rsidRPr="0038704A">
        <w:rPr>
          <w:noProof/>
        </w:rPr>
        <w:tab/>
      </w:r>
      <w:r w:rsidRPr="0038704A">
        <w:rPr>
          <w:noProof/>
        </w:rPr>
        <w:tab/>
      </w:r>
      <w:r w:rsidRPr="0038704A">
        <w:rPr>
          <w:noProof/>
        </w:rPr>
        <w:tab/>
      </w:r>
      <w:r w:rsidRPr="0038704A">
        <w:rPr>
          <w:noProof/>
        </w:rPr>
        <w:tab/>
        <w:t>..............................................</w:t>
      </w:r>
    </w:p>
    <w:bookmarkEnd w:id="202"/>
    <w:p w14:paraId="783A940E" w14:textId="77777777" w:rsidR="00E87F94" w:rsidRPr="0038704A" w:rsidRDefault="00E87F94" w:rsidP="0052754D">
      <w:pPr>
        <w:jc w:val="right"/>
        <w:rPr>
          <w:rFonts w:eastAsia="Calibri" w:cs="Arial"/>
          <w:b/>
          <w:noProof/>
          <w:szCs w:val="20"/>
        </w:rPr>
      </w:pPr>
    </w:p>
    <w:p w14:paraId="33CAE981" w14:textId="2348930A" w:rsidR="00D21748" w:rsidRPr="0038704A" w:rsidRDefault="00D21748" w:rsidP="00D21748">
      <w:pPr>
        <w:jc w:val="right"/>
        <w:rPr>
          <w:b/>
        </w:rPr>
      </w:pPr>
      <w:bookmarkStart w:id="204" w:name="_Hlk135807871"/>
      <w:r w:rsidRPr="0038704A">
        <w:rPr>
          <w:b/>
        </w:rPr>
        <w:lastRenderedPageBreak/>
        <w:t>OBR-4</w:t>
      </w:r>
    </w:p>
    <w:p w14:paraId="0A6CC120" w14:textId="77777777" w:rsidR="00D21748" w:rsidRPr="0038704A" w:rsidRDefault="00D21748" w:rsidP="00D21748">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09399224" w14:textId="77777777" w:rsidR="00D21748" w:rsidRPr="0038704A" w:rsidRDefault="00D21748" w:rsidP="00D21748">
      <w:pPr>
        <w:jc w:val="left"/>
      </w:pPr>
    </w:p>
    <w:p w14:paraId="00A81452" w14:textId="77777777" w:rsidR="00D21748" w:rsidRPr="0038704A" w:rsidRDefault="00D21748" w:rsidP="00D21748">
      <w:pPr>
        <w:jc w:val="left"/>
      </w:pPr>
      <w:r w:rsidRPr="0038704A">
        <w:t>Ponudnik: …………………………..</w:t>
      </w:r>
    </w:p>
    <w:p w14:paraId="4B204BD4" w14:textId="77777777" w:rsidR="00D21748" w:rsidRPr="0038704A" w:rsidRDefault="00D21748" w:rsidP="00D21748">
      <w:pPr>
        <w:jc w:val="left"/>
      </w:pPr>
    </w:p>
    <w:p w14:paraId="3109ED24" w14:textId="77777777" w:rsidR="00D21748" w:rsidRPr="0038704A" w:rsidRDefault="00D21748" w:rsidP="00D21748">
      <w:pPr>
        <w:jc w:val="left"/>
      </w:pPr>
      <w:r w:rsidRPr="0038704A">
        <w:t>Naslov: …………………………………..</w:t>
      </w:r>
    </w:p>
    <w:p w14:paraId="64DB5D4F" w14:textId="77777777" w:rsidR="00D21748" w:rsidRPr="0038704A" w:rsidRDefault="00D21748" w:rsidP="00D21748">
      <w:pPr>
        <w:jc w:val="left"/>
      </w:pPr>
    </w:p>
    <w:p w14:paraId="4E979ABB" w14:textId="77777777" w:rsidR="00D21748" w:rsidRPr="0038704A" w:rsidRDefault="00D21748" w:rsidP="00D21748">
      <w:pPr>
        <w:spacing w:line="360" w:lineRule="auto"/>
        <w:rPr>
          <w:b/>
          <w:noProof/>
        </w:rPr>
      </w:pPr>
    </w:p>
    <w:p w14:paraId="0DD544CE" w14:textId="78AC0AD0" w:rsidR="00D21748" w:rsidRPr="0038704A" w:rsidRDefault="00D21748" w:rsidP="00D21748">
      <w:pPr>
        <w:pStyle w:val="Heading2"/>
        <w:numPr>
          <w:ilvl w:val="0"/>
          <w:numId w:val="0"/>
        </w:numPr>
        <w:jc w:val="center"/>
        <w:rPr>
          <w:b/>
          <w:bCs/>
          <w:noProof/>
        </w:rPr>
      </w:pPr>
      <w:bookmarkStart w:id="205" w:name="_Toc176944035"/>
      <w:r w:rsidRPr="0038704A">
        <w:rPr>
          <w:b/>
          <w:bCs/>
          <w:noProof/>
        </w:rPr>
        <w:t>Izjava o obsegu</w:t>
      </w:r>
      <w:r w:rsidR="000C2E99" w:rsidRPr="0038704A">
        <w:rPr>
          <w:b/>
          <w:bCs/>
          <w:noProof/>
        </w:rPr>
        <w:t xml:space="preserve"> </w:t>
      </w:r>
      <w:r w:rsidRPr="0038704A">
        <w:rPr>
          <w:b/>
          <w:bCs/>
          <w:noProof/>
        </w:rPr>
        <w:t>panelnega vzorca</w:t>
      </w:r>
      <w:bookmarkEnd w:id="205"/>
    </w:p>
    <w:p w14:paraId="134D19CB" w14:textId="6762903C" w:rsidR="00D21748" w:rsidRPr="0038704A" w:rsidRDefault="00D21748" w:rsidP="00D21748">
      <w:pPr>
        <w:pStyle w:val="BodyText"/>
        <w:jc w:val="center"/>
        <w:rPr>
          <w:rFonts w:cs="Arial"/>
          <w:b/>
          <w:noProof/>
        </w:rPr>
      </w:pPr>
      <w:r w:rsidRPr="0038704A">
        <w:rPr>
          <w:rFonts w:cs="Arial"/>
          <w:b/>
          <w:noProof/>
        </w:rPr>
        <w:t>ZA JAVNO NAROČILO JN-S06</w:t>
      </w:r>
      <w:r w:rsidR="00D62C61">
        <w:rPr>
          <w:rFonts w:cs="Arial"/>
          <w:b/>
          <w:noProof/>
        </w:rPr>
        <w:t>99</w:t>
      </w:r>
    </w:p>
    <w:p w14:paraId="16B49692" w14:textId="290114FD" w:rsidR="00325B83" w:rsidRPr="0038704A" w:rsidRDefault="00325B83" w:rsidP="00325B83"/>
    <w:p w14:paraId="298EFF5C" w14:textId="6DE730E7" w:rsidR="00325B83" w:rsidRPr="0038704A" w:rsidRDefault="00325B83" w:rsidP="00325B83"/>
    <w:p w14:paraId="3E1FA5EE" w14:textId="77777777" w:rsidR="00D21748" w:rsidRPr="0038704A" w:rsidRDefault="00D21748" w:rsidP="00D21748">
      <w:pPr>
        <w:spacing w:line="276" w:lineRule="auto"/>
        <w:rPr>
          <w:rFonts w:cs="Arial"/>
        </w:rPr>
      </w:pPr>
    </w:p>
    <w:p w14:paraId="6EEB51C7" w14:textId="77777777" w:rsidR="00D21748" w:rsidRPr="0038704A" w:rsidRDefault="00D21748" w:rsidP="00D21748">
      <w:pPr>
        <w:spacing w:line="276" w:lineRule="auto"/>
        <w:rPr>
          <w:rFonts w:cs="Arial"/>
        </w:rPr>
      </w:pPr>
    </w:p>
    <w:p w14:paraId="5ABD3F2F" w14:textId="3E581763" w:rsidR="00D21748" w:rsidRPr="0038704A" w:rsidRDefault="00D21748" w:rsidP="000C2E99">
      <w:pPr>
        <w:spacing w:line="600" w:lineRule="exact"/>
        <w:rPr>
          <w:rFonts w:cs="Arial"/>
        </w:rPr>
      </w:pPr>
      <w:r w:rsidRPr="0038704A">
        <w:rPr>
          <w:rFonts w:cs="Arial"/>
        </w:rPr>
        <w:t>Pod kazensko in materialno odgovornostjo izjavljamo, da imamo panelni vzorec …………….. (najmanj 750) gospodinjstev, kot je to zahtevano v točki 3.</w:t>
      </w:r>
      <w:r w:rsidR="00D62C61">
        <w:rPr>
          <w:rFonts w:cs="Arial"/>
        </w:rPr>
        <w:t>2</w:t>
      </w:r>
      <w:r w:rsidRPr="0038704A">
        <w:rPr>
          <w:rFonts w:cs="Arial"/>
        </w:rPr>
        <w:t>.</w:t>
      </w:r>
      <w:r w:rsidR="00D62C61">
        <w:rPr>
          <w:rFonts w:cs="Arial"/>
        </w:rPr>
        <w:t>2</w:t>
      </w:r>
      <w:r w:rsidRPr="0038704A">
        <w:rPr>
          <w:rFonts w:cs="Arial"/>
        </w:rPr>
        <w:t>.2 Dokumentacije v zvezi z oddajo javnega naročila.</w:t>
      </w:r>
    </w:p>
    <w:p w14:paraId="7C39DFD9" w14:textId="534D7AD9" w:rsidR="00D21748" w:rsidRPr="0038704A" w:rsidRDefault="00D21748" w:rsidP="00D21748">
      <w:pPr>
        <w:spacing w:line="276" w:lineRule="auto"/>
        <w:rPr>
          <w:rFonts w:cs="Arial"/>
        </w:rPr>
      </w:pPr>
    </w:p>
    <w:p w14:paraId="43473E20" w14:textId="3A53D28C" w:rsidR="00D21748" w:rsidRPr="0038704A" w:rsidRDefault="00D21748" w:rsidP="00D21748">
      <w:pPr>
        <w:rPr>
          <w:rFonts w:cs="Arial"/>
        </w:rPr>
      </w:pPr>
    </w:p>
    <w:p w14:paraId="3CC107B2" w14:textId="54511267" w:rsidR="000C2E99" w:rsidRPr="0038704A" w:rsidRDefault="000C2E99" w:rsidP="00D21748">
      <w:pPr>
        <w:rPr>
          <w:rFonts w:cs="Arial"/>
        </w:rPr>
      </w:pPr>
    </w:p>
    <w:p w14:paraId="453BD1FC" w14:textId="22F37ED9" w:rsidR="000C2E99" w:rsidRPr="0038704A" w:rsidRDefault="000C2E99" w:rsidP="00D21748">
      <w:pPr>
        <w:rPr>
          <w:rFonts w:cs="Arial"/>
        </w:rPr>
      </w:pPr>
    </w:p>
    <w:p w14:paraId="72561D8D" w14:textId="6CB89871" w:rsidR="000C2E99" w:rsidRPr="0038704A" w:rsidRDefault="000C2E99" w:rsidP="00D21748">
      <w:pPr>
        <w:rPr>
          <w:rFonts w:cs="Arial"/>
        </w:rPr>
      </w:pPr>
    </w:p>
    <w:p w14:paraId="00BD0863" w14:textId="6EF76FA4" w:rsidR="000C2E99" w:rsidRPr="0038704A" w:rsidRDefault="000C2E99" w:rsidP="00D21748">
      <w:pPr>
        <w:rPr>
          <w:rFonts w:cs="Arial"/>
        </w:rPr>
      </w:pPr>
    </w:p>
    <w:p w14:paraId="2582D0D4" w14:textId="269229C3" w:rsidR="000C2E99" w:rsidRPr="0038704A" w:rsidRDefault="000C2E99" w:rsidP="00D21748">
      <w:pPr>
        <w:rPr>
          <w:rFonts w:cs="Arial"/>
        </w:rPr>
      </w:pPr>
    </w:p>
    <w:p w14:paraId="5058E206" w14:textId="7CE3E541" w:rsidR="000C2E99" w:rsidRPr="0038704A" w:rsidRDefault="000C2E99" w:rsidP="00D21748">
      <w:pPr>
        <w:rPr>
          <w:rFonts w:cs="Arial"/>
        </w:rPr>
      </w:pPr>
    </w:p>
    <w:p w14:paraId="4DDEF017" w14:textId="7CAD7765" w:rsidR="000C2E99" w:rsidRPr="0038704A" w:rsidRDefault="000C2E99" w:rsidP="00D21748">
      <w:pPr>
        <w:rPr>
          <w:rFonts w:cs="Arial"/>
        </w:rPr>
      </w:pPr>
    </w:p>
    <w:p w14:paraId="25CA641D" w14:textId="606F8147" w:rsidR="000C2E99" w:rsidRPr="0038704A" w:rsidRDefault="000C2E99" w:rsidP="00D21748">
      <w:pPr>
        <w:rPr>
          <w:rFonts w:cs="Arial"/>
        </w:rPr>
      </w:pPr>
    </w:p>
    <w:p w14:paraId="30BF6B58" w14:textId="3A85CDAF" w:rsidR="000C2E99" w:rsidRPr="0038704A" w:rsidRDefault="000C2E99" w:rsidP="00D21748">
      <w:pPr>
        <w:rPr>
          <w:rFonts w:cs="Arial"/>
        </w:rPr>
      </w:pPr>
    </w:p>
    <w:p w14:paraId="3A308DB0" w14:textId="73B86DFA" w:rsidR="000C2E99" w:rsidRPr="0038704A" w:rsidRDefault="000C2E99" w:rsidP="00D21748">
      <w:pPr>
        <w:rPr>
          <w:rFonts w:cs="Arial"/>
        </w:rPr>
      </w:pPr>
    </w:p>
    <w:p w14:paraId="0560163F" w14:textId="52421D44" w:rsidR="000C2E99" w:rsidRPr="0038704A" w:rsidRDefault="000C2E99" w:rsidP="00D21748">
      <w:pPr>
        <w:rPr>
          <w:rFonts w:cs="Arial"/>
        </w:rPr>
      </w:pPr>
    </w:p>
    <w:p w14:paraId="4D69A440" w14:textId="68CF1053" w:rsidR="000C2E99" w:rsidRPr="0038704A" w:rsidRDefault="000C2E99" w:rsidP="00D21748">
      <w:pPr>
        <w:rPr>
          <w:rFonts w:cs="Arial"/>
        </w:rPr>
      </w:pPr>
    </w:p>
    <w:p w14:paraId="6AB241A0" w14:textId="538C9288" w:rsidR="000C2E99" w:rsidRPr="0038704A" w:rsidRDefault="000C2E99" w:rsidP="00D21748">
      <w:pPr>
        <w:rPr>
          <w:rFonts w:cs="Arial"/>
        </w:rPr>
      </w:pPr>
    </w:p>
    <w:p w14:paraId="52DE4B77" w14:textId="3501E8D3" w:rsidR="000C2E99" w:rsidRPr="0038704A" w:rsidRDefault="000C2E99" w:rsidP="00D21748">
      <w:pPr>
        <w:rPr>
          <w:rFonts w:cs="Arial"/>
        </w:rPr>
      </w:pPr>
    </w:p>
    <w:p w14:paraId="254DC344" w14:textId="3348CEA9" w:rsidR="000C2E99" w:rsidRPr="0038704A" w:rsidRDefault="000C2E99" w:rsidP="00D21748">
      <w:pPr>
        <w:rPr>
          <w:rFonts w:cs="Arial"/>
        </w:rPr>
      </w:pPr>
    </w:p>
    <w:p w14:paraId="0B2D03C3" w14:textId="58F60590" w:rsidR="000C2E99" w:rsidRPr="0038704A" w:rsidRDefault="000C2E99" w:rsidP="00D21748">
      <w:pPr>
        <w:rPr>
          <w:rFonts w:cs="Arial"/>
        </w:rPr>
      </w:pPr>
    </w:p>
    <w:p w14:paraId="71404837" w14:textId="4A1F5D31" w:rsidR="000C2E99" w:rsidRPr="0038704A" w:rsidRDefault="000C2E99" w:rsidP="00D21748">
      <w:pPr>
        <w:rPr>
          <w:rFonts w:cs="Arial"/>
        </w:rPr>
      </w:pPr>
    </w:p>
    <w:p w14:paraId="3046FA57" w14:textId="2DFEB7C5" w:rsidR="000C2E99" w:rsidRPr="0038704A" w:rsidRDefault="000C2E99" w:rsidP="00D21748">
      <w:pPr>
        <w:rPr>
          <w:rFonts w:cs="Arial"/>
        </w:rPr>
      </w:pPr>
    </w:p>
    <w:p w14:paraId="1FDCC414" w14:textId="735AFFFD" w:rsidR="000C2E99" w:rsidRPr="0038704A" w:rsidRDefault="000C2E99" w:rsidP="00D21748">
      <w:pPr>
        <w:rPr>
          <w:rFonts w:cs="Arial"/>
        </w:rPr>
      </w:pPr>
    </w:p>
    <w:p w14:paraId="051B8D1E" w14:textId="0D016349" w:rsidR="000C2E99" w:rsidRPr="0038704A" w:rsidRDefault="000C2E99" w:rsidP="00D21748">
      <w:pPr>
        <w:rPr>
          <w:rFonts w:cs="Arial"/>
        </w:rPr>
      </w:pPr>
    </w:p>
    <w:p w14:paraId="094AA185" w14:textId="0F230F0F" w:rsidR="000C2E99" w:rsidRPr="0038704A" w:rsidRDefault="000C2E99" w:rsidP="00D21748">
      <w:pPr>
        <w:rPr>
          <w:rFonts w:cs="Arial"/>
        </w:rPr>
      </w:pPr>
    </w:p>
    <w:p w14:paraId="4F057E93" w14:textId="20D5BC39" w:rsidR="000C2E99" w:rsidRPr="0038704A" w:rsidRDefault="000C2E99" w:rsidP="00D21748">
      <w:pPr>
        <w:rPr>
          <w:rFonts w:cs="Arial"/>
        </w:rPr>
      </w:pPr>
    </w:p>
    <w:p w14:paraId="42A2A2FC" w14:textId="745373F0" w:rsidR="000C2E99" w:rsidRPr="0038704A" w:rsidRDefault="000C2E99" w:rsidP="00D21748">
      <w:pPr>
        <w:rPr>
          <w:rFonts w:cs="Arial"/>
        </w:rPr>
      </w:pPr>
    </w:p>
    <w:p w14:paraId="4093A896" w14:textId="7BB759A1" w:rsidR="000C2E99" w:rsidRPr="0038704A" w:rsidRDefault="000C2E99" w:rsidP="00D21748">
      <w:pPr>
        <w:rPr>
          <w:rFonts w:cs="Arial"/>
        </w:rPr>
      </w:pPr>
    </w:p>
    <w:p w14:paraId="43F67F35" w14:textId="627AE8B2" w:rsidR="000C2E99" w:rsidRPr="0038704A" w:rsidRDefault="000C2E99" w:rsidP="00D21748">
      <w:pPr>
        <w:rPr>
          <w:rFonts w:cs="Arial"/>
        </w:rPr>
      </w:pPr>
    </w:p>
    <w:p w14:paraId="3CE81378" w14:textId="77777777" w:rsidR="000C2E99" w:rsidRPr="0038704A" w:rsidRDefault="000C2E99" w:rsidP="00D21748">
      <w:pPr>
        <w:rPr>
          <w:b/>
          <w:u w:val="single"/>
        </w:rPr>
      </w:pPr>
    </w:p>
    <w:p w14:paraId="1F27192F" w14:textId="77777777" w:rsidR="00D21748" w:rsidRDefault="00D21748" w:rsidP="00D21748">
      <w:pPr>
        <w:rPr>
          <w:b/>
          <w:u w:val="single"/>
        </w:rPr>
      </w:pPr>
    </w:p>
    <w:p w14:paraId="0524D47F" w14:textId="77777777" w:rsidR="00D62C61" w:rsidRDefault="00D62C61" w:rsidP="00D21748">
      <w:pPr>
        <w:rPr>
          <w:b/>
          <w:u w:val="single"/>
        </w:rPr>
      </w:pPr>
    </w:p>
    <w:p w14:paraId="10EA4693" w14:textId="77777777" w:rsidR="00D62C61" w:rsidRDefault="00D62C61" w:rsidP="00D21748">
      <w:pPr>
        <w:rPr>
          <w:b/>
          <w:u w:val="single"/>
        </w:rPr>
      </w:pPr>
    </w:p>
    <w:p w14:paraId="161E1061" w14:textId="77777777" w:rsidR="00D62C61" w:rsidRDefault="00D62C61" w:rsidP="00D21748">
      <w:pPr>
        <w:rPr>
          <w:b/>
          <w:u w:val="single"/>
        </w:rPr>
      </w:pPr>
    </w:p>
    <w:p w14:paraId="7F1D519D" w14:textId="77777777" w:rsidR="00D62C61" w:rsidRDefault="00D62C61" w:rsidP="00D21748">
      <w:pPr>
        <w:rPr>
          <w:b/>
          <w:u w:val="single"/>
        </w:rPr>
      </w:pPr>
    </w:p>
    <w:p w14:paraId="44A120A2" w14:textId="77777777" w:rsidR="00D62C61" w:rsidRPr="0038704A" w:rsidRDefault="00D62C61" w:rsidP="00D21748">
      <w:pPr>
        <w:rPr>
          <w:b/>
          <w:u w:val="single"/>
        </w:rPr>
      </w:pPr>
    </w:p>
    <w:p w14:paraId="39FDE575" w14:textId="77777777" w:rsidR="00D21748" w:rsidRPr="0038704A" w:rsidRDefault="00D21748" w:rsidP="00D21748">
      <w:pPr>
        <w:jc w:val="center"/>
        <w:rPr>
          <w:b/>
          <w:u w:val="single"/>
        </w:rPr>
      </w:pPr>
    </w:p>
    <w:p w14:paraId="5C589AFC" w14:textId="77777777" w:rsidR="00D21748" w:rsidRPr="0038704A" w:rsidRDefault="00D21748" w:rsidP="00D21748">
      <w:pPr>
        <w:spacing w:line="360" w:lineRule="auto"/>
        <w:jc w:val="center"/>
      </w:pPr>
      <w:r w:rsidRPr="0038704A">
        <w:t xml:space="preserve">Kraj in datum: </w:t>
      </w:r>
      <w:r w:rsidRPr="0038704A">
        <w:tab/>
      </w:r>
      <w:r w:rsidRPr="0038704A">
        <w:tab/>
      </w:r>
      <w:r w:rsidRPr="0038704A">
        <w:tab/>
      </w:r>
      <w:r w:rsidRPr="0038704A">
        <w:tab/>
        <w:t>Žig:</w:t>
      </w:r>
      <w:r w:rsidRPr="0038704A">
        <w:tab/>
      </w:r>
      <w:r w:rsidRPr="0038704A">
        <w:tab/>
      </w:r>
      <w:r w:rsidRPr="0038704A">
        <w:tab/>
        <w:t>Podpis zastopnika</w:t>
      </w:r>
    </w:p>
    <w:p w14:paraId="4E3E9B73" w14:textId="77777777" w:rsidR="00D21748" w:rsidRPr="0038704A" w:rsidRDefault="00D21748" w:rsidP="00D21748">
      <w:pPr>
        <w:spacing w:line="360" w:lineRule="auto"/>
        <w:ind w:left="4956" w:firstLine="708"/>
        <w:jc w:val="center"/>
      </w:pPr>
      <w:r w:rsidRPr="0038704A">
        <w:t>oz. prokurista:</w:t>
      </w:r>
    </w:p>
    <w:p w14:paraId="52DE65D0" w14:textId="77777777" w:rsidR="00D21748" w:rsidRPr="0038704A" w:rsidRDefault="00D21748" w:rsidP="00D21748">
      <w:pPr>
        <w:spacing w:line="360" w:lineRule="auto"/>
        <w:jc w:val="center"/>
      </w:pPr>
    </w:p>
    <w:p w14:paraId="38F4D100" w14:textId="77777777" w:rsidR="00D21748" w:rsidRPr="0038704A" w:rsidRDefault="00D21748" w:rsidP="00D21748">
      <w:pPr>
        <w:spacing w:line="360" w:lineRule="auto"/>
        <w:jc w:val="center"/>
      </w:pPr>
      <w:r w:rsidRPr="0038704A">
        <w:t>........................................</w:t>
      </w:r>
      <w:r w:rsidRPr="0038704A">
        <w:tab/>
      </w:r>
      <w:r w:rsidRPr="0038704A">
        <w:tab/>
      </w:r>
      <w:r w:rsidRPr="0038704A">
        <w:tab/>
      </w:r>
      <w:r w:rsidRPr="0038704A">
        <w:tab/>
      </w:r>
      <w:r w:rsidRPr="0038704A">
        <w:tab/>
        <w:t>.........................................</w:t>
      </w:r>
    </w:p>
    <w:bookmarkEnd w:id="204"/>
    <w:p w14:paraId="054BCDA4" w14:textId="323DB409" w:rsidR="00145940" w:rsidRPr="0038704A" w:rsidRDefault="00145940" w:rsidP="00145940">
      <w:pPr>
        <w:jc w:val="right"/>
        <w:rPr>
          <w:b/>
        </w:rPr>
      </w:pPr>
      <w:r w:rsidRPr="0038704A">
        <w:rPr>
          <w:b/>
        </w:rPr>
        <w:lastRenderedPageBreak/>
        <w:t>OBR-5</w:t>
      </w:r>
    </w:p>
    <w:p w14:paraId="481CB7D0" w14:textId="77777777" w:rsidR="00145940" w:rsidRPr="0038704A" w:rsidRDefault="00145940" w:rsidP="00145940">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10C478FD" w14:textId="77777777" w:rsidR="00145940" w:rsidRPr="0038704A" w:rsidRDefault="00145940" w:rsidP="00145940">
      <w:pPr>
        <w:jc w:val="left"/>
      </w:pPr>
    </w:p>
    <w:p w14:paraId="5C622DE4" w14:textId="77777777" w:rsidR="00145940" w:rsidRPr="0038704A" w:rsidRDefault="00145940" w:rsidP="00145940">
      <w:pPr>
        <w:jc w:val="left"/>
      </w:pPr>
      <w:r w:rsidRPr="0038704A">
        <w:t>Ponudnik: …………………………..</w:t>
      </w:r>
    </w:p>
    <w:p w14:paraId="3D877592" w14:textId="77777777" w:rsidR="00145940" w:rsidRPr="0038704A" w:rsidRDefault="00145940" w:rsidP="00145940">
      <w:pPr>
        <w:jc w:val="left"/>
      </w:pPr>
    </w:p>
    <w:p w14:paraId="10B6318B" w14:textId="77777777" w:rsidR="00145940" w:rsidRPr="0038704A" w:rsidRDefault="00145940" w:rsidP="00145940">
      <w:pPr>
        <w:jc w:val="left"/>
      </w:pPr>
      <w:r w:rsidRPr="0038704A">
        <w:t>Naslov: …………………………………..</w:t>
      </w:r>
    </w:p>
    <w:p w14:paraId="38974A42" w14:textId="77777777" w:rsidR="00145940" w:rsidRPr="0038704A" w:rsidRDefault="00145940" w:rsidP="00145940">
      <w:pPr>
        <w:jc w:val="left"/>
      </w:pPr>
    </w:p>
    <w:p w14:paraId="1F0898A0" w14:textId="77777777" w:rsidR="00145940" w:rsidRPr="0038704A" w:rsidRDefault="00145940" w:rsidP="00145940">
      <w:pPr>
        <w:spacing w:line="360" w:lineRule="auto"/>
        <w:rPr>
          <w:b/>
          <w:noProof/>
        </w:rPr>
      </w:pPr>
    </w:p>
    <w:p w14:paraId="27D3F304" w14:textId="41DADB43" w:rsidR="00145940" w:rsidRPr="0038704A" w:rsidRDefault="00145940" w:rsidP="00145940">
      <w:pPr>
        <w:pStyle w:val="Heading2"/>
        <w:numPr>
          <w:ilvl w:val="0"/>
          <w:numId w:val="0"/>
        </w:numPr>
        <w:jc w:val="center"/>
        <w:rPr>
          <w:b/>
          <w:bCs/>
          <w:noProof/>
        </w:rPr>
      </w:pPr>
      <w:bookmarkStart w:id="206" w:name="_Toc176944036"/>
      <w:r w:rsidRPr="0038704A">
        <w:rPr>
          <w:b/>
          <w:bCs/>
          <w:noProof/>
        </w:rPr>
        <w:t>Izjava o predložitvi sheme</w:t>
      </w:r>
      <w:bookmarkEnd w:id="206"/>
    </w:p>
    <w:p w14:paraId="091E9F79" w14:textId="672047CF" w:rsidR="00145940" w:rsidRPr="0038704A" w:rsidRDefault="00145940" w:rsidP="00145940">
      <w:pPr>
        <w:pStyle w:val="BodyText"/>
        <w:jc w:val="center"/>
        <w:rPr>
          <w:rFonts w:cs="Arial"/>
          <w:b/>
          <w:noProof/>
        </w:rPr>
      </w:pPr>
      <w:r w:rsidRPr="0038704A">
        <w:rPr>
          <w:rFonts w:cs="Arial"/>
          <w:b/>
          <w:noProof/>
        </w:rPr>
        <w:t>ZA JAVNO NAROČILO JN-S06</w:t>
      </w:r>
      <w:r w:rsidR="00D62C61">
        <w:rPr>
          <w:rFonts w:cs="Arial"/>
          <w:b/>
          <w:noProof/>
        </w:rPr>
        <w:t>99</w:t>
      </w:r>
    </w:p>
    <w:p w14:paraId="76D88F37" w14:textId="77777777" w:rsidR="00145940" w:rsidRPr="0038704A" w:rsidRDefault="00145940" w:rsidP="00145940"/>
    <w:p w14:paraId="6CFB1BE7" w14:textId="77777777" w:rsidR="00145940" w:rsidRPr="0038704A" w:rsidRDefault="00145940" w:rsidP="00145940"/>
    <w:p w14:paraId="786A4E8C" w14:textId="77777777" w:rsidR="00145940" w:rsidRPr="0038704A" w:rsidRDefault="00145940" w:rsidP="00145940">
      <w:pPr>
        <w:spacing w:line="276" w:lineRule="auto"/>
        <w:rPr>
          <w:rFonts w:cs="Arial"/>
        </w:rPr>
      </w:pPr>
    </w:p>
    <w:p w14:paraId="215444C7" w14:textId="77777777" w:rsidR="00145940" w:rsidRPr="0038704A" w:rsidRDefault="00145940" w:rsidP="00145940">
      <w:pPr>
        <w:spacing w:line="276" w:lineRule="auto"/>
        <w:rPr>
          <w:rFonts w:cs="Arial"/>
        </w:rPr>
      </w:pPr>
    </w:p>
    <w:p w14:paraId="582F8273" w14:textId="6D5BE317" w:rsidR="00145940" w:rsidRPr="0038704A" w:rsidRDefault="00145940" w:rsidP="00145940">
      <w:pPr>
        <w:spacing w:line="600" w:lineRule="exact"/>
        <w:rPr>
          <w:rFonts w:cs="Arial"/>
        </w:rPr>
      </w:pPr>
      <w:r w:rsidRPr="0038704A">
        <w:rPr>
          <w:rFonts w:cs="Arial"/>
        </w:rPr>
        <w:t xml:space="preserve">Pod kazensko in materialno odgovornostjo izjavljamo, da bomo predložili natančno shemo organizacije zbiranja, obdelave in dostave podatkov. Predložena shema vsebuje opis bazične raziskave in nabor anketirancev v panelni vzorec, način merjenja televizije, prenos in obdelava podatkov, vključitev informacij o programskih vsebinah in orodje za analizo podatkov.   </w:t>
      </w:r>
    </w:p>
    <w:p w14:paraId="3E038934" w14:textId="562A5E20" w:rsidR="00145940" w:rsidRPr="0038704A" w:rsidRDefault="00145940" w:rsidP="00145940">
      <w:pPr>
        <w:spacing w:line="600" w:lineRule="exact"/>
        <w:rPr>
          <w:rFonts w:cs="Arial"/>
          <w:b/>
          <w:bCs/>
        </w:rPr>
      </w:pPr>
      <w:r w:rsidRPr="0038704A">
        <w:rPr>
          <w:rFonts w:cs="Arial"/>
          <w:b/>
          <w:bCs/>
        </w:rPr>
        <w:t>Priloga: shema</w:t>
      </w:r>
    </w:p>
    <w:p w14:paraId="062B39C4" w14:textId="77777777" w:rsidR="00145940" w:rsidRPr="0038704A" w:rsidRDefault="00145940" w:rsidP="00145940">
      <w:pPr>
        <w:spacing w:line="600" w:lineRule="exact"/>
        <w:rPr>
          <w:rFonts w:cs="Arial"/>
        </w:rPr>
      </w:pPr>
    </w:p>
    <w:p w14:paraId="7DF848B6" w14:textId="77777777" w:rsidR="00145940" w:rsidRPr="0038704A" w:rsidRDefault="00145940" w:rsidP="00145940">
      <w:pPr>
        <w:spacing w:line="600" w:lineRule="exact"/>
        <w:rPr>
          <w:rFonts w:cs="Arial"/>
        </w:rPr>
      </w:pPr>
    </w:p>
    <w:p w14:paraId="1765C74C" w14:textId="77777777" w:rsidR="00145940" w:rsidRPr="0038704A" w:rsidRDefault="00145940" w:rsidP="00145940">
      <w:pPr>
        <w:rPr>
          <w:rFonts w:cs="Arial"/>
        </w:rPr>
      </w:pPr>
    </w:p>
    <w:p w14:paraId="369B6515" w14:textId="77777777" w:rsidR="00145940" w:rsidRPr="0038704A" w:rsidRDefault="00145940" w:rsidP="00145940">
      <w:pPr>
        <w:rPr>
          <w:rFonts w:cs="Arial"/>
        </w:rPr>
      </w:pPr>
    </w:p>
    <w:p w14:paraId="0281B27F" w14:textId="77777777" w:rsidR="00145940" w:rsidRPr="0038704A" w:rsidRDefault="00145940" w:rsidP="00145940">
      <w:pPr>
        <w:rPr>
          <w:rFonts w:cs="Arial"/>
        </w:rPr>
      </w:pPr>
    </w:p>
    <w:p w14:paraId="44A959C6" w14:textId="77777777" w:rsidR="00145940" w:rsidRPr="0038704A" w:rsidRDefault="00145940" w:rsidP="00145940">
      <w:pPr>
        <w:rPr>
          <w:rFonts w:cs="Arial"/>
        </w:rPr>
      </w:pPr>
    </w:p>
    <w:p w14:paraId="2FE5DE25" w14:textId="77777777" w:rsidR="00145940" w:rsidRPr="0038704A" w:rsidRDefault="00145940" w:rsidP="00145940">
      <w:pPr>
        <w:rPr>
          <w:rFonts w:cs="Arial"/>
        </w:rPr>
      </w:pPr>
    </w:p>
    <w:p w14:paraId="2087FA6C" w14:textId="77777777" w:rsidR="00145940" w:rsidRPr="0038704A" w:rsidRDefault="00145940" w:rsidP="00145940">
      <w:pPr>
        <w:rPr>
          <w:rFonts w:cs="Arial"/>
        </w:rPr>
      </w:pPr>
    </w:p>
    <w:p w14:paraId="1B9ED7EE" w14:textId="77777777" w:rsidR="00145940" w:rsidRPr="0038704A" w:rsidRDefault="00145940" w:rsidP="00145940">
      <w:pPr>
        <w:rPr>
          <w:rFonts w:cs="Arial"/>
        </w:rPr>
      </w:pPr>
    </w:p>
    <w:p w14:paraId="37CE7F02" w14:textId="77777777" w:rsidR="00145940" w:rsidRPr="0038704A" w:rsidRDefault="00145940" w:rsidP="00145940">
      <w:pPr>
        <w:rPr>
          <w:rFonts w:cs="Arial"/>
        </w:rPr>
      </w:pPr>
    </w:p>
    <w:p w14:paraId="07EB3663" w14:textId="77777777" w:rsidR="00145940" w:rsidRPr="0038704A" w:rsidRDefault="00145940" w:rsidP="00145940">
      <w:pPr>
        <w:rPr>
          <w:rFonts w:cs="Arial"/>
        </w:rPr>
      </w:pPr>
    </w:p>
    <w:p w14:paraId="65923274" w14:textId="77777777" w:rsidR="00145940" w:rsidRPr="0038704A" w:rsidRDefault="00145940" w:rsidP="00145940">
      <w:pPr>
        <w:rPr>
          <w:rFonts w:cs="Arial"/>
        </w:rPr>
      </w:pPr>
    </w:p>
    <w:p w14:paraId="34A678B6" w14:textId="77777777" w:rsidR="00145940" w:rsidRPr="0038704A" w:rsidRDefault="00145940" w:rsidP="00145940">
      <w:pPr>
        <w:rPr>
          <w:rFonts w:cs="Arial"/>
        </w:rPr>
      </w:pPr>
    </w:p>
    <w:p w14:paraId="7171BF85" w14:textId="77777777" w:rsidR="00145940" w:rsidRPr="0038704A" w:rsidRDefault="00145940" w:rsidP="00145940">
      <w:pPr>
        <w:rPr>
          <w:rFonts w:cs="Arial"/>
        </w:rPr>
      </w:pPr>
    </w:p>
    <w:p w14:paraId="33CD569D" w14:textId="77777777" w:rsidR="00145940" w:rsidRPr="0038704A" w:rsidRDefault="00145940" w:rsidP="00145940">
      <w:pPr>
        <w:rPr>
          <w:rFonts w:cs="Arial"/>
        </w:rPr>
      </w:pPr>
    </w:p>
    <w:p w14:paraId="6780A444" w14:textId="77777777" w:rsidR="00145940" w:rsidRPr="0038704A" w:rsidRDefault="00145940" w:rsidP="00145940">
      <w:pPr>
        <w:rPr>
          <w:rFonts w:cs="Arial"/>
        </w:rPr>
      </w:pPr>
    </w:p>
    <w:p w14:paraId="4D2ABFBC" w14:textId="77777777" w:rsidR="00145940" w:rsidRPr="0038704A" w:rsidRDefault="00145940" w:rsidP="00145940">
      <w:pPr>
        <w:rPr>
          <w:rFonts w:cs="Arial"/>
        </w:rPr>
      </w:pPr>
    </w:p>
    <w:p w14:paraId="7C0A72E0" w14:textId="77777777" w:rsidR="00145940" w:rsidRPr="0038704A" w:rsidRDefault="00145940" w:rsidP="00145940">
      <w:pPr>
        <w:rPr>
          <w:rFonts w:cs="Arial"/>
        </w:rPr>
      </w:pPr>
    </w:p>
    <w:p w14:paraId="37E5E493" w14:textId="77777777" w:rsidR="00145940" w:rsidRPr="0038704A" w:rsidRDefault="00145940" w:rsidP="00145940">
      <w:pPr>
        <w:rPr>
          <w:rFonts w:cs="Arial"/>
        </w:rPr>
      </w:pPr>
    </w:p>
    <w:p w14:paraId="097EB625" w14:textId="77777777" w:rsidR="00145940" w:rsidRPr="0038704A" w:rsidRDefault="00145940" w:rsidP="00145940">
      <w:pPr>
        <w:rPr>
          <w:rFonts w:cs="Arial"/>
        </w:rPr>
      </w:pPr>
    </w:p>
    <w:p w14:paraId="5D1E5BA4" w14:textId="77777777" w:rsidR="00145940" w:rsidRPr="0038704A" w:rsidRDefault="00145940" w:rsidP="00145940">
      <w:pPr>
        <w:rPr>
          <w:rFonts w:cs="Arial"/>
        </w:rPr>
      </w:pPr>
    </w:p>
    <w:p w14:paraId="70AE973D" w14:textId="77777777" w:rsidR="00145940" w:rsidRPr="0038704A" w:rsidRDefault="00145940" w:rsidP="00145940">
      <w:pPr>
        <w:rPr>
          <w:b/>
          <w:u w:val="single"/>
        </w:rPr>
      </w:pPr>
    </w:p>
    <w:p w14:paraId="74ECF83E" w14:textId="77777777" w:rsidR="00145940" w:rsidRPr="0038704A" w:rsidRDefault="00145940" w:rsidP="00145940">
      <w:pPr>
        <w:rPr>
          <w:b/>
          <w:u w:val="single"/>
        </w:rPr>
      </w:pPr>
    </w:p>
    <w:p w14:paraId="41FC50BE" w14:textId="77777777" w:rsidR="00145940" w:rsidRPr="0038704A" w:rsidRDefault="00145940" w:rsidP="00145940">
      <w:pPr>
        <w:jc w:val="center"/>
        <w:rPr>
          <w:b/>
          <w:u w:val="single"/>
        </w:rPr>
      </w:pPr>
    </w:p>
    <w:p w14:paraId="07B26A5C" w14:textId="77777777" w:rsidR="00145940" w:rsidRPr="0038704A" w:rsidRDefault="00145940" w:rsidP="00145940">
      <w:pPr>
        <w:spacing w:line="360" w:lineRule="auto"/>
        <w:jc w:val="center"/>
      </w:pPr>
      <w:r w:rsidRPr="0038704A">
        <w:t xml:space="preserve">Kraj in datum: </w:t>
      </w:r>
      <w:r w:rsidRPr="0038704A">
        <w:tab/>
      </w:r>
      <w:r w:rsidRPr="0038704A">
        <w:tab/>
      </w:r>
      <w:r w:rsidRPr="0038704A">
        <w:tab/>
      </w:r>
      <w:r w:rsidRPr="0038704A">
        <w:tab/>
        <w:t>Žig:</w:t>
      </w:r>
      <w:r w:rsidRPr="0038704A">
        <w:tab/>
      </w:r>
      <w:r w:rsidRPr="0038704A">
        <w:tab/>
      </w:r>
      <w:r w:rsidRPr="0038704A">
        <w:tab/>
        <w:t>Podpis zastopnika</w:t>
      </w:r>
    </w:p>
    <w:p w14:paraId="62A6FD06" w14:textId="77777777" w:rsidR="00145940" w:rsidRPr="0038704A" w:rsidRDefault="00145940" w:rsidP="00145940">
      <w:pPr>
        <w:spacing w:line="360" w:lineRule="auto"/>
        <w:ind w:left="4956" w:firstLine="708"/>
        <w:jc w:val="center"/>
      </w:pPr>
      <w:r w:rsidRPr="0038704A">
        <w:t>oz. prokurista:</w:t>
      </w:r>
    </w:p>
    <w:p w14:paraId="3B45B276" w14:textId="77777777" w:rsidR="00145940" w:rsidRPr="0038704A" w:rsidRDefault="00145940" w:rsidP="00145940">
      <w:pPr>
        <w:spacing w:line="360" w:lineRule="auto"/>
        <w:jc w:val="center"/>
      </w:pPr>
    </w:p>
    <w:p w14:paraId="7BDC2631" w14:textId="77777777" w:rsidR="00145940" w:rsidRPr="0038704A" w:rsidRDefault="00145940" w:rsidP="00145940">
      <w:pPr>
        <w:spacing w:line="360" w:lineRule="auto"/>
        <w:jc w:val="center"/>
      </w:pPr>
      <w:r w:rsidRPr="0038704A">
        <w:t>........................................</w:t>
      </w:r>
      <w:r w:rsidRPr="0038704A">
        <w:tab/>
      </w:r>
      <w:r w:rsidRPr="0038704A">
        <w:tab/>
      </w:r>
      <w:r w:rsidRPr="0038704A">
        <w:tab/>
      </w:r>
      <w:r w:rsidRPr="0038704A">
        <w:tab/>
      </w:r>
      <w:r w:rsidRPr="0038704A">
        <w:tab/>
        <w:t>.........................................</w:t>
      </w:r>
    </w:p>
    <w:p w14:paraId="78C09AFD" w14:textId="0430891A" w:rsidR="00A33EA1" w:rsidRPr="0038704A" w:rsidRDefault="00A33EA1" w:rsidP="00A33EA1">
      <w:pPr>
        <w:jc w:val="right"/>
        <w:rPr>
          <w:b/>
        </w:rPr>
      </w:pPr>
      <w:r w:rsidRPr="0038704A">
        <w:rPr>
          <w:b/>
        </w:rPr>
        <w:lastRenderedPageBreak/>
        <w:t>OBR-6</w:t>
      </w:r>
    </w:p>
    <w:p w14:paraId="1006D3F3" w14:textId="77777777" w:rsidR="00A33EA1" w:rsidRPr="0038704A" w:rsidRDefault="00A33EA1" w:rsidP="00A33EA1">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70FDC473" w14:textId="77777777" w:rsidR="00A33EA1" w:rsidRPr="0038704A" w:rsidRDefault="00A33EA1" w:rsidP="00A33EA1">
      <w:pPr>
        <w:jc w:val="left"/>
      </w:pPr>
    </w:p>
    <w:p w14:paraId="5266724D" w14:textId="77777777" w:rsidR="00A33EA1" w:rsidRPr="0038704A" w:rsidRDefault="00A33EA1" w:rsidP="00A33EA1">
      <w:pPr>
        <w:jc w:val="left"/>
      </w:pPr>
      <w:r w:rsidRPr="0038704A">
        <w:t>Ponudnik: …………………………..</w:t>
      </w:r>
    </w:p>
    <w:p w14:paraId="3F3BDDFF" w14:textId="77777777" w:rsidR="00A33EA1" w:rsidRPr="0038704A" w:rsidRDefault="00A33EA1" w:rsidP="00A33EA1">
      <w:pPr>
        <w:jc w:val="left"/>
      </w:pPr>
    </w:p>
    <w:p w14:paraId="76C05A4C" w14:textId="77777777" w:rsidR="00A33EA1" w:rsidRPr="0038704A" w:rsidRDefault="00A33EA1" w:rsidP="00A33EA1">
      <w:pPr>
        <w:jc w:val="left"/>
      </w:pPr>
      <w:r w:rsidRPr="0038704A">
        <w:t>Naslov: …………………………………..</w:t>
      </w:r>
    </w:p>
    <w:p w14:paraId="4C550D92" w14:textId="77777777" w:rsidR="00A33EA1" w:rsidRPr="0038704A" w:rsidRDefault="00A33EA1" w:rsidP="00A33EA1">
      <w:pPr>
        <w:jc w:val="left"/>
      </w:pPr>
    </w:p>
    <w:p w14:paraId="75F66C88" w14:textId="77777777" w:rsidR="00A33EA1" w:rsidRPr="0038704A" w:rsidRDefault="00A33EA1" w:rsidP="00A33EA1">
      <w:pPr>
        <w:spacing w:line="360" w:lineRule="auto"/>
        <w:rPr>
          <w:b/>
          <w:noProof/>
        </w:rPr>
      </w:pPr>
    </w:p>
    <w:p w14:paraId="09AE9D16" w14:textId="47645F0F" w:rsidR="00A33EA1" w:rsidRPr="0038704A" w:rsidRDefault="00A33EA1" w:rsidP="00A33EA1">
      <w:pPr>
        <w:pStyle w:val="Heading2"/>
        <w:numPr>
          <w:ilvl w:val="0"/>
          <w:numId w:val="0"/>
        </w:numPr>
        <w:jc w:val="center"/>
        <w:rPr>
          <w:b/>
          <w:bCs/>
          <w:noProof/>
        </w:rPr>
      </w:pPr>
      <w:bookmarkStart w:id="207" w:name="_Toc176944037"/>
      <w:r w:rsidRPr="0038704A">
        <w:rPr>
          <w:b/>
          <w:bCs/>
          <w:noProof/>
        </w:rPr>
        <w:t>Izjava o izvedbi izobraževanja</w:t>
      </w:r>
      <w:bookmarkEnd w:id="207"/>
    </w:p>
    <w:p w14:paraId="0ACD1C41" w14:textId="4FC94E77" w:rsidR="00A33EA1" w:rsidRPr="0038704A" w:rsidRDefault="00A33EA1" w:rsidP="00A33EA1">
      <w:pPr>
        <w:pStyle w:val="BodyText"/>
        <w:jc w:val="center"/>
        <w:rPr>
          <w:rFonts w:cs="Arial"/>
          <w:b/>
          <w:noProof/>
        </w:rPr>
      </w:pPr>
      <w:r w:rsidRPr="0038704A">
        <w:rPr>
          <w:rFonts w:cs="Arial"/>
          <w:b/>
          <w:noProof/>
        </w:rPr>
        <w:t>ZA JAVNO NAROČILO JN-S06</w:t>
      </w:r>
      <w:r w:rsidR="00D62C61">
        <w:rPr>
          <w:rFonts w:cs="Arial"/>
          <w:b/>
          <w:noProof/>
        </w:rPr>
        <w:t>99</w:t>
      </w:r>
    </w:p>
    <w:p w14:paraId="79C1931F" w14:textId="77777777" w:rsidR="00A33EA1" w:rsidRPr="0038704A" w:rsidRDefault="00A33EA1" w:rsidP="00A33EA1"/>
    <w:p w14:paraId="1235FE3B" w14:textId="77777777" w:rsidR="00A33EA1" w:rsidRPr="0038704A" w:rsidRDefault="00A33EA1" w:rsidP="00A33EA1"/>
    <w:p w14:paraId="3C66DB8D" w14:textId="77777777" w:rsidR="00A33EA1" w:rsidRPr="0038704A" w:rsidRDefault="00A33EA1" w:rsidP="00A33EA1">
      <w:pPr>
        <w:spacing w:line="276" w:lineRule="auto"/>
        <w:rPr>
          <w:rFonts w:cs="Arial"/>
        </w:rPr>
      </w:pPr>
    </w:p>
    <w:p w14:paraId="510179F4" w14:textId="77777777" w:rsidR="00A33EA1" w:rsidRPr="0038704A" w:rsidRDefault="00A33EA1" w:rsidP="00A33EA1">
      <w:pPr>
        <w:spacing w:line="276" w:lineRule="auto"/>
        <w:rPr>
          <w:rFonts w:cs="Arial"/>
        </w:rPr>
      </w:pPr>
    </w:p>
    <w:p w14:paraId="29C6DDA3" w14:textId="625862EE" w:rsidR="00A33EA1" w:rsidRPr="0038704A" w:rsidRDefault="00A33EA1" w:rsidP="00A33EA1">
      <w:pPr>
        <w:spacing w:line="600" w:lineRule="exact"/>
        <w:rPr>
          <w:rFonts w:cs="Arial"/>
        </w:rPr>
      </w:pPr>
      <w:r w:rsidRPr="0038704A">
        <w:rPr>
          <w:rFonts w:cs="Arial"/>
        </w:rPr>
        <w:t>Pod kazensko in materialno odgovornostjo izjavljamo, da bomo izvedli začetno in nadaljevalno izobraževanje za do</w:t>
      </w:r>
      <w:r w:rsidR="002B3E8B" w:rsidRPr="0038704A">
        <w:rPr>
          <w:rFonts w:cs="Arial"/>
        </w:rPr>
        <w:t xml:space="preserve"> skupno</w:t>
      </w:r>
      <w:r w:rsidRPr="0038704A">
        <w:rPr>
          <w:rFonts w:cs="Arial"/>
        </w:rPr>
        <w:t xml:space="preserve"> 20 zaposlenih</w:t>
      </w:r>
      <w:r w:rsidR="002B3E8B" w:rsidRPr="0038704A">
        <w:rPr>
          <w:rFonts w:cs="Arial"/>
        </w:rPr>
        <w:t xml:space="preserve"> v prostorih naročnika</w:t>
      </w:r>
      <w:r w:rsidRPr="0038704A">
        <w:rPr>
          <w:rFonts w:cs="Arial"/>
        </w:rPr>
        <w:t>, skladno s potrebami naročnika, za uporabo vseh podatkov in pomoč, kadarkoli bo to potrebno.</w:t>
      </w:r>
    </w:p>
    <w:p w14:paraId="7EAA3AB3" w14:textId="77777777" w:rsidR="00A33EA1" w:rsidRPr="0038704A" w:rsidRDefault="00A33EA1" w:rsidP="00A33EA1">
      <w:pPr>
        <w:spacing w:line="600" w:lineRule="exact"/>
        <w:rPr>
          <w:rFonts w:cs="Arial"/>
        </w:rPr>
      </w:pPr>
    </w:p>
    <w:p w14:paraId="652A1251" w14:textId="1DA44616" w:rsidR="00A33EA1" w:rsidRPr="0038704A" w:rsidRDefault="00A33EA1" w:rsidP="00A33EA1">
      <w:pPr>
        <w:spacing w:line="600" w:lineRule="exact"/>
        <w:rPr>
          <w:rFonts w:cs="Arial"/>
        </w:rPr>
      </w:pPr>
    </w:p>
    <w:p w14:paraId="4221836C" w14:textId="77777777" w:rsidR="00A33EA1" w:rsidRPr="0038704A" w:rsidRDefault="00A33EA1" w:rsidP="00A33EA1">
      <w:pPr>
        <w:spacing w:line="600" w:lineRule="exact"/>
        <w:rPr>
          <w:rFonts w:cs="Arial"/>
        </w:rPr>
      </w:pPr>
    </w:p>
    <w:p w14:paraId="1A0D956E" w14:textId="77777777" w:rsidR="00A33EA1" w:rsidRPr="0038704A" w:rsidRDefault="00A33EA1" w:rsidP="00A33EA1">
      <w:pPr>
        <w:spacing w:line="600" w:lineRule="exact"/>
        <w:rPr>
          <w:rFonts w:cs="Arial"/>
        </w:rPr>
      </w:pPr>
    </w:p>
    <w:p w14:paraId="162A54EF" w14:textId="77777777" w:rsidR="00A33EA1" w:rsidRPr="0038704A" w:rsidRDefault="00A33EA1" w:rsidP="00A33EA1">
      <w:pPr>
        <w:rPr>
          <w:rFonts w:cs="Arial"/>
        </w:rPr>
      </w:pPr>
    </w:p>
    <w:p w14:paraId="71092299" w14:textId="77777777" w:rsidR="00A33EA1" w:rsidRPr="0038704A" w:rsidRDefault="00A33EA1" w:rsidP="00A33EA1">
      <w:pPr>
        <w:rPr>
          <w:rFonts w:cs="Arial"/>
        </w:rPr>
      </w:pPr>
    </w:p>
    <w:p w14:paraId="06813641" w14:textId="77777777" w:rsidR="00A33EA1" w:rsidRPr="0038704A" w:rsidRDefault="00A33EA1" w:rsidP="00A33EA1">
      <w:pPr>
        <w:rPr>
          <w:rFonts w:cs="Arial"/>
        </w:rPr>
      </w:pPr>
    </w:p>
    <w:p w14:paraId="260B1A08" w14:textId="77777777" w:rsidR="00A33EA1" w:rsidRPr="0038704A" w:rsidRDefault="00A33EA1" w:rsidP="00A33EA1">
      <w:pPr>
        <w:rPr>
          <w:rFonts w:cs="Arial"/>
        </w:rPr>
      </w:pPr>
    </w:p>
    <w:p w14:paraId="12F26426" w14:textId="77777777" w:rsidR="00A33EA1" w:rsidRPr="0038704A" w:rsidRDefault="00A33EA1" w:rsidP="00A33EA1">
      <w:pPr>
        <w:rPr>
          <w:rFonts w:cs="Arial"/>
        </w:rPr>
      </w:pPr>
    </w:p>
    <w:p w14:paraId="77F8C4F7" w14:textId="77777777" w:rsidR="00A33EA1" w:rsidRPr="0038704A" w:rsidRDefault="00A33EA1" w:rsidP="00A33EA1">
      <w:pPr>
        <w:rPr>
          <w:rFonts w:cs="Arial"/>
        </w:rPr>
      </w:pPr>
    </w:p>
    <w:p w14:paraId="1DA93CA8" w14:textId="77777777" w:rsidR="00A33EA1" w:rsidRPr="0038704A" w:rsidRDefault="00A33EA1" w:rsidP="00A33EA1">
      <w:pPr>
        <w:rPr>
          <w:rFonts w:cs="Arial"/>
        </w:rPr>
      </w:pPr>
    </w:p>
    <w:p w14:paraId="0088B581" w14:textId="77777777" w:rsidR="00A33EA1" w:rsidRPr="0038704A" w:rsidRDefault="00A33EA1" w:rsidP="00A33EA1">
      <w:pPr>
        <w:rPr>
          <w:rFonts w:cs="Arial"/>
        </w:rPr>
      </w:pPr>
    </w:p>
    <w:p w14:paraId="17A7B962" w14:textId="77777777" w:rsidR="00A33EA1" w:rsidRPr="0038704A" w:rsidRDefault="00A33EA1" w:rsidP="00A33EA1">
      <w:pPr>
        <w:rPr>
          <w:rFonts w:cs="Arial"/>
        </w:rPr>
      </w:pPr>
    </w:p>
    <w:p w14:paraId="187F9BD4" w14:textId="77777777" w:rsidR="00A33EA1" w:rsidRPr="0038704A" w:rsidRDefault="00A33EA1" w:rsidP="00A33EA1">
      <w:pPr>
        <w:rPr>
          <w:rFonts w:cs="Arial"/>
        </w:rPr>
      </w:pPr>
    </w:p>
    <w:p w14:paraId="7289CDF8" w14:textId="77777777" w:rsidR="00A33EA1" w:rsidRPr="0038704A" w:rsidRDefault="00A33EA1" w:rsidP="00A33EA1">
      <w:pPr>
        <w:rPr>
          <w:rFonts w:cs="Arial"/>
        </w:rPr>
      </w:pPr>
    </w:p>
    <w:p w14:paraId="2BAFA343" w14:textId="77777777" w:rsidR="00A33EA1" w:rsidRPr="0038704A" w:rsidRDefault="00A33EA1" w:rsidP="00A33EA1">
      <w:pPr>
        <w:rPr>
          <w:rFonts w:cs="Arial"/>
        </w:rPr>
      </w:pPr>
    </w:p>
    <w:p w14:paraId="0C16FC76" w14:textId="77777777" w:rsidR="00A33EA1" w:rsidRPr="0038704A" w:rsidRDefault="00A33EA1" w:rsidP="00A33EA1">
      <w:pPr>
        <w:rPr>
          <w:rFonts w:cs="Arial"/>
        </w:rPr>
      </w:pPr>
    </w:p>
    <w:p w14:paraId="68DFFA67" w14:textId="77777777" w:rsidR="00A33EA1" w:rsidRPr="0038704A" w:rsidRDefault="00A33EA1" w:rsidP="00A33EA1">
      <w:pPr>
        <w:rPr>
          <w:rFonts w:cs="Arial"/>
        </w:rPr>
      </w:pPr>
    </w:p>
    <w:p w14:paraId="739642D1" w14:textId="77777777" w:rsidR="00A33EA1" w:rsidRPr="0038704A" w:rsidRDefault="00A33EA1" w:rsidP="00A33EA1">
      <w:pPr>
        <w:rPr>
          <w:rFonts w:cs="Arial"/>
        </w:rPr>
      </w:pPr>
    </w:p>
    <w:p w14:paraId="668E405D" w14:textId="77777777" w:rsidR="00A33EA1" w:rsidRPr="0038704A" w:rsidRDefault="00A33EA1" w:rsidP="00A33EA1">
      <w:pPr>
        <w:rPr>
          <w:rFonts w:cs="Arial"/>
        </w:rPr>
      </w:pPr>
    </w:p>
    <w:p w14:paraId="7A48141C" w14:textId="77777777" w:rsidR="00A33EA1" w:rsidRPr="0038704A" w:rsidRDefault="00A33EA1" w:rsidP="00A33EA1">
      <w:pPr>
        <w:rPr>
          <w:rFonts w:cs="Arial"/>
        </w:rPr>
      </w:pPr>
    </w:p>
    <w:p w14:paraId="3A387EB1" w14:textId="77777777" w:rsidR="00A33EA1" w:rsidRPr="0038704A" w:rsidRDefault="00A33EA1" w:rsidP="00A33EA1">
      <w:pPr>
        <w:rPr>
          <w:rFonts w:cs="Arial"/>
        </w:rPr>
      </w:pPr>
    </w:p>
    <w:p w14:paraId="24612458" w14:textId="77777777" w:rsidR="00A33EA1" w:rsidRPr="0038704A" w:rsidRDefault="00A33EA1" w:rsidP="00A33EA1">
      <w:pPr>
        <w:rPr>
          <w:rFonts w:cs="Arial"/>
        </w:rPr>
      </w:pPr>
    </w:p>
    <w:p w14:paraId="3DBC07DB" w14:textId="77777777" w:rsidR="00A33EA1" w:rsidRPr="0038704A" w:rsidRDefault="00A33EA1" w:rsidP="00A33EA1">
      <w:pPr>
        <w:rPr>
          <w:b/>
          <w:u w:val="single"/>
        </w:rPr>
      </w:pPr>
    </w:p>
    <w:p w14:paraId="718625C3" w14:textId="77777777" w:rsidR="00A33EA1" w:rsidRPr="0038704A" w:rsidRDefault="00A33EA1" w:rsidP="00A33EA1">
      <w:pPr>
        <w:rPr>
          <w:b/>
          <w:u w:val="single"/>
        </w:rPr>
      </w:pPr>
    </w:p>
    <w:p w14:paraId="42639570" w14:textId="77777777" w:rsidR="00A33EA1" w:rsidRPr="0038704A" w:rsidRDefault="00A33EA1" w:rsidP="00A33EA1">
      <w:pPr>
        <w:jc w:val="center"/>
        <w:rPr>
          <w:b/>
          <w:u w:val="single"/>
        </w:rPr>
      </w:pPr>
    </w:p>
    <w:p w14:paraId="0168BD3D" w14:textId="77777777" w:rsidR="00A33EA1" w:rsidRPr="0038704A" w:rsidRDefault="00A33EA1" w:rsidP="00A33EA1">
      <w:pPr>
        <w:spacing w:line="360" w:lineRule="auto"/>
        <w:jc w:val="center"/>
      </w:pPr>
      <w:r w:rsidRPr="0038704A">
        <w:t xml:space="preserve">Kraj in datum: </w:t>
      </w:r>
      <w:r w:rsidRPr="0038704A">
        <w:tab/>
      </w:r>
      <w:r w:rsidRPr="0038704A">
        <w:tab/>
      </w:r>
      <w:r w:rsidRPr="0038704A">
        <w:tab/>
      </w:r>
      <w:r w:rsidRPr="0038704A">
        <w:tab/>
        <w:t>Žig:</w:t>
      </w:r>
      <w:r w:rsidRPr="0038704A">
        <w:tab/>
      </w:r>
      <w:r w:rsidRPr="0038704A">
        <w:tab/>
      </w:r>
      <w:r w:rsidRPr="0038704A">
        <w:tab/>
        <w:t>Podpis zastopnika</w:t>
      </w:r>
    </w:p>
    <w:p w14:paraId="2A306E94" w14:textId="77777777" w:rsidR="00A33EA1" w:rsidRPr="0038704A" w:rsidRDefault="00A33EA1" w:rsidP="00A33EA1">
      <w:pPr>
        <w:spacing w:line="360" w:lineRule="auto"/>
        <w:ind w:left="4956" w:firstLine="708"/>
        <w:jc w:val="center"/>
      </w:pPr>
      <w:r w:rsidRPr="0038704A">
        <w:t>oz. prokurista:</w:t>
      </w:r>
    </w:p>
    <w:p w14:paraId="1F0EFE0F" w14:textId="77777777" w:rsidR="00A33EA1" w:rsidRPr="0038704A" w:rsidRDefault="00A33EA1" w:rsidP="00A33EA1">
      <w:pPr>
        <w:spacing w:line="360" w:lineRule="auto"/>
        <w:jc w:val="center"/>
      </w:pPr>
    </w:p>
    <w:p w14:paraId="1D353FB5" w14:textId="77777777" w:rsidR="00A33EA1" w:rsidRPr="0038704A" w:rsidRDefault="00A33EA1" w:rsidP="00A33EA1">
      <w:pPr>
        <w:spacing w:line="360" w:lineRule="auto"/>
        <w:jc w:val="center"/>
      </w:pPr>
      <w:r w:rsidRPr="0038704A">
        <w:t>........................................</w:t>
      </w:r>
      <w:r w:rsidRPr="0038704A">
        <w:tab/>
      </w:r>
      <w:r w:rsidRPr="0038704A">
        <w:tab/>
      </w:r>
      <w:r w:rsidRPr="0038704A">
        <w:tab/>
      </w:r>
      <w:r w:rsidRPr="0038704A">
        <w:tab/>
      </w:r>
      <w:r w:rsidRPr="0038704A">
        <w:tab/>
        <w:t>.........................................</w:t>
      </w:r>
    </w:p>
    <w:p w14:paraId="1A313151" w14:textId="784F1B28" w:rsidR="00E810DC" w:rsidRPr="0038704A" w:rsidRDefault="00E810DC" w:rsidP="00E810DC">
      <w:pPr>
        <w:jc w:val="right"/>
        <w:rPr>
          <w:b/>
        </w:rPr>
      </w:pPr>
      <w:r w:rsidRPr="0038704A">
        <w:rPr>
          <w:b/>
        </w:rPr>
        <w:lastRenderedPageBreak/>
        <w:t>OBR-</w:t>
      </w:r>
      <w:r w:rsidR="00D62C61">
        <w:rPr>
          <w:b/>
        </w:rPr>
        <w:t>7</w:t>
      </w:r>
    </w:p>
    <w:p w14:paraId="6C3DBDD3" w14:textId="77777777" w:rsidR="00E810DC" w:rsidRPr="0038704A" w:rsidRDefault="00E810DC" w:rsidP="00E810DC">
      <w:pPr>
        <w:jc w:val="left"/>
        <w:rPr>
          <w:b/>
        </w:rPr>
      </w:pPr>
      <w:r w:rsidRPr="0038704A">
        <w:rPr>
          <w:b/>
        </w:rPr>
        <w:tab/>
      </w:r>
      <w:r w:rsidRPr="0038704A">
        <w:rPr>
          <w:b/>
        </w:rPr>
        <w:tab/>
      </w:r>
      <w:r w:rsidRPr="0038704A">
        <w:rPr>
          <w:b/>
        </w:rPr>
        <w:tab/>
      </w:r>
      <w:r w:rsidRPr="0038704A">
        <w:rPr>
          <w:b/>
        </w:rPr>
        <w:tab/>
      </w:r>
      <w:r w:rsidRPr="0038704A">
        <w:rPr>
          <w:b/>
        </w:rPr>
        <w:tab/>
      </w:r>
      <w:r w:rsidRPr="0038704A">
        <w:rPr>
          <w:b/>
        </w:rPr>
        <w:tab/>
      </w:r>
    </w:p>
    <w:p w14:paraId="17A839D9" w14:textId="77777777" w:rsidR="00E810DC" w:rsidRPr="0038704A" w:rsidRDefault="00E810DC" w:rsidP="00E810DC">
      <w:pPr>
        <w:jc w:val="left"/>
      </w:pPr>
    </w:p>
    <w:p w14:paraId="2BBFE66A" w14:textId="77777777" w:rsidR="00E810DC" w:rsidRPr="0038704A" w:rsidRDefault="00E810DC" w:rsidP="00E810DC">
      <w:pPr>
        <w:jc w:val="left"/>
      </w:pPr>
      <w:r w:rsidRPr="0038704A">
        <w:t>Ponudnik: …………………………..</w:t>
      </w:r>
    </w:p>
    <w:p w14:paraId="7BF74D44" w14:textId="77777777" w:rsidR="00E810DC" w:rsidRPr="0038704A" w:rsidRDefault="00E810DC" w:rsidP="00E810DC">
      <w:pPr>
        <w:jc w:val="left"/>
      </w:pPr>
    </w:p>
    <w:p w14:paraId="595C24F5" w14:textId="77777777" w:rsidR="00E810DC" w:rsidRPr="0038704A" w:rsidRDefault="00E810DC" w:rsidP="00E810DC">
      <w:pPr>
        <w:jc w:val="left"/>
      </w:pPr>
      <w:r w:rsidRPr="0038704A">
        <w:t>Naslov: …………………………………..</w:t>
      </w:r>
    </w:p>
    <w:p w14:paraId="3F02C390" w14:textId="77777777" w:rsidR="00E810DC" w:rsidRPr="0038704A" w:rsidRDefault="00E810DC" w:rsidP="00E810DC">
      <w:pPr>
        <w:jc w:val="left"/>
      </w:pPr>
    </w:p>
    <w:p w14:paraId="68154F1D" w14:textId="77777777" w:rsidR="00E810DC" w:rsidRPr="0038704A" w:rsidRDefault="00E810DC" w:rsidP="00E810DC">
      <w:pPr>
        <w:spacing w:line="360" w:lineRule="auto"/>
        <w:rPr>
          <w:b/>
          <w:noProof/>
        </w:rPr>
      </w:pPr>
    </w:p>
    <w:p w14:paraId="148909A4" w14:textId="4466FBB3" w:rsidR="00E810DC" w:rsidRPr="0038704A" w:rsidRDefault="00E810DC" w:rsidP="00E810DC">
      <w:pPr>
        <w:pStyle w:val="Heading2"/>
        <w:numPr>
          <w:ilvl w:val="0"/>
          <w:numId w:val="0"/>
        </w:numPr>
        <w:jc w:val="center"/>
        <w:rPr>
          <w:b/>
          <w:bCs/>
          <w:noProof/>
        </w:rPr>
      </w:pPr>
      <w:bookmarkStart w:id="208" w:name="_Toc176944038"/>
      <w:r w:rsidRPr="0038704A">
        <w:rPr>
          <w:b/>
          <w:bCs/>
          <w:noProof/>
        </w:rPr>
        <w:t>Izjava o programskih orodjih, oprem</w:t>
      </w:r>
      <w:r w:rsidR="00D2483C" w:rsidRPr="0038704A">
        <w:rPr>
          <w:b/>
          <w:bCs/>
          <w:noProof/>
        </w:rPr>
        <w:t>i</w:t>
      </w:r>
      <w:r w:rsidRPr="0038704A">
        <w:rPr>
          <w:b/>
          <w:bCs/>
          <w:noProof/>
        </w:rPr>
        <w:t xml:space="preserve"> in zagotavljanju pomoči </w:t>
      </w:r>
      <w:r w:rsidR="00D2483C" w:rsidRPr="0038704A">
        <w:rPr>
          <w:b/>
          <w:bCs/>
          <w:noProof/>
        </w:rPr>
        <w:t>ter</w:t>
      </w:r>
      <w:r w:rsidRPr="0038704A">
        <w:rPr>
          <w:b/>
          <w:bCs/>
          <w:noProof/>
        </w:rPr>
        <w:t xml:space="preserve"> odprave napak</w:t>
      </w:r>
      <w:bookmarkEnd w:id="208"/>
    </w:p>
    <w:p w14:paraId="6843A6F3" w14:textId="25B4EACA" w:rsidR="00E810DC" w:rsidRPr="0038704A" w:rsidRDefault="00E810DC" w:rsidP="00E810DC">
      <w:pPr>
        <w:pStyle w:val="BodyText"/>
        <w:jc w:val="center"/>
        <w:rPr>
          <w:rFonts w:cs="Arial"/>
          <w:b/>
          <w:noProof/>
        </w:rPr>
      </w:pPr>
      <w:r w:rsidRPr="0038704A">
        <w:rPr>
          <w:rFonts w:cs="Arial"/>
          <w:b/>
          <w:noProof/>
        </w:rPr>
        <w:t>ZA JAVNO NAROČILO JN-S06</w:t>
      </w:r>
      <w:r w:rsidR="00D62C61">
        <w:rPr>
          <w:rFonts w:cs="Arial"/>
          <w:b/>
          <w:noProof/>
        </w:rPr>
        <w:t>99</w:t>
      </w:r>
    </w:p>
    <w:p w14:paraId="0668B855" w14:textId="77777777" w:rsidR="00E810DC" w:rsidRPr="0038704A" w:rsidRDefault="00E810DC" w:rsidP="00E810DC"/>
    <w:p w14:paraId="11214DAD" w14:textId="77777777" w:rsidR="00E810DC" w:rsidRPr="0038704A" w:rsidRDefault="00E810DC" w:rsidP="00E810DC">
      <w:pPr>
        <w:spacing w:line="276" w:lineRule="auto"/>
        <w:rPr>
          <w:rFonts w:cs="Arial"/>
        </w:rPr>
      </w:pPr>
    </w:p>
    <w:p w14:paraId="71F1094E" w14:textId="47F02E46" w:rsidR="00E810DC" w:rsidRPr="0038704A" w:rsidRDefault="00E810DC" w:rsidP="00E810DC">
      <w:pPr>
        <w:spacing w:line="600" w:lineRule="exact"/>
        <w:rPr>
          <w:rFonts w:cs="Arial"/>
        </w:rPr>
      </w:pPr>
      <w:r w:rsidRPr="0038704A">
        <w:rPr>
          <w:rFonts w:cs="Arial"/>
        </w:rPr>
        <w:t>Pod kazensko in materialno odgovornostjo izjavljamo, da imamo za programsko opremo ustrezne licence za uporabo  in da bomo naročniku vgradili ustrezno programsko opremo in mu dodeliti pravice za uporabo programske opreme z licencami</w:t>
      </w:r>
      <w:r w:rsidR="00B4336F" w:rsidRPr="0038704A">
        <w:rPr>
          <w:rFonts w:cs="Arial"/>
        </w:rPr>
        <w:t>, pri čemer bodo vključene tudi vse morebitne posodobitve oziroma vse morebitne nadgradnje licenc.</w:t>
      </w:r>
    </w:p>
    <w:p w14:paraId="49E2B1D5" w14:textId="77777777" w:rsidR="00E810DC" w:rsidRPr="0038704A" w:rsidRDefault="00E810DC" w:rsidP="00E810DC">
      <w:pPr>
        <w:spacing w:line="600" w:lineRule="exact"/>
        <w:rPr>
          <w:rFonts w:cs="Arial"/>
        </w:rPr>
      </w:pPr>
    </w:p>
    <w:p w14:paraId="40DEF02F" w14:textId="45E42EF1" w:rsidR="00E810DC" w:rsidRPr="0038704A" w:rsidRDefault="00E810DC" w:rsidP="00E810DC">
      <w:pPr>
        <w:spacing w:line="600" w:lineRule="exact"/>
        <w:rPr>
          <w:rFonts w:cs="Arial"/>
        </w:rPr>
      </w:pPr>
      <w:r w:rsidRPr="0038704A">
        <w:rPr>
          <w:rFonts w:cs="Arial"/>
        </w:rPr>
        <w:t>Pod kazensko in materialno odgovornostjo prav tako izjavljamo, da bomo v primeru tehničnih težav v delovanju programske opreme naročniku na voljo vsak delovnih med 8.00 in 16.00 uro na vnaprej dogovorjeni telefonski številki in elektronski pošti.</w:t>
      </w:r>
    </w:p>
    <w:p w14:paraId="3BA8FD21" w14:textId="6FD557D4" w:rsidR="00E810DC" w:rsidRPr="0038704A" w:rsidRDefault="00E810DC" w:rsidP="00E810DC">
      <w:pPr>
        <w:spacing w:line="600" w:lineRule="exact"/>
        <w:rPr>
          <w:rFonts w:cs="Arial"/>
        </w:rPr>
      </w:pPr>
      <w:r w:rsidRPr="0038704A">
        <w:rPr>
          <w:rFonts w:cs="Arial"/>
        </w:rPr>
        <w:t>TELEFON: ………………………………………………</w:t>
      </w:r>
      <w:r w:rsidRPr="0038704A">
        <w:rPr>
          <w:rFonts w:cs="Arial"/>
        </w:rPr>
        <w:tab/>
        <w:t>E-POŠTA: …………………………………………</w:t>
      </w:r>
    </w:p>
    <w:p w14:paraId="2ECD4809" w14:textId="77777777" w:rsidR="00E810DC" w:rsidRPr="0038704A" w:rsidRDefault="00E810DC" w:rsidP="00E810DC">
      <w:pPr>
        <w:spacing w:line="600" w:lineRule="exact"/>
        <w:rPr>
          <w:rFonts w:cs="Arial"/>
        </w:rPr>
      </w:pPr>
    </w:p>
    <w:p w14:paraId="45AD9940" w14:textId="25C918E8" w:rsidR="00E810DC" w:rsidRPr="0038704A" w:rsidRDefault="00E810DC" w:rsidP="00E810DC">
      <w:pPr>
        <w:spacing w:line="600" w:lineRule="exact"/>
        <w:rPr>
          <w:rFonts w:cs="Arial"/>
          <w:b/>
          <w:bCs/>
        </w:rPr>
      </w:pPr>
      <w:r w:rsidRPr="0038704A">
        <w:rPr>
          <w:rFonts w:cs="Arial"/>
          <w:b/>
          <w:bCs/>
        </w:rPr>
        <w:t>V primeru, da napaka nastopi zaradi naše programske opreme, se zavezujemo za odpravo napako najkasneje v roku 48 ur od prijave napake.</w:t>
      </w:r>
    </w:p>
    <w:p w14:paraId="2FDCF6F4" w14:textId="77777777" w:rsidR="00E810DC" w:rsidRPr="0038704A" w:rsidRDefault="00E810DC" w:rsidP="00E810DC">
      <w:pPr>
        <w:spacing w:line="600" w:lineRule="exact"/>
        <w:rPr>
          <w:rFonts w:cs="Arial"/>
        </w:rPr>
      </w:pPr>
    </w:p>
    <w:p w14:paraId="3F11BB99" w14:textId="642C15E2" w:rsidR="00E810DC" w:rsidRPr="0038704A" w:rsidRDefault="00E810DC" w:rsidP="00E810DC">
      <w:pPr>
        <w:rPr>
          <w:rFonts w:cs="Arial"/>
          <w:noProof/>
          <w:szCs w:val="20"/>
        </w:rPr>
      </w:pPr>
    </w:p>
    <w:p w14:paraId="0A5072DF" w14:textId="77777777" w:rsidR="00B4336F" w:rsidRPr="0038704A" w:rsidRDefault="00B4336F" w:rsidP="00E810DC">
      <w:pPr>
        <w:rPr>
          <w:rFonts w:cs="Arial"/>
        </w:rPr>
      </w:pPr>
    </w:p>
    <w:p w14:paraId="2656B2AD" w14:textId="77777777" w:rsidR="00E810DC" w:rsidRPr="0038704A" w:rsidRDefault="00E810DC" w:rsidP="00E810DC">
      <w:pPr>
        <w:rPr>
          <w:rFonts w:cs="Arial"/>
        </w:rPr>
      </w:pPr>
    </w:p>
    <w:p w14:paraId="6711655F" w14:textId="77777777" w:rsidR="00E810DC" w:rsidRPr="0038704A" w:rsidRDefault="00E810DC" w:rsidP="00E810DC">
      <w:pPr>
        <w:rPr>
          <w:rFonts w:cs="Arial"/>
        </w:rPr>
      </w:pPr>
    </w:p>
    <w:p w14:paraId="216AD524" w14:textId="77777777" w:rsidR="00E810DC" w:rsidRPr="0038704A" w:rsidRDefault="00E810DC" w:rsidP="00E810DC">
      <w:pPr>
        <w:rPr>
          <w:b/>
          <w:u w:val="single"/>
        </w:rPr>
      </w:pPr>
    </w:p>
    <w:p w14:paraId="1A7F8193" w14:textId="77777777" w:rsidR="00E810DC" w:rsidRPr="0038704A" w:rsidRDefault="00E810DC" w:rsidP="00E810DC">
      <w:pPr>
        <w:rPr>
          <w:b/>
          <w:u w:val="single"/>
        </w:rPr>
      </w:pPr>
    </w:p>
    <w:p w14:paraId="289AA06C" w14:textId="77777777" w:rsidR="00E810DC" w:rsidRPr="0038704A" w:rsidRDefault="00E810DC" w:rsidP="00E810DC">
      <w:pPr>
        <w:jc w:val="center"/>
        <w:rPr>
          <w:b/>
          <w:u w:val="single"/>
        </w:rPr>
      </w:pPr>
    </w:p>
    <w:p w14:paraId="4F0915AB" w14:textId="77777777" w:rsidR="00E810DC" w:rsidRPr="0038704A" w:rsidRDefault="00E810DC" w:rsidP="00E810DC">
      <w:pPr>
        <w:spacing w:line="360" w:lineRule="auto"/>
        <w:jc w:val="center"/>
      </w:pPr>
      <w:r w:rsidRPr="0038704A">
        <w:t xml:space="preserve">Kraj in datum: </w:t>
      </w:r>
      <w:r w:rsidRPr="0038704A">
        <w:tab/>
      </w:r>
      <w:r w:rsidRPr="0038704A">
        <w:tab/>
      </w:r>
      <w:r w:rsidRPr="0038704A">
        <w:tab/>
      </w:r>
      <w:r w:rsidRPr="0038704A">
        <w:tab/>
        <w:t>Žig:</w:t>
      </w:r>
      <w:r w:rsidRPr="0038704A">
        <w:tab/>
      </w:r>
      <w:r w:rsidRPr="0038704A">
        <w:tab/>
      </w:r>
      <w:r w:rsidRPr="0038704A">
        <w:tab/>
        <w:t>Podpis zastopnika</w:t>
      </w:r>
    </w:p>
    <w:p w14:paraId="2A911112" w14:textId="77777777" w:rsidR="00E810DC" w:rsidRPr="0038704A" w:rsidRDefault="00E810DC" w:rsidP="00E810DC">
      <w:pPr>
        <w:spacing w:line="360" w:lineRule="auto"/>
        <w:ind w:left="4956" w:firstLine="708"/>
        <w:jc w:val="center"/>
      </w:pPr>
      <w:r w:rsidRPr="0038704A">
        <w:t>oz. prokurista:</w:t>
      </w:r>
    </w:p>
    <w:p w14:paraId="1A48B21D" w14:textId="77777777" w:rsidR="00E810DC" w:rsidRPr="0038704A" w:rsidRDefault="00E810DC" w:rsidP="00E810DC">
      <w:pPr>
        <w:spacing w:line="360" w:lineRule="auto"/>
        <w:jc w:val="center"/>
      </w:pPr>
    </w:p>
    <w:p w14:paraId="71E5BC74" w14:textId="77777777" w:rsidR="00E810DC" w:rsidRPr="0038704A" w:rsidRDefault="00E810DC" w:rsidP="00E810DC">
      <w:pPr>
        <w:spacing w:line="360" w:lineRule="auto"/>
        <w:jc w:val="center"/>
      </w:pPr>
      <w:r w:rsidRPr="0038704A">
        <w:t>........................................</w:t>
      </w:r>
      <w:r w:rsidRPr="0038704A">
        <w:tab/>
      </w:r>
      <w:r w:rsidRPr="0038704A">
        <w:tab/>
      </w:r>
      <w:r w:rsidRPr="0038704A">
        <w:tab/>
      </w:r>
      <w:r w:rsidRPr="0038704A">
        <w:tab/>
      </w:r>
      <w:r w:rsidRPr="0038704A">
        <w:tab/>
        <w:t>.........................................</w:t>
      </w:r>
    </w:p>
    <w:p w14:paraId="01147F1B" w14:textId="218380C1" w:rsidR="00486109" w:rsidRPr="0038704A" w:rsidRDefault="00486109" w:rsidP="00486109">
      <w:pPr>
        <w:jc w:val="right"/>
        <w:rPr>
          <w:b/>
        </w:rPr>
      </w:pPr>
      <w:bookmarkStart w:id="209" w:name="_Hlk135813400"/>
      <w:r w:rsidRPr="0038704A">
        <w:rPr>
          <w:b/>
        </w:rPr>
        <w:lastRenderedPageBreak/>
        <w:t>OBR-</w:t>
      </w:r>
      <w:r w:rsidR="00D62C61">
        <w:rPr>
          <w:b/>
        </w:rPr>
        <w:t>8</w:t>
      </w:r>
    </w:p>
    <w:p w14:paraId="5DBEF045" w14:textId="77777777" w:rsidR="00486109" w:rsidRPr="0038704A" w:rsidRDefault="00486109" w:rsidP="00486109">
      <w:pPr>
        <w:pStyle w:val="BESEDILO"/>
        <w:keepLines w:val="0"/>
        <w:widowControl/>
        <w:tabs>
          <w:tab w:val="clear" w:pos="2155"/>
        </w:tabs>
        <w:rPr>
          <w:rFonts w:cs="Arial"/>
          <w:kern w:val="0"/>
        </w:rPr>
      </w:pPr>
    </w:p>
    <w:p w14:paraId="58FA9C19" w14:textId="465C4B3B" w:rsidR="00486109" w:rsidRPr="0038704A" w:rsidRDefault="00486109" w:rsidP="00486109">
      <w:pPr>
        <w:pStyle w:val="BESEDILO"/>
        <w:keepLines w:val="0"/>
        <w:widowControl/>
        <w:tabs>
          <w:tab w:val="clear" w:pos="2155"/>
        </w:tabs>
        <w:rPr>
          <w:rFonts w:cs="Arial"/>
          <w:kern w:val="0"/>
        </w:rPr>
      </w:pPr>
      <w:r w:rsidRPr="0038704A">
        <w:rPr>
          <w:rFonts w:cs="Arial"/>
          <w:kern w:val="0"/>
        </w:rPr>
        <w:t>Izdajatelj referenčne izjave: …………………………………..</w:t>
      </w:r>
    </w:p>
    <w:p w14:paraId="2143424D" w14:textId="77777777" w:rsidR="00486109" w:rsidRPr="0038704A" w:rsidRDefault="00486109" w:rsidP="00486109">
      <w:pPr>
        <w:rPr>
          <w:rFonts w:cs="Arial"/>
          <w:szCs w:val="20"/>
        </w:rPr>
      </w:pPr>
    </w:p>
    <w:p w14:paraId="2C5347EF" w14:textId="77777777" w:rsidR="00486109" w:rsidRPr="0038704A" w:rsidRDefault="00486109" w:rsidP="00486109">
      <w:pPr>
        <w:rPr>
          <w:rFonts w:cs="Arial"/>
          <w:szCs w:val="20"/>
        </w:rPr>
      </w:pPr>
      <w:r w:rsidRPr="0038704A">
        <w:rPr>
          <w:rFonts w:cs="Arial"/>
          <w:szCs w:val="20"/>
        </w:rPr>
        <w:t>Naslov .........................................................................</w:t>
      </w:r>
    </w:p>
    <w:p w14:paraId="11FB6C00" w14:textId="5282E762" w:rsidR="00486109" w:rsidRPr="0038704A" w:rsidRDefault="00486109" w:rsidP="00486109">
      <w:pPr>
        <w:rPr>
          <w:rFonts w:cs="Arial"/>
          <w:szCs w:val="20"/>
        </w:rPr>
      </w:pPr>
    </w:p>
    <w:p w14:paraId="02F378B7" w14:textId="516ABD5A" w:rsidR="00062E09" w:rsidRPr="0038704A" w:rsidRDefault="00062E09" w:rsidP="00486109">
      <w:pPr>
        <w:rPr>
          <w:rFonts w:cs="Arial"/>
          <w:szCs w:val="20"/>
        </w:rPr>
      </w:pPr>
    </w:p>
    <w:p w14:paraId="06EEFA5F" w14:textId="77777777" w:rsidR="00062E09" w:rsidRPr="0038704A" w:rsidRDefault="00062E09" w:rsidP="00486109">
      <w:pPr>
        <w:rPr>
          <w:rFonts w:cs="Arial"/>
          <w:szCs w:val="20"/>
        </w:rPr>
      </w:pPr>
    </w:p>
    <w:p w14:paraId="247D1575" w14:textId="4CEF23DC" w:rsidR="00486109" w:rsidRPr="0038704A" w:rsidRDefault="00A0170A" w:rsidP="00A0170A">
      <w:pPr>
        <w:pStyle w:val="Heading2"/>
        <w:numPr>
          <w:ilvl w:val="0"/>
          <w:numId w:val="0"/>
        </w:numPr>
        <w:jc w:val="center"/>
        <w:rPr>
          <w:b/>
        </w:rPr>
      </w:pPr>
      <w:bookmarkStart w:id="210" w:name="_Toc128383653"/>
      <w:bookmarkStart w:id="211" w:name="_Toc176944039"/>
      <w:r w:rsidRPr="0038704A">
        <w:rPr>
          <w:b/>
        </w:rPr>
        <w:t>Referen</w:t>
      </w:r>
      <w:r w:rsidR="00861BA2" w:rsidRPr="0038704A">
        <w:rPr>
          <w:b/>
        </w:rPr>
        <w:t>čn</w:t>
      </w:r>
      <w:r w:rsidR="00064529" w:rsidRPr="0038704A">
        <w:rPr>
          <w:b/>
        </w:rPr>
        <w:t>a</w:t>
      </w:r>
      <w:r w:rsidR="00861BA2" w:rsidRPr="0038704A">
        <w:rPr>
          <w:b/>
        </w:rPr>
        <w:t xml:space="preserve"> izjava</w:t>
      </w:r>
      <w:r w:rsidR="00064529" w:rsidRPr="0038704A">
        <w:rPr>
          <w:b/>
        </w:rPr>
        <w:t xml:space="preserve"> ponudnika</w:t>
      </w:r>
      <w:bookmarkEnd w:id="210"/>
      <w:bookmarkEnd w:id="211"/>
    </w:p>
    <w:p w14:paraId="7EAFD183" w14:textId="0572CE03" w:rsidR="00B94982" w:rsidRPr="0038704A" w:rsidRDefault="00486109" w:rsidP="00861BA2">
      <w:pPr>
        <w:pStyle w:val="BodyText"/>
        <w:jc w:val="center"/>
        <w:rPr>
          <w:rFonts w:cs="Arial"/>
          <w:b/>
          <w:szCs w:val="20"/>
        </w:rPr>
      </w:pPr>
      <w:r w:rsidRPr="0038704A">
        <w:rPr>
          <w:rFonts w:cs="Arial"/>
          <w:b/>
          <w:szCs w:val="20"/>
        </w:rPr>
        <w:t>ZA JAVNO NAROČILO JN-</w:t>
      </w:r>
      <w:r w:rsidR="007E468C" w:rsidRPr="0038704A">
        <w:rPr>
          <w:rFonts w:cs="Arial"/>
          <w:b/>
          <w:szCs w:val="20"/>
        </w:rPr>
        <w:t>S06</w:t>
      </w:r>
      <w:r w:rsidR="00D62C61">
        <w:rPr>
          <w:rFonts w:cs="Arial"/>
          <w:b/>
          <w:szCs w:val="20"/>
        </w:rPr>
        <w:t>99</w:t>
      </w:r>
    </w:p>
    <w:p w14:paraId="6F419390" w14:textId="77777777" w:rsidR="00062E09" w:rsidRPr="0038704A" w:rsidRDefault="00062E09" w:rsidP="00064529">
      <w:pPr>
        <w:pStyle w:val="BodyText"/>
        <w:spacing w:line="480" w:lineRule="auto"/>
        <w:rPr>
          <w:rFonts w:cs="Arial"/>
        </w:rPr>
      </w:pPr>
    </w:p>
    <w:p w14:paraId="536B005A" w14:textId="39117EFD" w:rsidR="00BF0FE1" w:rsidRPr="0038704A" w:rsidRDefault="00486109" w:rsidP="00064529">
      <w:pPr>
        <w:pStyle w:val="BodyText"/>
        <w:spacing w:line="480" w:lineRule="auto"/>
        <w:rPr>
          <w:rFonts w:cs="Arial"/>
          <w:b/>
        </w:rPr>
      </w:pPr>
      <w:r w:rsidRPr="0038704A">
        <w:rPr>
          <w:rFonts w:cs="Arial"/>
        </w:rPr>
        <w:t>Potrjujemo, da je:</w:t>
      </w:r>
    </w:p>
    <w:p w14:paraId="265A08D3" w14:textId="0E32F198" w:rsidR="00486109" w:rsidRPr="0038704A" w:rsidRDefault="00486109" w:rsidP="00486109">
      <w:pPr>
        <w:pStyle w:val="BodyText"/>
        <w:spacing w:after="0"/>
        <w:rPr>
          <w:rFonts w:cs="Arial"/>
        </w:rPr>
      </w:pPr>
      <w:r w:rsidRPr="0038704A">
        <w:rPr>
          <w:rFonts w:cs="Arial"/>
        </w:rPr>
        <w:t>………………………………………………………………………………………………………………………</w:t>
      </w:r>
    </w:p>
    <w:p w14:paraId="17092C97" w14:textId="3E8E5D01" w:rsidR="00BF0FE1" w:rsidRPr="0038704A" w:rsidRDefault="00486109" w:rsidP="00064529">
      <w:pPr>
        <w:pStyle w:val="BodyText"/>
        <w:spacing w:after="0"/>
        <w:rPr>
          <w:rFonts w:cs="Arial"/>
          <w:i/>
          <w:sz w:val="16"/>
          <w:szCs w:val="16"/>
        </w:rPr>
      </w:pPr>
      <w:r w:rsidRPr="0038704A">
        <w:rPr>
          <w:rFonts w:cs="Arial"/>
          <w:i/>
          <w:sz w:val="16"/>
          <w:szCs w:val="16"/>
        </w:rPr>
        <w:t>(</w:t>
      </w:r>
      <w:r w:rsidR="00BF0FE1" w:rsidRPr="0038704A">
        <w:rPr>
          <w:rFonts w:cs="Arial"/>
          <w:i/>
          <w:sz w:val="16"/>
          <w:szCs w:val="16"/>
        </w:rPr>
        <w:t>n</w:t>
      </w:r>
      <w:r w:rsidRPr="0038704A">
        <w:rPr>
          <w:rFonts w:cs="Arial"/>
          <w:i/>
          <w:sz w:val="16"/>
          <w:szCs w:val="16"/>
        </w:rPr>
        <w:t>aziv in naslov gospodarskega subjekta)</w:t>
      </w:r>
    </w:p>
    <w:p w14:paraId="7692B977" w14:textId="75E1FCB8" w:rsidR="00064529" w:rsidRPr="0038704A" w:rsidRDefault="00064529" w:rsidP="00064529">
      <w:pPr>
        <w:pStyle w:val="BodyText"/>
        <w:spacing w:after="0"/>
        <w:rPr>
          <w:rFonts w:cs="Arial"/>
          <w:i/>
          <w:sz w:val="16"/>
          <w:szCs w:val="16"/>
        </w:rPr>
      </w:pPr>
    </w:p>
    <w:p w14:paraId="79A90DA9" w14:textId="77777777" w:rsidR="00064529" w:rsidRPr="0038704A" w:rsidRDefault="00064529" w:rsidP="00064529">
      <w:pPr>
        <w:pStyle w:val="BodyText"/>
        <w:spacing w:after="0"/>
        <w:rPr>
          <w:rFonts w:cs="Arial"/>
          <w:i/>
          <w:sz w:val="16"/>
          <w:szCs w:val="16"/>
        </w:rPr>
      </w:pPr>
    </w:p>
    <w:p w14:paraId="2315FE1A" w14:textId="5D3E3507" w:rsidR="00064529" w:rsidRPr="0038704A" w:rsidRDefault="00BF0FE1" w:rsidP="0086331A">
      <w:pPr>
        <w:pStyle w:val="BodyText"/>
        <w:spacing w:after="0" w:line="600" w:lineRule="auto"/>
      </w:pPr>
      <w:r w:rsidRPr="0038704A">
        <w:t>v obdobju od ………………………</w:t>
      </w:r>
      <w:r w:rsidRPr="0038704A">
        <w:rPr>
          <w:i/>
          <w:sz w:val="16"/>
          <w:szCs w:val="16"/>
        </w:rPr>
        <w:t>(datum)</w:t>
      </w:r>
      <w:r w:rsidRPr="0038704A">
        <w:t xml:space="preserve"> do …………………….</w:t>
      </w:r>
      <w:r w:rsidRPr="0038704A">
        <w:rPr>
          <w:i/>
          <w:sz w:val="16"/>
          <w:szCs w:val="16"/>
        </w:rPr>
        <w:t xml:space="preserve">(datum) </w:t>
      </w:r>
    </w:p>
    <w:p w14:paraId="0918450C" w14:textId="68476811" w:rsidR="00062E09" w:rsidRPr="0038704A" w:rsidRDefault="00062E09" w:rsidP="001B271F">
      <w:pPr>
        <w:pStyle w:val="BodyText"/>
      </w:pPr>
      <w:r w:rsidRPr="0038704A">
        <w:t xml:space="preserve">izvedel slovensko ali mednarodno izvedbo projekta raziskave elektronskega merjenja dnevne gledanosti TV programov, vključno z ogledom z zamikom, na vseh napravah (vključujoč pametne naprave in platforme, ki omogočajo ogled TV programov) in dnevni obiskanosti spletnih strani preko vseh naprav in platform z vključenim merjenjem gledanosti preko spleta, na panelnem vzorcu velikosti </w:t>
      </w:r>
      <w:r w:rsidRPr="0038704A">
        <w:rPr>
          <w:b/>
          <w:bCs/>
        </w:rPr>
        <w:t xml:space="preserve">vsaj 750 gospodinjstev </w:t>
      </w:r>
      <w:r w:rsidRPr="0038704A">
        <w:t>in so podatki o gledanosti v uporabi vsaj dve (2) leti.</w:t>
      </w:r>
    </w:p>
    <w:p w14:paraId="6D224EEA" w14:textId="77777777" w:rsidR="00062E09" w:rsidRPr="0038704A" w:rsidRDefault="00062E09" w:rsidP="001B271F">
      <w:pPr>
        <w:pStyle w:val="BodyText"/>
        <w:rPr>
          <w:b/>
          <w:bCs/>
        </w:rPr>
      </w:pPr>
    </w:p>
    <w:p w14:paraId="5B420E9A" w14:textId="41E9CBE7" w:rsidR="00BF0FE1" w:rsidRPr="0038704A" w:rsidRDefault="00BF0FE1" w:rsidP="00376F34">
      <w:pPr>
        <w:pStyle w:val="BodyText"/>
        <w:rPr>
          <w:b/>
          <w:bCs/>
        </w:rPr>
      </w:pPr>
      <w:r w:rsidRPr="0038704A">
        <w:rPr>
          <w:b/>
          <w:bCs/>
        </w:rPr>
        <w:t xml:space="preserve">Podatki o </w:t>
      </w:r>
      <w:r w:rsidR="00062E09" w:rsidRPr="0038704A">
        <w:rPr>
          <w:b/>
          <w:bCs/>
        </w:rPr>
        <w:t>raziskavi elektronskega merjenja dnevne gledanosti TV programov</w:t>
      </w:r>
      <w:r w:rsidRPr="0038704A">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3"/>
        <w:gridCol w:w="5201"/>
      </w:tblGrid>
      <w:tr w:rsidR="0018100B" w:rsidRPr="0038704A" w14:paraId="73368792" w14:textId="77777777" w:rsidTr="00BF0FE1">
        <w:trPr>
          <w:trHeight w:val="794"/>
        </w:trPr>
        <w:tc>
          <w:tcPr>
            <w:tcW w:w="3903" w:type="dxa"/>
            <w:shd w:val="clear" w:color="auto" w:fill="auto"/>
            <w:vAlign w:val="center"/>
          </w:tcPr>
          <w:p w14:paraId="20539796" w14:textId="2623C0DA" w:rsidR="00486109" w:rsidRPr="0038704A" w:rsidRDefault="00062E09" w:rsidP="007269A3">
            <w:r w:rsidRPr="0038704A">
              <w:t>Panelni vzorec (število gospodinjstev)</w:t>
            </w:r>
          </w:p>
        </w:tc>
        <w:tc>
          <w:tcPr>
            <w:tcW w:w="5201" w:type="dxa"/>
            <w:shd w:val="clear" w:color="auto" w:fill="auto"/>
            <w:vAlign w:val="center"/>
          </w:tcPr>
          <w:p w14:paraId="41EB194D" w14:textId="77777777" w:rsidR="00486109" w:rsidRPr="0038704A" w:rsidRDefault="00486109" w:rsidP="007269A3">
            <w:pPr>
              <w:rPr>
                <w:rFonts w:ascii="Calibri" w:hAnsi="Calibri" w:cs="Arial"/>
              </w:rPr>
            </w:pPr>
          </w:p>
        </w:tc>
      </w:tr>
      <w:tr w:rsidR="00486109" w:rsidRPr="0038704A" w14:paraId="3C1DE6F0" w14:textId="77777777" w:rsidTr="006A17DE">
        <w:trPr>
          <w:trHeight w:val="896"/>
        </w:trPr>
        <w:tc>
          <w:tcPr>
            <w:tcW w:w="3903" w:type="dxa"/>
            <w:shd w:val="clear" w:color="auto" w:fill="auto"/>
            <w:vAlign w:val="center"/>
          </w:tcPr>
          <w:p w14:paraId="63991385" w14:textId="77777777" w:rsidR="00486109" w:rsidRPr="0038704A" w:rsidRDefault="00486109" w:rsidP="007269A3">
            <w:r w:rsidRPr="0038704A">
              <w:t>Kontaktna oseba (ime in priimek, telefon, e-mail)</w:t>
            </w:r>
          </w:p>
        </w:tc>
        <w:tc>
          <w:tcPr>
            <w:tcW w:w="5201" w:type="dxa"/>
            <w:shd w:val="clear" w:color="auto" w:fill="auto"/>
            <w:vAlign w:val="center"/>
          </w:tcPr>
          <w:p w14:paraId="028ED213" w14:textId="77777777" w:rsidR="00486109" w:rsidRPr="0038704A" w:rsidRDefault="00486109" w:rsidP="007269A3">
            <w:pPr>
              <w:rPr>
                <w:rFonts w:ascii="Calibri" w:hAnsi="Calibri" w:cs="Arial"/>
              </w:rPr>
            </w:pPr>
          </w:p>
        </w:tc>
      </w:tr>
    </w:tbl>
    <w:p w14:paraId="53079D5D" w14:textId="15459FB9" w:rsidR="00062E09" w:rsidRPr="0038704A" w:rsidRDefault="00062E09" w:rsidP="00486109"/>
    <w:p w14:paraId="2B0D2E56" w14:textId="77777777" w:rsidR="00062E09" w:rsidRPr="0038704A" w:rsidRDefault="00062E09" w:rsidP="00486109"/>
    <w:p w14:paraId="58D7DE68" w14:textId="44AA4436" w:rsidR="00B94982" w:rsidRPr="0038704A" w:rsidRDefault="00B94982" w:rsidP="00486109">
      <w:r w:rsidRPr="0038704A">
        <w:t>Glede na:</w:t>
      </w:r>
    </w:p>
    <w:p w14:paraId="05C24FC1" w14:textId="77777777" w:rsidR="00B94982" w:rsidRPr="0038704A" w:rsidRDefault="00B94982" w:rsidP="00517350">
      <w:pPr>
        <w:pStyle w:val="ListParagraph"/>
        <w:numPr>
          <w:ilvl w:val="0"/>
          <w:numId w:val="4"/>
        </w:numPr>
      </w:pPr>
      <w:r w:rsidRPr="0038704A">
        <w:t>zagotovljeno odzivnost gospodarskega subjekta pri izvedbi naročila,</w:t>
      </w:r>
    </w:p>
    <w:p w14:paraId="0230BB67" w14:textId="74A21E4C" w:rsidR="00B94982" w:rsidRPr="0038704A" w:rsidRDefault="00B94982" w:rsidP="00517350">
      <w:pPr>
        <w:pStyle w:val="ListParagraph"/>
        <w:numPr>
          <w:ilvl w:val="0"/>
          <w:numId w:val="4"/>
        </w:numPr>
      </w:pPr>
      <w:r w:rsidRPr="0038704A">
        <w:t>korektnost in kakovost izvedbe,</w:t>
      </w:r>
    </w:p>
    <w:p w14:paraId="61352F79" w14:textId="41FE9BD1" w:rsidR="00B94982" w:rsidRPr="0038704A" w:rsidRDefault="00B94982" w:rsidP="00517350">
      <w:pPr>
        <w:pStyle w:val="ListParagraph"/>
        <w:numPr>
          <w:ilvl w:val="0"/>
          <w:numId w:val="4"/>
        </w:numPr>
      </w:pPr>
      <w:r w:rsidRPr="0038704A">
        <w:t>reševanje reklamacij in izpolnjevanje pogodbenih obveznosti ter</w:t>
      </w:r>
    </w:p>
    <w:p w14:paraId="0708E681" w14:textId="767400A4" w:rsidR="00B94982" w:rsidRPr="0038704A" w:rsidRDefault="00B94982" w:rsidP="00517350">
      <w:pPr>
        <w:pStyle w:val="ListParagraph"/>
        <w:numPr>
          <w:ilvl w:val="0"/>
          <w:numId w:val="4"/>
        </w:numPr>
      </w:pPr>
      <w:r w:rsidRPr="0038704A">
        <w:t>upoštevanje naročnikovih želja,</w:t>
      </w:r>
    </w:p>
    <w:p w14:paraId="1AAFFCE0" w14:textId="5B497F79" w:rsidR="00486109" w:rsidRPr="0038704A" w:rsidRDefault="00486109" w:rsidP="00486109">
      <w:r w:rsidRPr="0038704A">
        <w:t>ocenjujemo poslovno sodelovanje z omenjenim ponudnikom v tem obdobju kot</w:t>
      </w:r>
    </w:p>
    <w:p w14:paraId="6C84E89A" w14:textId="77777777" w:rsidR="00486109" w:rsidRPr="0038704A" w:rsidRDefault="00486109" w:rsidP="00486109"/>
    <w:p w14:paraId="41DC43DF" w14:textId="77777777" w:rsidR="00486109" w:rsidRPr="0038704A" w:rsidRDefault="00486109" w:rsidP="00486109">
      <w:pPr>
        <w:jc w:val="center"/>
        <w:rPr>
          <w:b/>
          <w:sz w:val="22"/>
        </w:rPr>
      </w:pPr>
      <w:r w:rsidRPr="0038704A">
        <w:rPr>
          <w:b/>
          <w:sz w:val="22"/>
        </w:rPr>
        <w:t>DOBRO.</w:t>
      </w:r>
    </w:p>
    <w:p w14:paraId="291FD002" w14:textId="77777777" w:rsidR="00486109" w:rsidRPr="0038704A" w:rsidRDefault="00486109" w:rsidP="00B94982">
      <w:pPr>
        <w:rPr>
          <w:b/>
          <w:sz w:val="22"/>
        </w:rPr>
      </w:pPr>
    </w:p>
    <w:p w14:paraId="4F17F8D1" w14:textId="5C96C27D" w:rsidR="00486109" w:rsidRPr="0038704A" w:rsidRDefault="00486109" w:rsidP="00064529">
      <w:r w:rsidRPr="0038704A">
        <w:t>Pogodbena obveznost je bila opravljena v dogovorjeni kvaliteti in količini, v skladu z dogovorjenimi roki, postopki in standardi.</w:t>
      </w:r>
      <w:r w:rsidR="00B94982" w:rsidRPr="0038704A">
        <w:t xml:space="preserve"> </w:t>
      </w:r>
      <w:r w:rsidRPr="0038704A">
        <w:t xml:space="preserve">Potrdilo se izdaja za potrebe javnega </w:t>
      </w:r>
      <w:r w:rsidR="00B94982" w:rsidRPr="0038704A">
        <w:t>naročila</w:t>
      </w:r>
      <w:r w:rsidRPr="0038704A">
        <w:t xml:space="preserve"> naročnika RTV Slovenija št.: </w:t>
      </w:r>
      <w:r w:rsidRPr="0038704A">
        <w:rPr>
          <w:rFonts w:cs="Arial"/>
        </w:rPr>
        <w:t>JN-</w:t>
      </w:r>
      <w:r w:rsidR="00062E09" w:rsidRPr="0038704A">
        <w:rPr>
          <w:rFonts w:cs="Arial"/>
        </w:rPr>
        <w:t>S06</w:t>
      </w:r>
      <w:r w:rsidR="00D62C61">
        <w:rPr>
          <w:rFonts w:cs="Arial"/>
        </w:rPr>
        <w:t>99</w:t>
      </w:r>
      <w:r w:rsidRPr="0038704A">
        <w:rPr>
          <w:rFonts w:cs="Arial"/>
        </w:rPr>
        <w:t xml:space="preserve"> </w:t>
      </w:r>
      <w:r w:rsidRPr="0038704A">
        <w:t>ter se v druge namene ne more uporabljati.</w:t>
      </w:r>
    </w:p>
    <w:p w14:paraId="2FE04120" w14:textId="4B2DBA98" w:rsidR="00062E09" w:rsidRPr="0038704A" w:rsidRDefault="00062E09" w:rsidP="004423A8">
      <w:pPr>
        <w:rPr>
          <w:rFonts w:cs="Arial"/>
          <w:szCs w:val="20"/>
        </w:rPr>
      </w:pPr>
    </w:p>
    <w:p w14:paraId="345C3109" w14:textId="77777777" w:rsidR="004423A8" w:rsidRPr="0038704A" w:rsidRDefault="004423A8" w:rsidP="004423A8">
      <w:pPr>
        <w:rPr>
          <w:rFonts w:cs="Arial"/>
          <w:szCs w:val="20"/>
        </w:rPr>
      </w:pPr>
    </w:p>
    <w:p w14:paraId="682A7F05" w14:textId="77777777" w:rsidR="00062E09" w:rsidRPr="0038704A" w:rsidRDefault="00062E09" w:rsidP="00B94982">
      <w:pPr>
        <w:jc w:val="center"/>
        <w:rPr>
          <w:rFonts w:cs="Arial"/>
          <w:szCs w:val="20"/>
        </w:rPr>
      </w:pPr>
    </w:p>
    <w:p w14:paraId="31EAF08B" w14:textId="77777777" w:rsidR="004423A8" w:rsidRPr="0038704A" w:rsidRDefault="00B94982" w:rsidP="004423A8">
      <w:pPr>
        <w:spacing w:line="360" w:lineRule="auto"/>
        <w:jc w:val="center"/>
      </w:pPr>
      <w:r w:rsidRPr="0038704A">
        <w:rPr>
          <w:rFonts w:eastAsia="Calibri" w:cs="Arial"/>
          <w:noProof/>
          <w:szCs w:val="20"/>
        </w:rPr>
        <w:t xml:space="preserve">Kraj in datum: </w:t>
      </w:r>
      <w:r w:rsidRPr="0038704A">
        <w:rPr>
          <w:rFonts w:eastAsia="Calibri" w:cs="Arial"/>
          <w:noProof/>
          <w:szCs w:val="20"/>
        </w:rPr>
        <w:tab/>
      </w:r>
      <w:r w:rsidRPr="0038704A">
        <w:rPr>
          <w:rFonts w:eastAsia="Calibri" w:cs="Arial"/>
          <w:noProof/>
          <w:szCs w:val="20"/>
        </w:rPr>
        <w:tab/>
      </w:r>
      <w:r w:rsidRPr="0038704A">
        <w:rPr>
          <w:rFonts w:eastAsia="Calibri" w:cs="Arial"/>
          <w:noProof/>
          <w:szCs w:val="20"/>
        </w:rPr>
        <w:tab/>
      </w:r>
      <w:r w:rsidRPr="0038704A">
        <w:rPr>
          <w:rFonts w:eastAsia="Calibri" w:cs="Arial"/>
          <w:noProof/>
          <w:szCs w:val="20"/>
        </w:rPr>
        <w:tab/>
        <w:t>Žig:</w:t>
      </w:r>
      <w:r w:rsidRPr="0038704A">
        <w:rPr>
          <w:rFonts w:eastAsia="Calibri" w:cs="Arial"/>
          <w:noProof/>
          <w:szCs w:val="20"/>
        </w:rPr>
        <w:tab/>
      </w:r>
      <w:r w:rsidRPr="0038704A">
        <w:rPr>
          <w:rFonts w:eastAsia="Calibri" w:cs="Arial"/>
          <w:noProof/>
          <w:szCs w:val="20"/>
        </w:rPr>
        <w:tab/>
      </w:r>
      <w:r w:rsidRPr="0038704A">
        <w:rPr>
          <w:rFonts w:eastAsia="Calibri" w:cs="Arial"/>
          <w:noProof/>
          <w:szCs w:val="20"/>
        </w:rPr>
        <w:tab/>
      </w:r>
      <w:r w:rsidR="004423A8" w:rsidRPr="0038704A">
        <w:t>Podpis zastopnika</w:t>
      </w:r>
    </w:p>
    <w:p w14:paraId="1D1AC1DD" w14:textId="77777777" w:rsidR="004423A8" w:rsidRPr="0038704A" w:rsidRDefault="004423A8" w:rsidP="004423A8">
      <w:pPr>
        <w:spacing w:line="360" w:lineRule="auto"/>
        <w:ind w:left="4956" w:firstLine="708"/>
        <w:jc w:val="center"/>
      </w:pPr>
      <w:r w:rsidRPr="0038704A">
        <w:t>oz. prokurista:</w:t>
      </w:r>
    </w:p>
    <w:p w14:paraId="2438BE17" w14:textId="268C0C0F" w:rsidR="00B94982" w:rsidRPr="0038704A" w:rsidRDefault="00B94982" w:rsidP="004423A8">
      <w:pPr>
        <w:ind w:left="2124" w:hanging="2124"/>
        <w:jc w:val="center"/>
        <w:rPr>
          <w:rFonts w:eastAsia="Calibri" w:cs="Arial"/>
          <w:noProof/>
          <w:szCs w:val="20"/>
        </w:rPr>
      </w:pPr>
    </w:p>
    <w:p w14:paraId="2FE14469" w14:textId="77777777" w:rsidR="00B94982" w:rsidRPr="0038704A" w:rsidRDefault="00B94982" w:rsidP="00B94982">
      <w:pPr>
        <w:jc w:val="center"/>
        <w:rPr>
          <w:rFonts w:eastAsia="Calibri" w:cs="Arial"/>
          <w:noProof/>
          <w:szCs w:val="20"/>
        </w:rPr>
      </w:pPr>
    </w:p>
    <w:p w14:paraId="700A31A1" w14:textId="7921F066" w:rsidR="00B94982" w:rsidRPr="0038704A" w:rsidRDefault="009C17D8" w:rsidP="00B94982">
      <w:pPr>
        <w:rPr>
          <w:rFonts w:eastAsia="Calibri" w:cs="Arial"/>
          <w:noProof/>
          <w:szCs w:val="20"/>
        </w:rPr>
      </w:pPr>
      <w:r w:rsidRPr="0038704A">
        <w:rPr>
          <w:rFonts w:eastAsia="Calibri" w:cs="Arial"/>
          <w:noProof/>
          <w:szCs w:val="20"/>
        </w:rPr>
        <w:t xml:space="preserve">  </w:t>
      </w:r>
      <w:r w:rsidR="00B94982" w:rsidRPr="0038704A">
        <w:rPr>
          <w:rFonts w:eastAsia="Calibri" w:cs="Arial"/>
          <w:noProof/>
          <w:szCs w:val="20"/>
        </w:rPr>
        <w:t>........................................</w:t>
      </w:r>
      <w:r w:rsidR="00B94982" w:rsidRPr="0038704A">
        <w:rPr>
          <w:rFonts w:eastAsia="Calibri" w:cs="Arial"/>
          <w:noProof/>
          <w:szCs w:val="20"/>
        </w:rPr>
        <w:tab/>
      </w:r>
      <w:r w:rsidR="00B94982" w:rsidRPr="0038704A">
        <w:rPr>
          <w:rFonts w:eastAsia="Calibri" w:cs="Arial"/>
          <w:noProof/>
          <w:szCs w:val="20"/>
        </w:rPr>
        <w:tab/>
      </w:r>
      <w:r w:rsidR="00B94982" w:rsidRPr="0038704A">
        <w:rPr>
          <w:rFonts w:eastAsia="Calibri" w:cs="Arial"/>
          <w:noProof/>
          <w:szCs w:val="20"/>
        </w:rPr>
        <w:tab/>
      </w:r>
      <w:r w:rsidR="00B94982" w:rsidRPr="0038704A">
        <w:rPr>
          <w:rFonts w:eastAsia="Calibri" w:cs="Arial"/>
          <w:noProof/>
          <w:szCs w:val="20"/>
        </w:rPr>
        <w:tab/>
      </w:r>
      <w:r w:rsidR="0056232F" w:rsidRPr="0038704A">
        <w:rPr>
          <w:rFonts w:eastAsia="Calibri" w:cs="Arial"/>
          <w:noProof/>
          <w:szCs w:val="20"/>
        </w:rPr>
        <w:t xml:space="preserve">            </w:t>
      </w:r>
      <w:r w:rsidR="00B94982" w:rsidRPr="0038704A">
        <w:rPr>
          <w:rFonts w:eastAsia="Calibri" w:cs="Arial"/>
          <w:noProof/>
          <w:szCs w:val="20"/>
        </w:rPr>
        <w:t xml:space="preserve"> </w:t>
      </w:r>
      <w:r w:rsidRPr="0038704A">
        <w:rPr>
          <w:rFonts w:eastAsia="Calibri" w:cs="Arial"/>
          <w:noProof/>
          <w:szCs w:val="20"/>
        </w:rPr>
        <w:t xml:space="preserve">           </w:t>
      </w:r>
      <w:r w:rsidR="00B94982" w:rsidRPr="0038704A">
        <w:rPr>
          <w:rFonts w:eastAsia="Calibri" w:cs="Arial"/>
          <w:noProof/>
          <w:szCs w:val="20"/>
        </w:rPr>
        <w:t>.........................................</w:t>
      </w:r>
    </w:p>
    <w:p w14:paraId="741DD85C" w14:textId="3D4A85C5" w:rsidR="00C75C61" w:rsidRPr="0038704A" w:rsidRDefault="00C75C61" w:rsidP="00C75C61">
      <w:pPr>
        <w:jc w:val="right"/>
        <w:rPr>
          <w:b/>
        </w:rPr>
      </w:pPr>
      <w:bookmarkStart w:id="212" w:name="_Toc518024528"/>
      <w:bookmarkEnd w:id="209"/>
      <w:r w:rsidRPr="0038704A">
        <w:rPr>
          <w:b/>
        </w:rPr>
        <w:lastRenderedPageBreak/>
        <w:t>OBR-</w:t>
      </w:r>
      <w:r w:rsidR="00D62C61">
        <w:rPr>
          <w:b/>
        </w:rPr>
        <w:t>9</w:t>
      </w:r>
    </w:p>
    <w:p w14:paraId="41DB655A" w14:textId="77777777" w:rsidR="00517350" w:rsidRPr="0038704A" w:rsidRDefault="00517350" w:rsidP="00C75C61"/>
    <w:p w14:paraId="17D5EC8F" w14:textId="77777777" w:rsidR="00517350" w:rsidRPr="0038704A" w:rsidRDefault="00517350" w:rsidP="00C75C61"/>
    <w:p w14:paraId="380244EC" w14:textId="460623A9" w:rsidR="00C75C61" w:rsidRPr="0038704A" w:rsidRDefault="00517350" w:rsidP="00C75C61">
      <w:r w:rsidRPr="0038704A">
        <w:t>Naziv:</w:t>
      </w:r>
      <w:r w:rsidR="00C75C61" w:rsidRPr="0038704A">
        <w:t xml:space="preserve"> ..................................................</w:t>
      </w:r>
    </w:p>
    <w:p w14:paraId="4A1AE32E" w14:textId="77777777" w:rsidR="00C75C61" w:rsidRPr="0038704A" w:rsidRDefault="00C75C61" w:rsidP="00C75C61">
      <w:pPr>
        <w:rPr>
          <w:i/>
        </w:rPr>
      </w:pPr>
    </w:p>
    <w:p w14:paraId="048A4690" w14:textId="6C6E8896" w:rsidR="00C75C61" w:rsidRPr="0038704A" w:rsidRDefault="00C75C61" w:rsidP="00C75C61">
      <w:pPr>
        <w:spacing w:line="360" w:lineRule="auto"/>
      </w:pPr>
      <w:r w:rsidRPr="0038704A">
        <w:t>Naslov</w:t>
      </w:r>
      <w:r w:rsidR="00517350" w:rsidRPr="0038704A">
        <w:t>:</w:t>
      </w:r>
      <w:r w:rsidRPr="0038704A">
        <w:t xml:space="preserve"> ......................................................</w:t>
      </w:r>
    </w:p>
    <w:p w14:paraId="677AE444" w14:textId="77546A95" w:rsidR="009C17D8" w:rsidRPr="0038704A" w:rsidRDefault="009C17D8" w:rsidP="00C75C61">
      <w:pPr>
        <w:spacing w:line="360" w:lineRule="auto"/>
      </w:pPr>
    </w:p>
    <w:p w14:paraId="7C89BC7A" w14:textId="031770F6" w:rsidR="009C17D8" w:rsidRPr="0038704A" w:rsidRDefault="009C17D8" w:rsidP="00C75C61">
      <w:pPr>
        <w:spacing w:line="360" w:lineRule="auto"/>
      </w:pPr>
    </w:p>
    <w:p w14:paraId="35554916" w14:textId="77777777" w:rsidR="009C17D8" w:rsidRPr="0038704A" w:rsidRDefault="009C17D8" w:rsidP="00C75C61">
      <w:pPr>
        <w:spacing w:line="360" w:lineRule="auto"/>
      </w:pPr>
    </w:p>
    <w:p w14:paraId="7F096B86" w14:textId="2E84B894" w:rsidR="00C75C61" w:rsidRPr="0038704A" w:rsidRDefault="00C75C61" w:rsidP="00C75C61">
      <w:pPr>
        <w:pStyle w:val="Heading22"/>
        <w:rPr>
          <w:sz w:val="20"/>
          <w:szCs w:val="20"/>
        </w:rPr>
      </w:pPr>
      <w:bookmarkStart w:id="213" w:name="_Toc128383660"/>
      <w:bookmarkStart w:id="214" w:name="_Toc176944040"/>
      <w:bookmarkEnd w:id="212"/>
      <w:r w:rsidRPr="0038704A">
        <w:rPr>
          <w:sz w:val="20"/>
          <w:szCs w:val="20"/>
        </w:rPr>
        <w:t>Izjava o varovanju podatkov</w:t>
      </w:r>
      <w:bookmarkEnd w:id="213"/>
      <w:bookmarkEnd w:id="214"/>
    </w:p>
    <w:p w14:paraId="276EFFCC" w14:textId="27D7A5D1" w:rsidR="00C75C61" w:rsidRPr="0038704A" w:rsidRDefault="00C75C61" w:rsidP="00C75C61">
      <w:pPr>
        <w:jc w:val="center"/>
        <w:rPr>
          <w:b/>
          <w:szCs w:val="20"/>
        </w:rPr>
      </w:pPr>
      <w:r w:rsidRPr="0038704A">
        <w:rPr>
          <w:rFonts w:cs="Arial"/>
          <w:b/>
          <w:szCs w:val="20"/>
        </w:rPr>
        <w:t xml:space="preserve">ZA JAVNO NAROČILO </w:t>
      </w:r>
      <w:r w:rsidRPr="0038704A">
        <w:rPr>
          <w:b/>
          <w:szCs w:val="20"/>
        </w:rPr>
        <w:t>JN-</w:t>
      </w:r>
      <w:r w:rsidR="006C3C12" w:rsidRPr="0038704A">
        <w:rPr>
          <w:b/>
          <w:szCs w:val="20"/>
        </w:rPr>
        <w:t>S06</w:t>
      </w:r>
      <w:r w:rsidR="00D62C61">
        <w:rPr>
          <w:b/>
          <w:szCs w:val="20"/>
        </w:rPr>
        <w:t>99</w:t>
      </w:r>
    </w:p>
    <w:p w14:paraId="6858025C" w14:textId="77777777" w:rsidR="00C75C61" w:rsidRPr="0038704A" w:rsidRDefault="00C75C61" w:rsidP="00C75C61">
      <w:pPr>
        <w:rPr>
          <w:rFonts w:cs="Arial"/>
        </w:rPr>
      </w:pPr>
    </w:p>
    <w:p w14:paraId="135F67AE" w14:textId="77777777" w:rsidR="00C75C61" w:rsidRPr="0038704A" w:rsidRDefault="00C75C61" w:rsidP="00C75C61">
      <w:pPr>
        <w:rPr>
          <w:rFonts w:cs="Arial"/>
        </w:rPr>
      </w:pPr>
    </w:p>
    <w:p w14:paraId="4E193309" w14:textId="77777777" w:rsidR="00C75C61" w:rsidRPr="0038704A" w:rsidRDefault="00C75C61" w:rsidP="00C75C61">
      <w:pPr>
        <w:rPr>
          <w:rFonts w:cs="Arial"/>
        </w:rPr>
      </w:pPr>
    </w:p>
    <w:p w14:paraId="37C7BC48" w14:textId="77777777" w:rsidR="00C75C61" w:rsidRPr="0038704A" w:rsidRDefault="00C75C61" w:rsidP="00C75C61">
      <w:pPr>
        <w:rPr>
          <w:rFonts w:cs="Arial"/>
          <w:b/>
          <w:u w:val="single"/>
        </w:rPr>
      </w:pPr>
    </w:p>
    <w:p w14:paraId="37FCE955" w14:textId="05351DAF" w:rsidR="00C75C61" w:rsidRPr="0038704A" w:rsidRDefault="00C75C61" w:rsidP="00C75C61">
      <w:pPr>
        <w:rPr>
          <w:rFonts w:cs="Arial"/>
        </w:rPr>
      </w:pPr>
      <w:r w:rsidRPr="0038704A">
        <w:rPr>
          <w:rFonts w:cs="Arial"/>
        </w:rPr>
        <w:t>Pod kazensko in materialno odgovornostjo izjavljamo, da bomo:</w:t>
      </w:r>
    </w:p>
    <w:p w14:paraId="7C904515" w14:textId="77777777" w:rsidR="00C75C61" w:rsidRPr="0038704A" w:rsidRDefault="00C75C61" w:rsidP="00C75C61">
      <w:pPr>
        <w:rPr>
          <w:rFonts w:cs="Arial"/>
          <w:bCs/>
        </w:rPr>
      </w:pPr>
    </w:p>
    <w:p w14:paraId="09D59A10" w14:textId="50FD4344" w:rsidR="00C75C61" w:rsidRPr="0038704A" w:rsidRDefault="00C75C61" w:rsidP="007F63A0">
      <w:pPr>
        <w:numPr>
          <w:ilvl w:val="0"/>
          <w:numId w:val="8"/>
        </w:numPr>
        <w:rPr>
          <w:rFonts w:cs="Arial"/>
        </w:rPr>
      </w:pPr>
      <w:r w:rsidRPr="0038704A">
        <w:rPr>
          <w:rFonts w:cs="Arial"/>
        </w:rPr>
        <w:t>vse podatke, s katerimi bomo razpolagali, varovali v skladu z določbami Zakona o varstvu osebnih podatkov (</w:t>
      </w:r>
      <w:r w:rsidR="00AC27A0" w:rsidRPr="0038704A">
        <w:t>Uradni list RS, št. 163/22</w:t>
      </w:r>
      <w:r w:rsidRPr="0038704A">
        <w:t>);</w:t>
      </w:r>
    </w:p>
    <w:p w14:paraId="17F5A7E0" w14:textId="77777777" w:rsidR="00C75C61" w:rsidRPr="0038704A" w:rsidRDefault="00C75C61" w:rsidP="00C75C61">
      <w:pPr>
        <w:ind w:left="360"/>
        <w:rPr>
          <w:rFonts w:cs="Arial"/>
        </w:rPr>
      </w:pPr>
    </w:p>
    <w:p w14:paraId="189D4856" w14:textId="367DF8A1" w:rsidR="00C75C61" w:rsidRPr="0038704A" w:rsidRDefault="00C75C61" w:rsidP="007F63A0">
      <w:pPr>
        <w:numPr>
          <w:ilvl w:val="0"/>
          <w:numId w:val="8"/>
        </w:numPr>
        <w:rPr>
          <w:rFonts w:cs="Arial"/>
        </w:rPr>
      </w:pPr>
      <w:r w:rsidRPr="0038704A">
        <w:rPr>
          <w:rFonts w:cs="Arial"/>
        </w:rPr>
        <w:t>hranili vse podatke, spise in listine, s katerimi bomo seznanjeni ob pridobivanju dodatnih informacij in opravljanju storitev, kot poslovno skrivnost;</w:t>
      </w:r>
    </w:p>
    <w:p w14:paraId="44A41DB3" w14:textId="77777777" w:rsidR="00C75C61" w:rsidRPr="0038704A" w:rsidRDefault="00C75C61" w:rsidP="00C75C61">
      <w:pPr>
        <w:pStyle w:val="ListParagraph"/>
        <w:rPr>
          <w:rFonts w:cs="Arial"/>
        </w:rPr>
      </w:pPr>
    </w:p>
    <w:p w14:paraId="19B80BA9" w14:textId="2B832425" w:rsidR="00C75C61" w:rsidRPr="0038704A" w:rsidRDefault="00C75C61" w:rsidP="007F63A0">
      <w:pPr>
        <w:numPr>
          <w:ilvl w:val="0"/>
          <w:numId w:val="8"/>
        </w:numPr>
        <w:rPr>
          <w:rFonts w:cs="Arial"/>
        </w:rPr>
      </w:pPr>
      <w:r w:rsidRPr="0038704A">
        <w:rPr>
          <w:rFonts w:cs="Arial"/>
        </w:rPr>
        <w:t>varovali podatke v skladu s »Krovno politiko varovanja informacij v JZ RTV Slovenija«.</w:t>
      </w:r>
    </w:p>
    <w:p w14:paraId="7C82F310" w14:textId="46B3B661" w:rsidR="00C75C61" w:rsidRPr="0038704A" w:rsidRDefault="00C75C61" w:rsidP="00C75C61">
      <w:pPr>
        <w:rPr>
          <w:rFonts w:cs="Arial"/>
        </w:rPr>
      </w:pPr>
    </w:p>
    <w:p w14:paraId="776893F5" w14:textId="77777777" w:rsidR="00C75C61" w:rsidRPr="0038704A" w:rsidRDefault="00C75C61" w:rsidP="00C75C61">
      <w:pPr>
        <w:rPr>
          <w:rFonts w:cs="Arial"/>
        </w:rPr>
      </w:pPr>
    </w:p>
    <w:p w14:paraId="2614979F" w14:textId="77777777" w:rsidR="00C75C61" w:rsidRPr="0038704A" w:rsidRDefault="00C75C61" w:rsidP="006B5803">
      <w:pPr>
        <w:spacing w:line="360" w:lineRule="auto"/>
        <w:jc w:val="center"/>
      </w:pPr>
    </w:p>
    <w:p w14:paraId="21D88380" w14:textId="77777777" w:rsidR="006B5803" w:rsidRPr="0038704A" w:rsidRDefault="006B5803" w:rsidP="00303745">
      <w:pPr>
        <w:jc w:val="right"/>
        <w:rPr>
          <w:b/>
        </w:rPr>
      </w:pPr>
    </w:p>
    <w:p w14:paraId="029A78FB" w14:textId="77777777" w:rsidR="00C75C61" w:rsidRPr="0038704A" w:rsidRDefault="00C75C61" w:rsidP="00303745">
      <w:pPr>
        <w:jc w:val="right"/>
        <w:rPr>
          <w:b/>
        </w:rPr>
      </w:pPr>
    </w:p>
    <w:p w14:paraId="10C61D3D" w14:textId="77777777" w:rsidR="00C75C61" w:rsidRPr="0038704A" w:rsidRDefault="00C75C61" w:rsidP="00303745">
      <w:pPr>
        <w:jc w:val="right"/>
        <w:rPr>
          <w:b/>
        </w:rPr>
      </w:pPr>
    </w:p>
    <w:p w14:paraId="420B1DDA" w14:textId="77777777" w:rsidR="00C75C61" w:rsidRPr="0038704A" w:rsidRDefault="00C75C61" w:rsidP="00303745">
      <w:pPr>
        <w:jc w:val="right"/>
        <w:rPr>
          <w:b/>
        </w:rPr>
      </w:pPr>
    </w:p>
    <w:p w14:paraId="6F35F867" w14:textId="77777777" w:rsidR="00C75C61" w:rsidRPr="0038704A" w:rsidRDefault="00C75C61" w:rsidP="00303745">
      <w:pPr>
        <w:jc w:val="right"/>
        <w:rPr>
          <w:b/>
        </w:rPr>
      </w:pPr>
    </w:p>
    <w:p w14:paraId="5DD5373B" w14:textId="77777777" w:rsidR="00C75C61" w:rsidRPr="0038704A" w:rsidRDefault="00C75C61" w:rsidP="00303745">
      <w:pPr>
        <w:jc w:val="right"/>
        <w:rPr>
          <w:b/>
        </w:rPr>
      </w:pPr>
    </w:p>
    <w:p w14:paraId="4D9A390D" w14:textId="77777777" w:rsidR="00C75C61" w:rsidRPr="0038704A" w:rsidRDefault="00C75C61" w:rsidP="00303745">
      <w:pPr>
        <w:jc w:val="right"/>
        <w:rPr>
          <w:b/>
        </w:rPr>
      </w:pPr>
    </w:p>
    <w:p w14:paraId="5939B787" w14:textId="77777777" w:rsidR="00C75C61" w:rsidRPr="0038704A" w:rsidRDefault="00C75C61" w:rsidP="00517350">
      <w:pPr>
        <w:rPr>
          <w:b/>
        </w:rPr>
      </w:pPr>
    </w:p>
    <w:p w14:paraId="1262E51B" w14:textId="77777777" w:rsidR="00C75C61" w:rsidRPr="0038704A" w:rsidRDefault="00C75C61" w:rsidP="00303745">
      <w:pPr>
        <w:jc w:val="right"/>
        <w:rPr>
          <w:b/>
        </w:rPr>
      </w:pPr>
    </w:p>
    <w:p w14:paraId="39CAF75D" w14:textId="77777777" w:rsidR="00C75C61" w:rsidRPr="0038704A" w:rsidRDefault="00C75C61" w:rsidP="00303745">
      <w:pPr>
        <w:jc w:val="right"/>
        <w:rPr>
          <w:b/>
        </w:rPr>
      </w:pPr>
    </w:p>
    <w:p w14:paraId="75E4350B" w14:textId="74D24B54" w:rsidR="00C75C61" w:rsidRPr="0038704A" w:rsidRDefault="00C75C61" w:rsidP="00B8269C">
      <w:pPr>
        <w:rPr>
          <w:b/>
        </w:rPr>
      </w:pPr>
    </w:p>
    <w:p w14:paraId="42A0D0EC" w14:textId="77777777" w:rsidR="00B8269C" w:rsidRPr="0038704A" w:rsidRDefault="00B8269C" w:rsidP="00B8269C">
      <w:pPr>
        <w:rPr>
          <w:b/>
        </w:rPr>
      </w:pPr>
    </w:p>
    <w:p w14:paraId="2E658ECC" w14:textId="77777777" w:rsidR="00C75C61" w:rsidRPr="0038704A" w:rsidRDefault="00C75C61" w:rsidP="00303745">
      <w:pPr>
        <w:jc w:val="right"/>
        <w:rPr>
          <w:b/>
        </w:rPr>
      </w:pPr>
    </w:p>
    <w:p w14:paraId="4551BA1D" w14:textId="77777777" w:rsidR="00C75C61" w:rsidRPr="0038704A" w:rsidRDefault="00C75C61" w:rsidP="00303745">
      <w:pPr>
        <w:jc w:val="right"/>
        <w:rPr>
          <w:b/>
        </w:rPr>
      </w:pPr>
    </w:p>
    <w:p w14:paraId="07014B86" w14:textId="77777777" w:rsidR="00C75C61" w:rsidRPr="0038704A" w:rsidRDefault="00C75C61" w:rsidP="00303745">
      <w:pPr>
        <w:jc w:val="right"/>
        <w:rPr>
          <w:b/>
        </w:rPr>
      </w:pPr>
    </w:p>
    <w:p w14:paraId="3FB4BCAF" w14:textId="5F34AC55" w:rsidR="00C75C61" w:rsidRPr="0038704A" w:rsidRDefault="00C75C61" w:rsidP="00303745">
      <w:pPr>
        <w:jc w:val="right"/>
        <w:rPr>
          <w:b/>
        </w:rPr>
      </w:pPr>
    </w:p>
    <w:p w14:paraId="02C40F5A" w14:textId="368D9456" w:rsidR="004423A8" w:rsidRPr="0038704A" w:rsidRDefault="004423A8" w:rsidP="00303745">
      <w:pPr>
        <w:jc w:val="right"/>
        <w:rPr>
          <w:b/>
        </w:rPr>
      </w:pPr>
    </w:p>
    <w:p w14:paraId="70807A43" w14:textId="0BDF5713" w:rsidR="004423A8" w:rsidRPr="0038704A" w:rsidRDefault="004423A8" w:rsidP="00303745">
      <w:pPr>
        <w:jc w:val="right"/>
        <w:rPr>
          <w:b/>
        </w:rPr>
      </w:pPr>
    </w:p>
    <w:p w14:paraId="121C3BC3" w14:textId="602D62BB" w:rsidR="004423A8" w:rsidRPr="0038704A" w:rsidRDefault="004423A8" w:rsidP="00303745">
      <w:pPr>
        <w:jc w:val="right"/>
        <w:rPr>
          <w:b/>
        </w:rPr>
      </w:pPr>
    </w:p>
    <w:p w14:paraId="4831974B" w14:textId="77777777" w:rsidR="004423A8" w:rsidRPr="0038704A" w:rsidRDefault="004423A8" w:rsidP="00303745">
      <w:pPr>
        <w:jc w:val="right"/>
        <w:rPr>
          <w:b/>
        </w:rPr>
      </w:pPr>
    </w:p>
    <w:p w14:paraId="7ABD8F3B" w14:textId="77777777" w:rsidR="00C75C61" w:rsidRPr="0038704A" w:rsidRDefault="00C75C61" w:rsidP="00303745">
      <w:pPr>
        <w:jc w:val="right"/>
        <w:rPr>
          <w:b/>
        </w:rPr>
      </w:pPr>
    </w:p>
    <w:p w14:paraId="3238A308" w14:textId="77777777" w:rsidR="00C75C61" w:rsidRPr="0038704A" w:rsidRDefault="00C75C61" w:rsidP="00303745">
      <w:pPr>
        <w:jc w:val="right"/>
        <w:rPr>
          <w:b/>
        </w:rPr>
      </w:pPr>
    </w:p>
    <w:p w14:paraId="6036EF6E" w14:textId="77777777" w:rsidR="00C75C61" w:rsidRPr="0038704A" w:rsidRDefault="00C75C61" w:rsidP="00303745">
      <w:pPr>
        <w:jc w:val="right"/>
        <w:rPr>
          <w:b/>
        </w:rPr>
      </w:pPr>
    </w:p>
    <w:p w14:paraId="56150CBD" w14:textId="77777777" w:rsidR="00DE4A9A" w:rsidRPr="0038704A" w:rsidRDefault="00DE4A9A" w:rsidP="00DE4A9A">
      <w:pPr>
        <w:jc w:val="center"/>
        <w:rPr>
          <w:b/>
          <w:u w:val="single"/>
        </w:rPr>
      </w:pPr>
    </w:p>
    <w:p w14:paraId="204FB0F2" w14:textId="77777777" w:rsidR="009C17D8" w:rsidRPr="0038704A" w:rsidRDefault="009C17D8" w:rsidP="009C17D8">
      <w:pPr>
        <w:spacing w:line="360" w:lineRule="auto"/>
        <w:jc w:val="center"/>
      </w:pPr>
      <w:r w:rsidRPr="0038704A">
        <w:t xml:space="preserve">Kraj in datum: </w:t>
      </w:r>
      <w:r w:rsidRPr="0038704A">
        <w:tab/>
      </w:r>
      <w:r w:rsidRPr="0038704A">
        <w:tab/>
      </w:r>
      <w:r w:rsidRPr="0038704A">
        <w:tab/>
      </w:r>
      <w:r w:rsidRPr="0038704A">
        <w:tab/>
        <w:t>Žig:</w:t>
      </w:r>
      <w:r w:rsidRPr="0038704A">
        <w:tab/>
      </w:r>
      <w:r w:rsidRPr="0038704A">
        <w:tab/>
      </w:r>
      <w:r w:rsidRPr="0038704A">
        <w:tab/>
        <w:t>Podpis zastopnika</w:t>
      </w:r>
    </w:p>
    <w:p w14:paraId="2C43F973" w14:textId="77777777" w:rsidR="009C17D8" w:rsidRPr="0038704A" w:rsidRDefault="009C17D8" w:rsidP="009C17D8">
      <w:pPr>
        <w:spacing w:line="360" w:lineRule="auto"/>
        <w:ind w:left="4956" w:firstLine="708"/>
        <w:jc w:val="center"/>
      </w:pPr>
      <w:r w:rsidRPr="0038704A">
        <w:t>oz. prokurista:</w:t>
      </w:r>
    </w:p>
    <w:p w14:paraId="46C579D5" w14:textId="77777777" w:rsidR="009C17D8" w:rsidRPr="0038704A" w:rsidRDefault="009C17D8" w:rsidP="009C17D8">
      <w:pPr>
        <w:spacing w:line="360" w:lineRule="auto"/>
        <w:jc w:val="center"/>
      </w:pPr>
    </w:p>
    <w:p w14:paraId="20DFBE0B" w14:textId="77777777" w:rsidR="009C17D8" w:rsidRPr="0038704A" w:rsidRDefault="009C17D8" w:rsidP="009C17D8">
      <w:pPr>
        <w:spacing w:line="360" w:lineRule="auto"/>
        <w:jc w:val="center"/>
      </w:pPr>
      <w:r w:rsidRPr="0038704A">
        <w:t>........................................</w:t>
      </w:r>
      <w:r w:rsidRPr="0038704A">
        <w:tab/>
      </w:r>
      <w:r w:rsidRPr="0038704A">
        <w:tab/>
      </w:r>
      <w:r w:rsidRPr="0038704A">
        <w:tab/>
      </w:r>
      <w:r w:rsidRPr="0038704A">
        <w:tab/>
      </w:r>
      <w:r w:rsidRPr="0038704A">
        <w:tab/>
        <w:t>.........................................</w:t>
      </w:r>
    </w:p>
    <w:p w14:paraId="5C5DE667" w14:textId="77777777" w:rsidR="003C5EC9" w:rsidRPr="0038704A" w:rsidRDefault="003C5EC9" w:rsidP="00303745">
      <w:pPr>
        <w:jc w:val="right"/>
        <w:rPr>
          <w:b/>
        </w:rPr>
      </w:pPr>
    </w:p>
    <w:p w14:paraId="5FFA6418" w14:textId="77777777" w:rsidR="000A1396" w:rsidRPr="0038704A" w:rsidRDefault="000A1396" w:rsidP="009C17D8">
      <w:pPr>
        <w:rPr>
          <w:b/>
        </w:rPr>
      </w:pPr>
    </w:p>
    <w:p w14:paraId="214F8582" w14:textId="1F5AACA8" w:rsidR="00303745" w:rsidRPr="0038704A" w:rsidRDefault="00303745" w:rsidP="00303745">
      <w:pPr>
        <w:jc w:val="right"/>
        <w:rPr>
          <w:b/>
        </w:rPr>
      </w:pPr>
      <w:r w:rsidRPr="0038704A">
        <w:rPr>
          <w:b/>
        </w:rPr>
        <w:lastRenderedPageBreak/>
        <w:t>OBR-</w:t>
      </w:r>
      <w:r w:rsidR="00D2483C" w:rsidRPr="0038704A">
        <w:rPr>
          <w:b/>
        </w:rPr>
        <w:t>1</w:t>
      </w:r>
      <w:r w:rsidR="00D62C61">
        <w:rPr>
          <w:b/>
        </w:rPr>
        <w:t>0</w:t>
      </w:r>
    </w:p>
    <w:p w14:paraId="02C1A16D" w14:textId="77777777" w:rsidR="00303745" w:rsidRPr="0038704A" w:rsidRDefault="00303745" w:rsidP="00303745">
      <w:r w:rsidRPr="0038704A">
        <w:t>Ponudnik ..................................................</w:t>
      </w:r>
    </w:p>
    <w:p w14:paraId="595A73DD" w14:textId="77777777" w:rsidR="00303745" w:rsidRPr="0038704A" w:rsidRDefault="00303745" w:rsidP="00303745">
      <w:pPr>
        <w:rPr>
          <w:i/>
        </w:rPr>
      </w:pPr>
    </w:p>
    <w:p w14:paraId="7E1BD800" w14:textId="77777777" w:rsidR="00303745" w:rsidRPr="0038704A" w:rsidRDefault="00303745" w:rsidP="00303745">
      <w:pPr>
        <w:spacing w:line="360" w:lineRule="auto"/>
      </w:pPr>
      <w:r w:rsidRPr="0038704A">
        <w:t>Naslov ......................................................</w:t>
      </w:r>
    </w:p>
    <w:p w14:paraId="0D3A6C5E" w14:textId="77777777" w:rsidR="00303745" w:rsidRPr="0038704A" w:rsidRDefault="00303745" w:rsidP="00303745"/>
    <w:p w14:paraId="155C0913" w14:textId="77777777" w:rsidR="00303745" w:rsidRPr="0038704A" w:rsidRDefault="00303745" w:rsidP="00303745"/>
    <w:p w14:paraId="06D4D6DA" w14:textId="77777777" w:rsidR="00303745" w:rsidRPr="0038704A" w:rsidRDefault="00303745" w:rsidP="00303745"/>
    <w:p w14:paraId="2E431E79" w14:textId="77777777" w:rsidR="00303745" w:rsidRPr="0038704A" w:rsidRDefault="00303745" w:rsidP="00303745"/>
    <w:p w14:paraId="103C1BFB" w14:textId="77777777" w:rsidR="00303745" w:rsidRPr="0038704A" w:rsidRDefault="00303745" w:rsidP="00303745"/>
    <w:p w14:paraId="6D0A15FE" w14:textId="77777777" w:rsidR="00303745" w:rsidRPr="0038704A" w:rsidRDefault="00303745" w:rsidP="00303745"/>
    <w:p w14:paraId="36FA98C0" w14:textId="7C76FAF2" w:rsidR="00303745" w:rsidRPr="0038704A" w:rsidRDefault="00303745" w:rsidP="00303745">
      <w:pPr>
        <w:pStyle w:val="Heading2"/>
        <w:numPr>
          <w:ilvl w:val="0"/>
          <w:numId w:val="0"/>
        </w:numPr>
        <w:jc w:val="center"/>
        <w:rPr>
          <w:b/>
          <w:noProof/>
        </w:rPr>
      </w:pPr>
      <w:bookmarkStart w:id="215" w:name="_Hlk519162514"/>
      <w:bookmarkStart w:id="216" w:name="_Toc522002004"/>
      <w:bookmarkStart w:id="217" w:name="_Toc128383661"/>
      <w:bookmarkStart w:id="218" w:name="_Toc176944041"/>
      <w:r w:rsidRPr="0038704A">
        <w:rPr>
          <w:b/>
          <w:noProof/>
        </w:rPr>
        <w:t>Izjava o predložitvi garancije za dobro izvedbo pogodbenih obveznosti</w:t>
      </w:r>
      <w:bookmarkEnd w:id="215"/>
      <w:bookmarkEnd w:id="216"/>
      <w:bookmarkEnd w:id="217"/>
      <w:bookmarkEnd w:id="218"/>
    </w:p>
    <w:p w14:paraId="7B861FB4" w14:textId="2526A089" w:rsidR="00A34E10" w:rsidRPr="0038704A" w:rsidRDefault="00A34E10" w:rsidP="00092AC2">
      <w:pPr>
        <w:jc w:val="center"/>
        <w:rPr>
          <w:b/>
        </w:rPr>
      </w:pPr>
      <w:r w:rsidRPr="0038704A">
        <w:rPr>
          <w:b/>
        </w:rPr>
        <w:t>J</w:t>
      </w:r>
      <w:r w:rsidR="00092AC2" w:rsidRPr="0038704A">
        <w:rPr>
          <w:b/>
        </w:rPr>
        <w:t>AVNO NAROČILO JN-</w:t>
      </w:r>
      <w:r w:rsidR="006C3C12" w:rsidRPr="0038704A">
        <w:rPr>
          <w:b/>
        </w:rPr>
        <w:t>S06</w:t>
      </w:r>
      <w:r w:rsidR="0005272A">
        <w:rPr>
          <w:b/>
        </w:rPr>
        <w:t>99</w:t>
      </w:r>
    </w:p>
    <w:p w14:paraId="46C2D1BF" w14:textId="77777777" w:rsidR="00303745" w:rsidRPr="0038704A" w:rsidRDefault="00303745" w:rsidP="00303745"/>
    <w:p w14:paraId="3AF5579E" w14:textId="77777777" w:rsidR="00303745" w:rsidRPr="0038704A" w:rsidRDefault="00303745" w:rsidP="00303745">
      <w:pPr>
        <w:pStyle w:val="BodyText3"/>
        <w:rPr>
          <w:noProof/>
          <w:sz w:val="20"/>
          <w:lang w:val="sl-SI"/>
        </w:rPr>
      </w:pPr>
    </w:p>
    <w:p w14:paraId="712F09F5" w14:textId="6F8E0E84" w:rsidR="00303745" w:rsidRPr="0038704A" w:rsidRDefault="00303745" w:rsidP="004251A3">
      <w:pPr>
        <w:pStyle w:val="BodyText3"/>
        <w:spacing w:line="280" w:lineRule="exact"/>
        <w:rPr>
          <w:rFonts w:cs="Arial"/>
          <w:bCs/>
          <w:noProof/>
          <w:sz w:val="20"/>
          <w:lang w:val="sl-SI"/>
        </w:rPr>
      </w:pPr>
      <w:r w:rsidRPr="0038704A">
        <w:rPr>
          <w:rFonts w:cs="Arial"/>
          <w:bCs/>
          <w:noProof/>
          <w:sz w:val="20"/>
          <w:lang w:val="sl-SI"/>
        </w:rPr>
        <w:t xml:space="preserve">Izjavljamo, da bomo v primeru sklenitve pogodbe z naročnikom od prejetja podpisane pogodbe s strani naročnika najpozneje v roku 10 dni, kot pogoj za veljavnost pogodbe, izročili naročniku bančno garancijo za dobro izvedbo pogodbenih obveznosti (izdano s strani banke ali zavarovalnice) v višini </w:t>
      </w:r>
      <w:r w:rsidR="00750C50" w:rsidRPr="0038704A">
        <w:rPr>
          <w:rFonts w:cs="Arial"/>
          <w:bCs/>
          <w:noProof/>
          <w:sz w:val="20"/>
          <w:lang w:val="sl-SI"/>
        </w:rPr>
        <w:t>10</w:t>
      </w:r>
      <w:r w:rsidR="00E84F72" w:rsidRPr="0038704A">
        <w:rPr>
          <w:rFonts w:cs="Arial"/>
          <w:bCs/>
          <w:noProof/>
          <w:sz w:val="20"/>
          <w:lang w:val="sl-SI"/>
        </w:rPr>
        <w:t xml:space="preserve"> </w:t>
      </w:r>
      <w:r w:rsidRPr="0038704A">
        <w:rPr>
          <w:rFonts w:cs="Arial"/>
          <w:bCs/>
          <w:noProof/>
          <w:sz w:val="20"/>
          <w:lang w:val="sl-SI"/>
        </w:rPr>
        <w:t xml:space="preserve">% </w:t>
      </w:r>
      <w:r w:rsidR="00750C50" w:rsidRPr="0038704A">
        <w:rPr>
          <w:rFonts w:cs="Arial"/>
          <w:bCs/>
          <w:noProof/>
          <w:sz w:val="20"/>
          <w:lang w:val="sl-SI"/>
        </w:rPr>
        <w:t xml:space="preserve">letne </w:t>
      </w:r>
      <w:r w:rsidRPr="0038704A">
        <w:rPr>
          <w:rFonts w:cs="Arial"/>
          <w:bCs/>
          <w:noProof/>
          <w:sz w:val="20"/>
          <w:lang w:val="sl-SI"/>
        </w:rPr>
        <w:t xml:space="preserve">pogodbene vrednosti, nepreklicno, brezpogojno in plačljivo na prvi poziv naročnika, veljavno </w:t>
      </w:r>
      <w:r w:rsidR="007A2293" w:rsidRPr="0038704A">
        <w:rPr>
          <w:rFonts w:cs="Arial"/>
          <w:bCs/>
          <w:noProof/>
          <w:sz w:val="20"/>
          <w:lang w:val="sl-SI"/>
        </w:rPr>
        <w:t xml:space="preserve">od </w:t>
      </w:r>
      <w:r w:rsidR="007A2293" w:rsidRPr="0038704A">
        <w:rPr>
          <w:rFonts w:cs="Arial"/>
          <w:b/>
          <w:noProof/>
          <w:sz w:val="20"/>
          <w:lang w:val="sl-SI"/>
        </w:rPr>
        <w:t>1. 1. 2025 do 31. 12. 2025</w:t>
      </w:r>
      <w:r w:rsidR="00750C50" w:rsidRPr="0038704A">
        <w:rPr>
          <w:rFonts w:cs="Arial"/>
          <w:bCs/>
          <w:noProof/>
          <w:sz w:val="20"/>
          <w:lang w:val="sl-SI"/>
        </w:rPr>
        <w:t>.</w:t>
      </w:r>
    </w:p>
    <w:p w14:paraId="654BA313" w14:textId="21BC077D" w:rsidR="00750C50" w:rsidRPr="0038704A" w:rsidRDefault="00750C50" w:rsidP="00750C50">
      <w:pPr>
        <w:pStyle w:val="BodyText3"/>
        <w:spacing w:line="280" w:lineRule="exact"/>
        <w:rPr>
          <w:rFonts w:cs="Arial"/>
          <w:bCs/>
          <w:noProof/>
          <w:sz w:val="20"/>
          <w:lang w:val="sl-SI"/>
        </w:rPr>
      </w:pPr>
    </w:p>
    <w:p w14:paraId="644570BB" w14:textId="52E71C36" w:rsidR="00750C50" w:rsidRPr="0038704A" w:rsidRDefault="00750C50" w:rsidP="00750C50">
      <w:pPr>
        <w:suppressAutoHyphens/>
        <w:spacing w:line="280" w:lineRule="exact"/>
        <w:rPr>
          <w:rFonts w:cs="Arial"/>
          <w:noProof/>
          <w:szCs w:val="20"/>
        </w:rPr>
      </w:pPr>
      <w:r w:rsidRPr="0038704A">
        <w:rPr>
          <w:rFonts w:cs="Arial"/>
          <w:bCs/>
          <w:noProof/>
        </w:rPr>
        <w:t>Prav tako izjavljamo, da bomo n</w:t>
      </w:r>
      <w:r w:rsidRPr="0038704A">
        <w:rPr>
          <w:rFonts w:cs="Arial"/>
          <w:noProof/>
          <w:szCs w:val="20"/>
        </w:rPr>
        <w:t xml:space="preserve">ovo garancijo za dobro izvedbo pogodbenih obveznosti (ali podaljšanje že obstoječe garancije) v višini </w:t>
      </w:r>
      <w:r w:rsidRPr="0038704A">
        <w:rPr>
          <w:rFonts w:cs="Arial"/>
          <w:b/>
          <w:bCs/>
          <w:noProof/>
          <w:szCs w:val="20"/>
        </w:rPr>
        <w:t>10 %</w:t>
      </w:r>
      <w:r w:rsidRPr="0038704A">
        <w:rPr>
          <w:rFonts w:cs="Arial"/>
          <w:noProof/>
          <w:szCs w:val="20"/>
        </w:rPr>
        <w:t xml:space="preserve"> letne pogodbene vrednosti z DDV, brezpogojno, nepreklicno in plačljivo na prvi poziv naročnika  predložili za drugo pogodbeno leto, in sicer 30 dni pred potekom predhodne garancije in z veljavnostjo </w:t>
      </w:r>
      <w:r w:rsidR="007A2293" w:rsidRPr="0038704A">
        <w:rPr>
          <w:rFonts w:cs="Arial"/>
          <w:noProof/>
          <w:szCs w:val="20"/>
        </w:rPr>
        <w:t xml:space="preserve">od </w:t>
      </w:r>
      <w:r w:rsidR="007A2293" w:rsidRPr="0038704A">
        <w:rPr>
          <w:rFonts w:cs="Arial"/>
          <w:b/>
          <w:noProof/>
        </w:rPr>
        <w:t>1. 1. 2026 do 31. 12. 2026</w:t>
      </w:r>
      <w:r w:rsidRPr="0038704A">
        <w:rPr>
          <w:rFonts w:cs="Arial"/>
          <w:noProof/>
          <w:szCs w:val="20"/>
        </w:rPr>
        <w:t>.</w:t>
      </w:r>
    </w:p>
    <w:p w14:paraId="45781C5A" w14:textId="5702A20E" w:rsidR="00750C50" w:rsidRPr="0038704A" w:rsidRDefault="00750C50" w:rsidP="00750C50">
      <w:pPr>
        <w:pStyle w:val="BodyText3"/>
        <w:spacing w:line="280" w:lineRule="exact"/>
        <w:rPr>
          <w:rFonts w:cs="Arial"/>
          <w:bCs/>
          <w:noProof/>
          <w:sz w:val="20"/>
          <w:lang w:val="sl-SI"/>
        </w:rPr>
      </w:pPr>
    </w:p>
    <w:p w14:paraId="4873E850" w14:textId="7A689456" w:rsidR="00750C50" w:rsidRPr="0038704A" w:rsidRDefault="00750C50" w:rsidP="00750C50">
      <w:pPr>
        <w:suppressAutoHyphens/>
        <w:spacing w:line="280" w:lineRule="exact"/>
        <w:rPr>
          <w:rFonts w:cs="Arial"/>
          <w:noProof/>
          <w:szCs w:val="20"/>
        </w:rPr>
      </w:pPr>
      <w:r w:rsidRPr="0038704A">
        <w:rPr>
          <w:rFonts w:cs="Arial"/>
          <w:bCs/>
          <w:noProof/>
        </w:rPr>
        <w:t>Prav tako izjavljamo, da bomo n</w:t>
      </w:r>
      <w:r w:rsidRPr="0038704A">
        <w:rPr>
          <w:rFonts w:cs="Arial"/>
          <w:noProof/>
          <w:szCs w:val="20"/>
        </w:rPr>
        <w:t xml:space="preserve">ovo garancijo za dobro izvedbo pogodbenih obveznosti (ali podaljšanje že obstoječe garancije) v višini </w:t>
      </w:r>
      <w:r w:rsidRPr="0038704A">
        <w:rPr>
          <w:rFonts w:cs="Arial"/>
          <w:b/>
          <w:bCs/>
          <w:noProof/>
          <w:szCs w:val="20"/>
        </w:rPr>
        <w:t>10 %</w:t>
      </w:r>
      <w:r w:rsidRPr="0038704A">
        <w:rPr>
          <w:rFonts w:cs="Arial"/>
          <w:noProof/>
          <w:szCs w:val="20"/>
        </w:rPr>
        <w:t xml:space="preserve"> letne pogodbene vrednosti z DDV, brezpogojno, nepreklicno in plačljivo na prvi poziv naročnika  predložili za tretje pogodbeno leto, in sicer 30 dni pred potekom predhodne garancije in z veljavnostjo </w:t>
      </w:r>
      <w:r w:rsidR="007A2293" w:rsidRPr="0038704A">
        <w:rPr>
          <w:rFonts w:cs="Arial"/>
          <w:noProof/>
          <w:szCs w:val="20"/>
        </w:rPr>
        <w:t xml:space="preserve">od </w:t>
      </w:r>
      <w:r w:rsidR="007A2293" w:rsidRPr="0038704A">
        <w:rPr>
          <w:rFonts w:cs="Arial"/>
          <w:b/>
          <w:noProof/>
        </w:rPr>
        <w:t>1. 1. 2027 do 31. 12. 2027.</w:t>
      </w:r>
    </w:p>
    <w:p w14:paraId="31B1631B" w14:textId="7D33DF31" w:rsidR="00750C50" w:rsidRPr="0038704A" w:rsidRDefault="00750C50" w:rsidP="00750C50">
      <w:pPr>
        <w:suppressAutoHyphens/>
        <w:spacing w:line="280" w:lineRule="exact"/>
        <w:rPr>
          <w:rFonts w:cs="Arial"/>
          <w:noProof/>
          <w:szCs w:val="20"/>
        </w:rPr>
      </w:pPr>
    </w:p>
    <w:p w14:paraId="70A7697D" w14:textId="255EF40C" w:rsidR="00750C50" w:rsidRPr="0038704A" w:rsidRDefault="00750C50" w:rsidP="00750C50">
      <w:pPr>
        <w:suppressAutoHyphens/>
        <w:spacing w:line="280" w:lineRule="exact"/>
        <w:rPr>
          <w:rFonts w:cs="Arial"/>
          <w:noProof/>
          <w:szCs w:val="20"/>
        </w:rPr>
      </w:pPr>
      <w:r w:rsidRPr="0038704A">
        <w:rPr>
          <w:rFonts w:cs="Arial"/>
          <w:bCs/>
          <w:noProof/>
        </w:rPr>
        <w:t>Prav tako izjavljamo, da bomo n</w:t>
      </w:r>
      <w:r w:rsidRPr="0038704A">
        <w:rPr>
          <w:rFonts w:cs="Arial"/>
          <w:noProof/>
          <w:szCs w:val="20"/>
        </w:rPr>
        <w:t xml:space="preserve">ovo garancijo za dobro izvedbo pogodbenih obveznosti (ali podaljšanje že obstoječe garancije) v višini </w:t>
      </w:r>
      <w:r w:rsidRPr="0038704A">
        <w:rPr>
          <w:rFonts w:cs="Arial"/>
          <w:b/>
          <w:bCs/>
          <w:noProof/>
          <w:szCs w:val="20"/>
        </w:rPr>
        <w:t>10 %</w:t>
      </w:r>
      <w:r w:rsidRPr="0038704A">
        <w:rPr>
          <w:rFonts w:cs="Arial"/>
          <w:noProof/>
          <w:szCs w:val="20"/>
        </w:rPr>
        <w:t xml:space="preserve"> letne pogodbene vrednosti z DDV, brezpogojno, nepreklicno in plačljivo na prvi poziv naročnika  predložili za četrto pogodbeno leto, in sicer 30 dni pred potekom predhodne garancije in z veljavnostjo </w:t>
      </w:r>
      <w:r w:rsidR="007A2293" w:rsidRPr="0038704A">
        <w:rPr>
          <w:rFonts w:cs="Arial"/>
          <w:noProof/>
          <w:szCs w:val="20"/>
        </w:rPr>
        <w:t xml:space="preserve">od </w:t>
      </w:r>
      <w:r w:rsidR="007A2293" w:rsidRPr="0038704A">
        <w:rPr>
          <w:rFonts w:cs="Arial"/>
          <w:b/>
          <w:noProof/>
        </w:rPr>
        <w:t>1. 1. 2028 do 31. 12. 2028.</w:t>
      </w:r>
    </w:p>
    <w:p w14:paraId="4A065994" w14:textId="161A4712" w:rsidR="00750C50" w:rsidRPr="0038704A" w:rsidRDefault="00750C50" w:rsidP="00750C50">
      <w:pPr>
        <w:suppressAutoHyphens/>
        <w:spacing w:line="280" w:lineRule="exact"/>
        <w:rPr>
          <w:rFonts w:cs="Arial"/>
          <w:noProof/>
          <w:szCs w:val="20"/>
        </w:rPr>
      </w:pPr>
    </w:p>
    <w:p w14:paraId="092529AD" w14:textId="77777777" w:rsidR="00750C50" w:rsidRDefault="00750C50" w:rsidP="00750C50">
      <w:pPr>
        <w:suppressAutoHyphens/>
        <w:rPr>
          <w:rFonts w:cs="Arial"/>
          <w:bCs/>
          <w:noProof/>
        </w:rPr>
      </w:pPr>
    </w:p>
    <w:p w14:paraId="7AD9B2B0" w14:textId="77777777" w:rsidR="00D62C61" w:rsidRDefault="00D62C61" w:rsidP="00750C50">
      <w:pPr>
        <w:suppressAutoHyphens/>
        <w:rPr>
          <w:rFonts w:cs="Arial"/>
          <w:bCs/>
          <w:noProof/>
        </w:rPr>
      </w:pPr>
    </w:p>
    <w:p w14:paraId="4B0563B0" w14:textId="77777777" w:rsidR="00D62C61" w:rsidRDefault="00D62C61" w:rsidP="00750C50">
      <w:pPr>
        <w:suppressAutoHyphens/>
        <w:rPr>
          <w:rFonts w:cs="Arial"/>
          <w:bCs/>
          <w:noProof/>
        </w:rPr>
      </w:pPr>
    </w:p>
    <w:p w14:paraId="0A4EA72A" w14:textId="77777777" w:rsidR="00D62C61" w:rsidRDefault="00D62C61" w:rsidP="00750C50">
      <w:pPr>
        <w:suppressAutoHyphens/>
        <w:rPr>
          <w:rFonts w:cs="Arial"/>
          <w:bCs/>
          <w:noProof/>
        </w:rPr>
      </w:pPr>
    </w:p>
    <w:p w14:paraId="06D7AB91" w14:textId="77777777" w:rsidR="00D62C61" w:rsidRDefault="00D62C61" w:rsidP="00750C50">
      <w:pPr>
        <w:suppressAutoHyphens/>
        <w:rPr>
          <w:rFonts w:cs="Arial"/>
          <w:bCs/>
          <w:noProof/>
        </w:rPr>
      </w:pPr>
    </w:p>
    <w:p w14:paraId="3DDF20F9" w14:textId="77777777" w:rsidR="00D62C61" w:rsidRPr="0038704A" w:rsidRDefault="00D62C61" w:rsidP="00750C50">
      <w:pPr>
        <w:suppressAutoHyphens/>
        <w:rPr>
          <w:rFonts w:cs="Arial"/>
          <w:noProof/>
          <w:szCs w:val="20"/>
        </w:rPr>
      </w:pPr>
    </w:p>
    <w:p w14:paraId="632D8A25" w14:textId="713D11D4" w:rsidR="00A34E10" w:rsidRPr="0038704A" w:rsidRDefault="00A34E10" w:rsidP="00750C50">
      <w:pPr>
        <w:rPr>
          <w:b/>
        </w:rPr>
      </w:pPr>
    </w:p>
    <w:p w14:paraId="43827C18" w14:textId="16B3A1B7" w:rsidR="009C17D8" w:rsidRPr="0038704A" w:rsidRDefault="009C17D8" w:rsidP="00A34E10">
      <w:pPr>
        <w:rPr>
          <w:b/>
        </w:rPr>
      </w:pPr>
    </w:p>
    <w:p w14:paraId="044F9864" w14:textId="757C3E86" w:rsidR="00750C50" w:rsidRPr="0038704A" w:rsidRDefault="00750C50" w:rsidP="00A34E10">
      <w:pPr>
        <w:rPr>
          <w:b/>
        </w:rPr>
      </w:pPr>
    </w:p>
    <w:p w14:paraId="3A77A2C0" w14:textId="1AAB7432" w:rsidR="001A2A46" w:rsidRPr="0038704A" w:rsidRDefault="001A2A46" w:rsidP="00A34E10">
      <w:pPr>
        <w:rPr>
          <w:b/>
        </w:rPr>
      </w:pPr>
    </w:p>
    <w:p w14:paraId="3E9570D7" w14:textId="0616B74F" w:rsidR="001A2A46" w:rsidRPr="0038704A" w:rsidRDefault="001A2A46" w:rsidP="00A34E10">
      <w:pPr>
        <w:rPr>
          <w:b/>
        </w:rPr>
      </w:pPr>
    </w:p>
    <w:p w14:paraId="308304F4" w14:textId="77777777" w:rsidR="001A2A46" w:rsidRPr="0038704A" w:rsidRDefault="001A2A46" w:rsidP="00A34E10">
      <w:pPr>
        <w:rPr>
          <w:b/>
        </w:rPr>
      </w:pPr>
    </w:p>
    <w:p w14:paraId="3C63017C" w14:textId="77777777" w:rsidR="009C17D8" w:rsidRPr="0038704A" w:rsidRDefault="009C17D8" w:rsidP="00A34E10">
      <w:pPr>
        <w:rPr>
          <w:b/>
        </w:rPr>
      </w:pPr>
    </w:p>
    <w:p w14:paraId="744F2E84" w14:textId="77777777" w:rsidR="00A34E10" w:rsidRPr="0038704A" w:rsidRDefault="00A34E10" w:rsidP="00A34E10">
      <w:pPr>
        <w:jc w:val="right"/>
        <w:rPr>
          <w:b/>
        </w:rPr>
      </w:pPr>
    </w:p>
    <w:p w14:paraId="6B7F2547" w14:textId="77777777" w:rsidR="00A34E10" w:rsidRPr="0038704A" w:rsidRDefault="00A34E10" w:rsidP="00A34E10">
      <w:pPr>
        <w:jc w:val="right"/>
        <w:rPr>
          <w:b/>
        </w:rPr>
      </w:pPr>
    </w:p>
    <w:p w14:paraId="1EE40EF3" w14:textId="77777777" w:rsidR="009C17D8" w:rsidRPr="0038704A" w:rsidRDefault="009C17D8" w:rsidP="009C17D8">
      <w:pPr>
        <w:spacing w:line="360" w:lineRule="auto"/>
        <w:jc w:val="center"/>
      </w:pPr>
      <w:r w:rsidRPr="0038704A">
        <w:t xml:space="preserve">Kraj in datum: </w:t>
      </w:r>
      <w:r w:rsidRPr="0038704A">
        <w:tab/>
      </w:r>
      <w:r w:rsidRPr="0038704A">
        <w:tab/>
      </w:r>
      <w:r w:rsidRPr="0038704A">
        <w:tab/>
      </w:r>
      <w:r w:rsidRPr="0038704A">
        <w:tab/>
        <w:t>Žig:</w:t>
      </w:r>
      <w:r w:rsidRPr="0038704A">
        <w:tab/>
      </w:r>
      <w:r w:rsidRPr="0038704A">
        <w:tab/>
      </w:r>
      <w:r w:rsidRPr="0038704A">
        <w:tab/>
        <w:t>Podpis zastopnika</w:t>
      </w:r>
    </w:p>
    <w:p w14:paraId="2E1E5339" w14:textId="77777777" w:rsidR="009C17D8" w:rsidRPr="0038704A" w:rsidRDefault="009C17D8" w:rsidP="009C17D8">
      <w:pPr>
        <w:spacing w:line="360" w:lineRule="auto"/>
        <w:ind w:left="4956" w:firstLine="708"/>
        <w:jc w:val="center"/>
      </w:pPr>
      <w:r w:rsidRPr="0038704A">
        <w:t>oz. prokurista:</w:t>
      </w:r>
    </w:p>
    <w:p w14:paraId="5C6B8E78" w14:textId="77777777" w:rsidR="009C17D8" w:rsidRPr="0038704A" w:rsidRDefault="009C17D8" w:rsidP="009C17D8">
      <w:pPr>
        <w:spacing w:line="360" w:lineRule="auto"/>
        <w:jc w:val="center"/>
      </w:pPr>
    </w:p>
    <w:p w14:paraId="69B64A80" w14:textId="179F8335" w:rsidR="00B8269C" w:rsidRPr="0038704A" w:rsidRDefault="009C17D8" w:rsidP="004251A3">
      <w:pPr>
        <w:spacing w:line="360" w:lineRule="auto"/>
        <w:jc w:val="center"/>
      </w:pPr>
      <w:r w:rsidRPr="0038704A">
        <w:t>........................................</w:t>
      </w:r>
      <w:r w:rsidRPr="0038704A">
        <w:tab/>
      </w:r>
      <w:r w:rsidRPr="0038704A">
        <w:tab/>
      </w:r>
      <w:r w:rsidRPr="0038704A">
        <w:tab/>
      </w:r>
      <w:r w:rsidRPr="0038704A">
        <w:tab/>
      </w:r>
      <w:r w:rsidRPr="0038704A">
        <w:tab/>
        <w:t>.........................................</w:t>
      </w:r>
    </w:p>
    <w:p w14:paraId="056B708C" w14:textId="1D77761F" w:rsidR="0055707F" w:rsidRPr="0038704A" w:rsidRDefault="0055707F" w:rsidP="0055707F">
      <w:pPr>
        <w:jc w:val="right"/>
        <w:rPr>
          <w:rFonts w:cs="Arial"/>
          <w:b/>
          <w:noProof/>
        </w:rPr>
      </w:pPr>
      <w:r w:rsidRPr="0038704A">
        <w:rPr>
          <w:rFonts w:cs="Arial"/>
          <w:b/>
          <w:noProof/>
        </w:rPr>
        <w:lastRenderedPageBreak/>
        <w:t>OBR-</w:t>
      </w:r>
      <w:r w:rsidR="00D2483C" w:rsidRPr="0038704A">
        <w:rPr>
          <w:rFonts w:cs="Arial"/>
          <w:b/>
          <w:noProof/>
        </w:rPr>
        <w:t>1</w:t>
      </w:r>
      <w:r w:rsidR="00D62C61">
        <w:rPr>
          <w:rFonts w:cs="Arial"/>
          <w:b/>
          <w:noProof/>
        </w:rPr>
        <w:t>1</w:t>
      </w:r>
    </w:p>
    <w:p w14:paraId="05C96F6C" w14:textId="64085416" w:rsidR="0055707F" w:rsidRPr="0038704A" w:rsidRDefault="0055707F" w:rsidP="0055707F">
      <w:pPr>
        <w:pStyle w:val="Heading2"/>
        <w:numPr>
          <w:ilvl w:val="0"/>
          <w:numId w:val="0"/>
        </w:numPr>
        <w:jc w:val="center"/>
        <w:rPr>
          <w:b/>
          <w:noProof/>
        </w:rPr>
      </w:pPr>
      <w:bookmarkStart w:id="219" w:name="_Toc528148135"/>
      <w:bookmarkStart w:id="220" w:name="_Toc128383663"/>
      <w:bookmarkStart w:id="221" w:name="_Toc176944042"/>
      <w:r w:rsidRPr="0038704A">
        <w:rPr>
          <w:b/>
          <w:noProof/>
        </w:rPr>
        <w:t>Vzorec pogodbe</w:t>
      </w:r>
      <w:bookmarkEnd w:id="219"/>
      <w:bookmarkEnd w:id="220"/>
      <w:bookmarkEnd w:id="221"/>
    </w:p>
    <w:p w14:paraId="1BC43D6E" w14:textId="77777777" w:rsidR="0055707F" w:rsidRPr="0038704A" w:rsidRDefault="0055707F" w:rsidP="0055707F">
      <w:pPr>
        <w:rPr>
          <w:noProof/>
        </w:rPr>
      </w:pPr>
    </w:p>
    <w:p w14:paraId="52756B78" w14:textId="77777777" w:rsidR="0055707F" w:rsidRPr="0038704A" w:rsidRDefault="0055707F" w:rsidP="0055707F">
      <w:pPr>
        <w:widowControl w:val="0"/>
        <w:autoSpaceDE w:val="0"/>
        <w:autoSpaceDN w:val="0"/>
        <w:adjustRightInd w:val="0"/>
        <w:jc w:val="center"/>
        <w:rPr>
          <w:b/>
          <w:noProof/>
          <w:lang w:eastAsia="sl-SI"/>
        </w:rPr>
      </w:pPr>
    </w:p>
    <w:p w14:paraId="7DA8B182" w14:textId="77777777" w:rsidR="0055707F" w:rsidRPr="0038704A" w:rsidRDefault="0055707F" w:rsidP="0055707F">
      <w:pPr>
        <w:rPr>
          <w:noProof/>
          <w:lang w:eastAsia="sl-SI"/>
        </w:rPr>
      </w:pPr>
    </w:p>
    <w:p w14:paraId="4BAEBD0A" w14:textId="0BBE4B1F" w:rsidR="0055707F" w:rsidRPr="0038704A" w:rsidRDefault="0055707F" w:rsidP="0055707F">
      <w:pPr>
        <w:widowControl w:val="0"/>
        <w:autoSpaceDE w:val="0"/>
        <w:autoSpaceDN w:val="0"/>
        <w:adjustRightInd w:val="0"/>
        <w:jc w:val="center"/>
        <w:rPr>
          <w:b/>
          <w:noProof/>
          <w:sz w:val="28"/>
          <w:szCs w:val="28"/>
        </w:rPr>
      </w:pPr>
      <w:r w:rsidRPr="0038704A">
        <w:rPr>
          <w:b/>
          <w:bCs/>
          <w:noProof/>
          <w:sz w:val="28"/>
          <w:szCs w:val="28"/>
        </w:rPr>
        <w:t>POGODBA štev. JN-</w:t>
      </w:r>
      <w:r w:rsidR="00E629F8" w:rsidRPr="0038704A">
        <w:rPr>
          <w:b/>
          <w:bCs/>
          <w:noProof/>
          <w:sz w:val="28"/>
          <w:szCs w:val="28"/>
        </w:rPr>
        <w:t>S06</w:t>
      </w:r>
      <w:r w:rsidR="00D87863">
        <w:rPr>
          <w:b/>
          <w:bCs/>
          <w:noProof/>
          <w:sz w:val="28"/>
          <w:szCs w:val="28"/>
        </w:rPr>
        <w:t>99</w:t>
      </w:r>
    </w:p>
    <w:p w14:paraId="0997095E" w14:textId="77777777" w:rsidR="0055707F" w:rsidRPr="0038704A" w:rsidRDefault="0055707F" w:rsidP="0055707F">
      <w:pPr>
        <w:pStyle w:val="BodyText"/>
        <w:rPr>
          <w:b/>
          <w:noProof/>
          <w:sz w:val="28"/>
          <w:szCs w:val="28"/>
        </w:rPr>
      </w:pPr>
    </w:p>
    <w:p w14:paraId="30CDE0D2" w14:textId="4CB4679F" w:rsidR="0055707F" w:rsidRPr="00895DFF" w:rsidRDefault="00E629F8" w:rsidP="00E7613D">
      <w:pPr>
        <w:pStyle w:val="BodyText"/>
        <w:jc w:val="center"/>
        <w:rPr>
          <w:b/>
          <w:noProof/>
        </w:rPr>
      </w:pPr>
      <w:bookmarkStart w:id="222" w:name="_Hlk176939538"/>
      <w:r w:rsidRPr="00895DFF">
        <w:rPr>
          <w:b/>
          <w:sz w:val="36"/>
          <w:szCs w:val="36"/>
        </w:rPr>
        <w:t xml:space="preserve">Merjenje </w:t>
      </w:r>
      <w:r w:rsidR="00895DFF" w:rsidRPr="00895DFF">
        <w:rPr>
          <w:b/>
          <w:sz w:val="36"/>
          <w:szCs w:val="36"/>
        </w:rPr>
        <w:t>dnevne gledanosti TV programov za dobo štirih (4) let</w:t>
      </w:r>
    </w:p>
    <w:bookmarkEnd w:id="222"/>
    <w:p w14:paraId="6536A29E" w14:textId="77777777" w:rsidR="0055707F" w:rsidRPr="00895DFF" w:rsidRDefault="0055707F" w:rsidP="0055707F">
      <w:pPr>
        <w:pStyle w:val="BodyText"/>
        <w:spacing w:after="0"/>
        <w:rPr>
          <w:noProof/>
        </w:rPr>
      </w:pPr>
    </w:p>
    <w:p w14:paraId="7C097F6E" w14:textId="77777777" w:rsidR="0055707F" w:rsidRPr="00895DFF" w:rsidRDefault="0055707F" w:rsidP="0055707F">
      <w:pPr>
        <w:pStyle w:val="BodyText"/>
        <w:spacing w:after="0"/>
        <w:rPr>
          <w:noProof/>
        </w:rPr>
      </w:pPr>
    </w:p>
    <w:p w14:paraId="136A9EB7" w14:textId="77777777" w:rsidR="0055707F" w:rsidRPr="00895DFF" w:rsidRDefault="0055707F" w:rsidP="0055707F">
      <w:pPr>
        <w:pStyle w:val="BodyText"/>
        <w:spacing w:after="0"/>
        <w:rPr>
          <w:noProof/>
        </w:rPr>
      </w:pPr>
    </w:p>
    <w:p w14:paraId="7C57A0C7" w14:textId="77777777" w:rsidR="0055707F" w:rsidRPr="00895DFF" w:rsidRDefault="0055707F" w:rsidP="0055707F">
      <w:pPr>
        <w:pStyle w:val="BodyText"/>
        <w:spacing w:after="0"/>
        <w:rPr>
          <w:noProof/>
        </w:rPr>
      </w:pPr>
    </w:p>
    <w:p w14:paraId="48BFEB60" w14:textId="77777777" w:rsidR="0055707F" w:rsidRPr="00895DFF" w:rsidRDefault="0055707F" w:rsidP="0055707F">
      <w:pPr>
        <w:pStyle w:val="BodyText"/>
        <w:spacing w:after="0"/>
        <w:rPr>
          <w:noProof/>
        </w:rPr>
      </w:pPr>
    </w:p>
    <w:p w14:paraId="05B5B019" w14:textId="77777777" w:rsidR="0055707F" w:rsidRPr="00895DFF" w:rsidRDefault="0055707F" w:rsidP="0055707F">
      <w:pPr>
        <w:pStyle w:val="BodyText"/>
        <w:spacing w:after="0"/>
        <w:rPr>
          <w:noProof/>
        </w:rPr>
      </w:pPr>
      <w:r w:rsidRPr="00895DFF">
        <w:rPr>
          <w:noProof/>
        </w:rPr>
        <w:t>sklenjena med:</w:t>
      </w:r>
    </w:p>
    <w:p w14:paraId="263169FA" w14:textId="77777777" w:rsidR="0055707F" w:rsidRPr="00895DFF" w:rsidRDefault="0055707F" w:rsidP="0055707F">
      <w:pPr>
        <w:pStyle w:val="BodyText"/>
        <w:spacing w:after="0"/>
        <w:rPr>
          <w:noProof/>
        </w:rPr>
      </w:pPr>
    </w:p>
    <w:p w14:paraId="50BB6CD1" w14:textId="77777777" w:rsidR="0055707F" w:rsidRPr="00895DFF" w:rsidRDefault="0055707F" w:rsidP="0055707F">
      <w:pPr>
        <w:pStyle w:val="BodyText"/>
        <w:spacing w:after="0"/>
        <w:rPr>
          <w:noProof/>
        </w:rPr>
      </w:pPr>
    </w:p>
    <w:p w14:paraId="414A7554" w14:textId="77777777" w:rsidR="0055707F" w:rsidRPr="00895DFF" w:rsidRDefault="0055707F" w:rsidP="0055707F">
      <w:pPr>
        <w:pStyle w:val="BodyText"/>
        <w:spacing w:after="0"/>
        <w:rPr>
          <w:noProof/>
        </w:rPr>
      </w:pPr>
      <w:r w:rsidRPr="00895DFF">
        <w:rPr>
          <w:noProof/>
        </w:rPr>
        <w:t>Radiotelevizija Slovenija, Javni zavod</w:t>
      </w:r>
    </w:p>
    <w:p w14:paraId="6083E477" w14:textId="77777777" w:rsidR="0055707F" w:rsidRPr="00895DFF" w:rsidRDefault="0055707F" w:rsidP="0055707F">
      <w:pPr>
        <w:pStyle w:val="BodyText"/>
        <w:spacing w:after="0"/>
        <w:rPr>
          <w:noProof/>
        </w:rPr>
      </w:pPr>
      <w:r w:rsidRPr="00895DFF">
        <w:rPr>
          <w:noProof/>
        </w:rPr>
        <w:t>Kolodvorska 2</w:t>
      </w:r>
    </w:p>
    <w:p w14:paraId="3EE097FA" w14:textId="77777777" w:rsidR="0055707F" w:rsidRPr="00895DFF" w:rsidRDefault="0055707F" w:rsidP="0055707F">
      <w:pPr>
        <w:pStyle w:val="BodyText"/>
        <w:spacing w:after="0"/>
        <w:rPr>
          <w:noProof/>
        </w:rPr>
      </w:pPr>
      <w:r w:rsidRPr="00895DFF">
        <w:rPr>
          <w:noProof/>
        </w:rPr>
        <w:t>1550 Ljubljana</w:t>
      </w:r>
    </w:p>
    <w:p w14:paraId="49331721" w14:textId="77777777" w:rsidR="0055707F" w:rsidRPr="00895DFF" w:rsidRDefault="0055707F" w:rsidP="0055707F">
      <w:pPr>
        <w:pStyle w:val="BodyText"/>
        <w:spacing w:after="0"/>
        <w:rPr>
          <w:noProof/>
        </w:rPr>
      </w:pPr>
    </w:p>
    <w:p w14:paraId="480B2780" w14:textId="77777777" w:rsidR="0055707F" w:rsidRPr="00895DFF" w:rsidRDefault="0055707F" w:rsidP="0055707F">
      <w:pPr>
        <w:pStyle w:val="BodyText"/>
        <w:spacing w:after="0"/>
        <w:rPr>
          <w:noProof/>
        </w:rPr>
      </w:pPr>
      <w:r w:rsidRPr="00895DFF">
        <w:rPr>
          <w:noProof/>
        </w:rPr>
        <w:t>Identifikacijska štev. za DDV: SI29865174</w:t>
      </w:r>
    </w:p>
    <w:p w14:paraId="6EF74385" w14:textId="77777777" w:rsidR="0055707F" w:rsidRPr="00895DFF" w:rsidRDefault="0055707F" w:rsidP="0055707F">
      <w:pPr>
        <w:pStyle w:val="BodyText"/>
        <w:spacing w:after="0"/>
        <w:rPr>
          <w:noProof/>
        </w:rPr>
      </w:pPr>
      <w:r w:rsidRPr="00895DFF">
        <w:rPr>
          <w:noProof/>
        </w:rPr>
        <w:t>Matična številka: 5056497</w:t>
      </w:r>
    </w:p>
    <w:p w14:paraId="1EE64658" w14:textId="77777777" w:rsidR="0055707F" w:rsidRPr="00895DFF" w:rsidRDefault="0055707F" w:rsidP="0055707F">
      <w:pPr>
        <w:pStyle w:val="BodyText"/>
        <w:spacing w:after="0"/>
        <w:rPr>
          <w:noProof/>
        </w:rPr>
      </w:pPr>
    </w:p>
    <w:p w14:paraId="4E968701" w14:textId="77777777" w:rsidR="00895DFF" w:rsidRPr="00926AC8" w:rsidRDefault="00895DFF" w:rsidP="00895DFF">
      <w:pPr>
        <w:rPr>
          <w:rFonts w:cs="Arial"/>
          <w:noProof/>
          <w:color w:val="000000"/>
          <w:szCs w:val="22"/>
          <w:lang w:eastAsia="sl-SI"/>
        </w:rPr>
      </w:pPr>
      <w:r w:rsidRPr="00926AC8">
        <w:rPr>
          <w:rFonts w:cs="Arial"/>
          <w:noProof/>
          <w:color w:val="000000"/>
          <w:szCs w:val="22"/>
          <w:lang w:eastAsia="sl-SI"/>
        </w:rPr>
        <w:t xml:space="preserve">ki ga zastopa </w:t>
      </w:r>
      <w:bookmarkStart w:id="223" w:name="_Hlk161913322"/>
      <w:r w:rsidRPr="00926AC8">
        <w:rPr>
          <w:rFonts w:cs="Arial"/>
          <w:noProof/>
          <w:color w:val="000000"/>
          <w:szCs w:val="22"/>
          <w:lang w:eastAsia="sl-SI"/>
        </w:rPr>
        <w:t>Uprava javnega zavoda RTV Slovenija</w:t>
      </w:r>
    </w:p>
    <w:bookmarkEnd w:id="223"/>
    <w:p w14:paraId="4E3B9FD6" w14:textId="77777777" w:rsidR="0055707F" w:rsidRPr="0038704A" w:rsidRDefault="0055707F" w:rsidP="0055707F">
      <w:pPr>
        <w:rPr>
          <w:rFonts w:cs="Arial"/>
          <w:noProof/>
          <w:szCs w:val="22"/>
          <w:lang w:eastAsia="sl-SI"/>
        </w:rPr>
      </w:pPr>
    </w:p>
    <w:p w14:paraId="606FC536" w14:textId="77777777" w:rsidR="0055707F" w:rsidRPr="0038704A" w:rsidRDefault="0055707F" w:rsidP="0055707F">
      <w:pPr>
        <w:pStyle w:val="BodyText"/>
        <w:spacing w:after="0"/>
        <w:rPr>
          <w:noProof/>
          <w:u w:val="single"/>
        </w:rPr>
      </w:pPr>
      <w:r w:rsidRPr="0038704A">
        <w:rPr>
          <w:noProof/>
          <w:u w:val="single"/>
        </w:rPr>
        <w:t>(v nadaljevanju: NAROČNIK)</w:t>
      </w:r>
    </w:p>
    <w:p w14:paraId="3AED8BBF" w14:textId="77777777" w:rsidR="0055707F" w:rsidRPr="0038704A" w:rsidRDefault="0055707F" w:rsidP="0055707F">
      <w:pPr>
        <w:pStyle w:val="BodyText"/>
        <w:spacing w:after="0"/>
        <w:rPr>
          <w:b/>
          <w:noProof/>
          <w:u w:val="single"/>
        </w:rPr>
      </w:pPr>
    </w:p>
    <w:p w14:paraId="46170424" w14:textId="77777777" w:rsidR="0055707F" w:rsidRPr="0038704A" w:rsidRDefault="0055707F" w:rsidP="0055707F">
      <w:pPr>
        <w:pStyle w:val="BodyText"/>
        <w:spacing w:after="0"/>
        <w:rPr>
          <w:b/>
          <w:noProof/>
          <w:u w:val="single"/>
        </w:rPr>
      </w:pPr>
    </w:p>
    <w:p w14:paraId="7C06A62D" w14:textId="77777777" w:rsidR="0055707F" w:rsidRPr="0038704A" w:rsidRDefault="0055707F" w:rsidP="0055707F">
      <w:pPr>
        <w:pStyle w:val="BodyText"/>
        <w:spacing w:after="0"/>
        <w:rPr>
          <w:b/>
          <w:noProof/>
          <w:u w:val="single"/>
        </w:rPr>
      </w:pPr>
    </w:p>
    <w:p w14:paraId="26220908" w14:textId="77777777" w:rsidR="0055707F" w:rsidRPr="0038704A" w:rsidRDefault="0055707F" w:rsidP="0055707F">
      <w:pPr>
        <w:pStyle w:val="BodyText"/>
        <w:spacing w:after="0"/>
        <w:rPr>
          <w:b/>
          <w:noProof/>
        </w:rPr>
      </w:pPr>
    </w:p>
    <w:p w14:paraId="02C134FA" w14:textId="77777777" w:rsidR="0055707F" w:rsidRPr="0038704A" w:rsidRDefault="0055707F" w:rsidP="0055707F">
      <w:pPr>
        <w:jc w:val="left"/>
        <w:rPr>
          <w:noProof/>
          <w:szCs w:val="20"/>
        </w:rPr>
      </w:pPr>
      <w:r w:rsidRPr="0038704A">
        <w:rPr>
          <w:noProof/>
          <w:szCs w:val="20"/>
        </w:rPr>
        <w:t>in</w:t>
      </w:r>
    </w:p>
    <w:p w14:paraId="491A0FB8" w14:textId="77777777" w:rsidR="0055707F" w:rsidRPr="0038704A" w:rsidRDefault="0055707F" w:rsidP="0055707F">
      <w:pPr>
        <w:jc w:val="left"/>
        <w:rPr>
          <w:noProof/>
          <w:szCs w:val="20"/>
        </w:rPr>
      </w:pPr>
    </w:p>
    <w:p w14:paraId="07D9E8D5" w14:textId="77777777" w:rsidR="0055707F" w:rsidRPr="0038704A" w:rsidRDefault="0055707F" w:rsidP="0055707F">
      <w:pPr>
        <w:jc w:val="left"/>
        <w:rPr>
          <w:noProof/>
          <w:szCs w:val="20"/>
        </w:rPr>
      </w:pPr>
    </w:p>
    <w:p w14:paraId="4DC5D579" w14:textId="77777777" w:rsidR="0055707F" w:rsidRPr="0038704A" w:rsidRDefault="0055707F" w:rsidP="0055707F">
      <w:pPr>
        <w:jc w:val="left"/>
        <w:rPr>
          <w:noProof/>
          <w:szCs w:val="20"/>
        </w:rPr>
      </w:pPr>
    </w:p>
    <w:p w14:paraId="399B4F3C" w14:textId="77777777" w:rsidR="0055707F" w:rsidRPr="0038704A" w:rsidRDefault="0055707F" w:rsidP="0055707F">
      <w:pPr>
        <w:jc w:val="left"/>
        <w:rPr>
          <w:noProof/>
          <w:szCs w:val="20"/>
        </w:rPr>
      </w:pPr>
      <w:r w:rsidRPr="0038704A">
        <w:rPr>
          <w:noProof/>
          <w:szCs w:val="20"/>
        </w:rPr>
        <w:t>..............................................</w:t>
      </w:r>
    </w:p>
    <w:p w14:paraId="163B8731" w14:textId="77777777" w:rsidR="0055707F" w:rsidRPr="0038704A" w:rsidRDefault="0055707F" w:rsidP="0055707F">
      <w:pPr>
        <w:jc w:val="left"/>
        <w:rPr>
          <w:noProof/>
          <w:szCs w:val="20"/>
        </w:rPr>
      </w:pPr>
      <w:r w:rsidRPr="0038704A">
        <w:rPr>
          <w:noProof/>
          <w:szCs w:val="20"/>
        </w:rPr>
        <w:t>..............................................</w:t>
      </w:r>
    </w:p>
    <w:p w14:paraId="04BE26D7" w14:textId="77777777" w:rsidR="0055707F" w:rsidRPr="0038704A" w:rsidRDefault="0055707F" w:rsidP="0055707F">
      <w:pPr>
        <w:jc w:val="left"/>
        <w:rPr>
          <w:noProof/>
          <w:szCs w:val="20"/>
        </w:rPr>
      </w:pPr>
      <w:r w:rsidRPr="0038704A">
        <w:rPr>
          <w:noProof/>
          <w:szCs w:val="20"/>
        </w:rPr>
        <w:t>..............................................</w:t>
      </w:r>
    </w:p>
    <w:p w14:paraId="0DE4B6E3" w14:textId="77777777" w:rsidR="0055707F" w:rsidRPr="0038704A" w:rsidRDefault="0055707F" w:rsidP="0055707F">
      <w:pPr>
        <w:jc w:val="left"/>
        <w:rPr>
          <w:noProof/>
          <w:szCs w:val="20"/>
        </w:rPr>
      </w:pPr>
      <w:r w:rsidRPr="0038704A">
        <w:rPr>
          <w:noProof/>
          <w:szCs w:val="20"/>
        </w:rPr>
        <w:t>..............................................</w:t>
      </w:r>
    </w:p>
    <w:p w14:paraId="1A48DF76" w14:textId="77777777" w:rsidR="0055707F" w:rsidRPr="0038704A" w:rsidRDefault="0055707F" w:rsidP="0055707F">
      <w:pPr>
        <w:jc w:val="left"/>
        <w:rPr>
          <w:noProof/>
          <w:szCs w:val="20"/>
        </w:rPr>
      </w:pPr>
    </w:p>
    <w:p w14:paraId="78B15FCC" w14:textId="77777777" w:rsidR="0055707F" w:rsidRPr="0038704A" w:rsidRDefault="0055707F" w:rsidP="0055707F">
      <w:pPr>
        <w:jc w:val="left"/>
        <w:rPr>
          <w:noProof/>
          <w:szCs w:val="20"/>
        </w:rPr>
      </w:pPr>
      <w:r w:rsidRPr="0038704A">
        <w:rPr>
          <w:noProof/>
          <w:szCs w:val="20"/>
        </w:rPr>
        <w:t xml:space="preserve">Identifikacijska štev. za DDV: </w:t>
      </w:r>
    </w:p>
    <w:p w14:paraId="47B4FC36" w14:textId="77777777" w:rsidR="0055707F" w:rsidRPr="0038704A" w:rsidRDefault="0055707F" w:rsidP="0055707F">
      <w:pPr>
        <w:jc w:val="left"/>
        <w:rPr>
          <w:noProof/>
          <w:szCs w:val="20"/>
        </w:rPr>
      </w:pPr>
      <w:r w:rsidRPr="0038704A">
        <w:rPr>
          <w:noProof/>
          <w:szCs w:val="20"/>
        </w:rPr>
        <w:t xml:space="preserve">Matična številka: </w:t>
      </w:r>
    </w:p>
    <w:p w14:paraId="053C7B10" w14:textId="77777777" w:rsidR="0055707F" w:rsidRPr="0038704A" w:rsidRDefault="0055707F" w:rsidP="0055707F">
      <w:pPr>
        <w:jc w:val="left"/>
        <w:rPr>
          <w:noProof/>
          <w:szCs w:val="20"/>
        </w:rPr>
      </w:pPr>
    </w:p>
    <w:p w14:paraId="7C49C750" w14:textId="77777777" w:rsidR="0055707F" w:rsidRPr="0038704A" w:rsidRDefault="0055707F" w:rsidP="0055707F">
      <w:pPr>
        <w:jc w:val="left"/>
        <w:rPr>
          <w:noProof/>
          <w:szCs w:val="20"/>
        </w:rPr>
      </w:pPr>
    </w:p>
    <w:p w14:paraId="3570323D" w14:textId="77777777" w:rsidR="0055707F" w:rsidRPr="0038704A" w:rsidRDefault="0055707F" w:rsidP="0055707F">
      <w:pPr>
        <w:jc w:val="left"/>
        <w:rPr>
          <w:noProof/>
          <w:szCs w:val="20"/>
        </w:rPr>
      </w:pPr>
      <w:r w:rsidRPr="0038704A">
        <w:rPr>
          <w:noProof/>
          <w:szCs w:val="20"/>
        </w:rPr>
        <w:t>ki ga zastopa ..............................................</w:t>
      </w:r>
    </w:p>
    <w:p w14:paraId="2C441079" w14:textId="77777777" w:rsidR="0055707F" w:rsidRPr="0038704A" w:rsidRDefault="0055707F" w:rsidP="0055707F">
      <w:pPr>
        <w:jc w:val="left"/>
        <w:rPr>
          <w:noProof/>
          <w:szCs w:val="20"/>
        </w:rPr>
      </w:pPr>
    </w:p>
    <w:p w14:paraId="4A38C248" w14:textId="77777777" w:rsidR="0055707F" w:rsidRPr="0038704A" w:rsidRDefault="0055707F" w:rsidP="0055707F">
      <w:pPr>
        <w:jc w:val="left"/>
        <w:rPr>
          <w:noProof/>
          <w:szCs w:val="20"/>
          <w:u w:val="single"/>
        </w:rPr>
      </w:pPr>
      <w:r w:rsidRPr="0038704A">
        <w:rPr>
          <w:noProof/>
          <w:szCs w:val="20"/>
          <w:u w:val="single"/>
        </w:rPr>
        <w:t>(v nadaljevanju: PONUDNIK)</w:t>
      </w:r>
    </w:p>
    <w:p w14:paraId="7E821334" w14:textId="77777777" w:rsidR="0055707F" w:rsidRPr="0038704A" w:rsidRDefault="0055707F" w:rsidP="0055707F">
      <w:pPr>
        <w:rPr>
          <w:rFonts w:cs="Arial"/>
          <w:noProof/>
          <w:szCs w:val="20"/>
          <w:lang w:eastAsia="sl-SI"/>
        </w:rPr>
      </w:pPr>
    </w:p>
    <w:p w14:paraId="5F27A3EE" w14:textId="77777777" w:rsidR="0055707F" w:rsidRPr="0038704A" w:rsidRDefault="0055707F" w:rsidP="0055707F">
      <w:pPr>
        <w:rPr>
          <w:rFonts w:cs="Arial"/>
          <w:noProof/>
          <w:szCs w:val="20"/>
          <w:lang w:eastAsia="sl-SI"/>
        </w:rPr>
      </w:pPr>
    </w:p>
    <w:p w14:paraId="0EC8CCFD" w14:textId="77777777" w:rsidR="0055707F" w:rsidRPr="0038704A" w:rsidRDefault="0055707F" w:rsidP="0055707F">
      <w:pPr>
        <w:rPr>
          <w:noProof/>
          <w:lang w:eastAsia="sl-SI"/>
        </w:rPr>
      </w:pPr>
    </w:p>
    <w:p w14:paraId="486CAC20" w14:textId="77777777" w:rsidR="0055707F" w:rsidRPr="0038704A" w:rsidRDefault="0055707F" w:rsidP="0055707F">
      <w:pPr>
        <w:rPr>
          <w:noProof/>
          <w:lang w:eastAsia="sl-SI"/>
        </w:rPr>
      </w:pPr>
    </w:p>
    <w:p w14:paraId="0C141388" w14:textId="77777777" w:rsidR="0055707F" w:rsidRPr="0038704A" w:rsidRDefault="0055707F" w:rsidP="0055707F">
      <w:pPr>
        <w:jc w:val="left"/>
        <w:rPr>
          <w:rFonts w:cs="Arial"/>
          <w:b/>
          <w:noProof/>
        </w:rPr>
      </w:pPr>
      <w:r w:rsidRPr="0038704A">
        <w:rPr>
          <w:rFonts w:cs="Arial"/>
          <w:b/>
          <w:noProof/>
        </w:rPr>
        <w:br w:type="page"/>
      </w:r>
    </w:p>
    <w:p w14:paraId="5322F102" w14:textId="0F22E29C" w:rsidR="00B019FA" w:rsidRPr="0038704A" w:rsidRDefault="00E629F8" w:rsidP="00582627">
      <w:pPr>
        <w:jc w:val="center"/>
        <w:rPr>
          <w:rFonts w:cs="Arial"/>
          <w:b/>
          <w:noProof/>
        </w:rPr>
      </w:pPr>
      <w:r w:rsidRPr="0038704A">
        <w:rPr>
          <w:rFonts w:cs="Arial"/>
          <w:b/>
          <w:noProof/>
        </w:rPr>
        <w:lastRenderedPageBreak/>
        <w:t>UVODNE DOLOČBE</w:t>
      </w:r>
    </w:p>
    <w:p w14:paraId="4D9277A6" w14:textId="77777777" w:rsidR="00E629F8" w:rsidRPr="0038704A" w:rsidRDefault="00E629F8" w:rsidP="00E629F8">
      <w:pPr>
        <w:jc w:val="center"/>
        <w:rPr>
          <w:rFonts w:cs="Arial"/>
          <w:b/>
          <w:noProof/>
        </w:rPr>
      </w:pPr>
      <w:r w:rsidRPr="0038704A">
        <w:rPr>
          <w:rFonts w:cs="Arial"/>
          <w:b/>
          <w:noProof/>
        </w:rPr>
        <w:t>1. člen</w:t>
      </w:r>
    </w:p>
    <w:p w14:paraId="0704F00D" w14:textId="77777777" w:rsidR="00E629F8" w:rsidRPr="0038704A" w:rsidRDefault="00E629F8" w:rsidP="00E629F8">
      <w:pPr>
        <w:pStyle w:val="BodyText"/>
        <w:rPr>
          <w:rFonts w:cs="Arial"/>
          <w:noProof/>
        </w:rPr>
      </w:pPr>
    </w:p>
    <w:p w14:paraId="6379E6E8" w14:textId="77777777" w:rsidR="00E629F8" w:rsidRPr="0038704A" w:rsidRDefault="00E629F8" w:rsidP="00E629F8">
      <w:pPr>
        <w:rPr>
          <w:rFonts w:cs="Arial"/>
          <w:noProof/>
        </w:rPr>
      </w:pPr>
      <w:bookmarkStart w:id="224" w:name="_Hlk176939705"/>
      <w:r w:rsidRPr="0038704A">
        <w:rPr>
          <w:rFonts w:cs="Arial"/>
          <w:noProof/>
        </w:rPr>
        <w:t xml:space="preserve">(1) Naročnik in ponudnik ugotavljata, da je: </w:t>
      </w:r>
    </w:p>
    <w:p w14:paraId="569C375C" w14:textId="2C38859F" w:rsidR="00E629F8" w:rsidRPr="0038704A" w:rsidRDefault="00E629F8" w:rsidP="007F63A0">
      <w:pPr>
        <w:pStyle w:val="ListParagraph"/>
        <w:numPr>
          <w:ilvl w:val="0"/>
          <w:numId w:val="6"/>
        </w:numPr>
        <w:rPr>
          <w:rFonts w:cs="Arial"/>
          <w:noProof/>
        </w:rPr>
      </w:pPr>
      <w:r w:rsidRPr="0038704A">
        <w:rPr>
          <w:rFonts w:cs="Arial"/>
          <w:noProof/>
        </w:rPr>
        <w:t xml:space="preserve">naročnik izvedel postopek oddaje javnega naročila na osnovi 40. člena Zakona o javnem naročanju – ZJN-3 (Uradni list Republike Slovenije, št.: 91/2015 in spremembe) za merjenje </w:t>
      </w:r>
      <w:r w:rsidR="00895DFF">
        <w:rPr>
          <w:rFonts w:cs="Arial"/>
          <w:noProof/>
        </w:rPr>
        <w:t xml:space="preserve">dnevne </w:t>
      </w:r>
      <w:r w:rsidRPr="0038704A">
        <w:rPr>
          <w:rFonts w:cs="Arial"/>
          <w:noProof/>
        </w:rPr>
        <w:t>gledanosti</w:t>
      </w:r>
      <w:r w:rsidR="00895DFF">
        <w:rPr>
          <w:rFonts w:cs="Arial"/>
          <w:noProof/>
        </w:rPr>
        <w:t xml:space="preserve"> TV programov za dobo štirih (4) let</w:t>
      </w:r>
      <w:r w:rsidRPr="0038704A">
        <w:rPr>
          <w:rFonts w:cs="Arial"/>
          <w:noProof/>
        </w:rPr>
        <w:t>;</w:t>
      </w:r>
    </w:p>
    <w:p w14:paraId="42049F89" w14:textId="72166706" w:rsidR="00E629F8" w:rsidRPr="0038704A" w:rsidRDefault="00E629F8" w:rsidP="007F63A0">
      <w:pPr>
        <w:pStyle w:val="ListParagraph"/>
        <w:numPr>
          <w:ilvl w:val="0"/>
          <w:numId w:val="6"/>
        </w:numPr>
        <w:rPr>
          <w:rFonts w:cs="Arial"/>
          <w:noProof/>
        </w:rPr>
      </w:pPr>
      <w:r w:rsidRPr="0038704A">
        <w:rPr>
          <w:rFonts w:cs="Arial"/>
          <w:noProof/>
        </w:rPr>
        <w:t>naročnik izbral ponudnika</w:t>
      </w:r>
      <w:r w:rsidR="00895DFF">
        <w:rPr>
          <w:rFonts w:cs="Arial"/>
          <w:noProof/>
        </w:rPr>
        <w:t xml:space="preserve"> </w:t>
      </w:r>
      <w:r w:rsidRPr="0038704A">
        <w:rPr>
          <w:rFonts w:cs="Arial"/>
          <w:noProof/>
        </w:rPr>
        <w:t xml:space="preserve">kot najugodnejšega ponudnika na osnovi javnega naročila, objavljenega na Portalu javnih naročil RS, pod štev. ….., z dne ………… in </w:t>
      </w:r>
      <w:r w:rsidRPr="0038704A">
        <w:rPr>
          <w:rFonts w:cs="Arial"/>
        </w:rPr>
        <w:t>v Uradnem listu EU, štev. …., z dne ………...</w:t>
      </w:r>
      <w:r w:rsidRPr="0038704A">
        <w:rPr>
          <w:rFonts w:cs="Arial"/>
          <w:noProof/>
        </w:rPr>
        <w:t xml:space="preserve"> za izvedbo javnega naročila iz prve alineje, </w:t>
      </w:r>
    </w:p>
    <w:p w14:paraId="46691FD0" w14:textId="56DB9BA1" w:rsidR="00E629F8" w:rsidRPr="0038704A" w:rsidRDefault="00E629F8" w:rsidP="007F63A0">
      <w:pPr>
        <w:pStyle w:val="ListParagraph"/>
        <w:numPr>
          <w:ilvl w:val="0"/>
          <w:numId w:val="6"/>
        </w:numPr>
        <w:rPr>
          <w:rFonts w:cs="Arial"/>
          <w:noProof/>
        </w:rPr>
      </w:pPr>
      <w:r w:rsidRPr="0038704A">
        <w:rPr>
          <w:rFonts w:cs="Arial"/>
          <w:noProof/>
        </w:rPr>
        <w:t xml:space="preserve">ponudnik </w:t>
      </w:r>
      <w:r w:rsidR="00895DFF">
        <w:rPr>
          <w:rFonts w:cs="Arial"/>
          <w:noProof/>
        </w:rPr>
        <w:t>strokovno in tehnično sposoben izvesti naročilo po tej pogodbi</w:t>
      </w:r>
      <w:r w:rsidRPr="0038704A">
        <w:rPr>
          <w:rFonts w:cs="Arial"/>
          <w:noProof/>
        </w:rPr>
        <w:t>.</w:t>
      </w:r>
    </w:p>
    <w:p w14:paraId="49F64E9F" w14:textId="77777777" w:rsidR="00E629F8" w:rsidRPr="0038704A" w:rsidRDefault="00E629F8" w:rsidP="00E629F8">
      <w:pPr>
        <w:rPr>
          <w:rFonts w:cs="Arial"/>
          <w:noProof/>
        </w:rPr>
      </w:pPr>
    </w:p>
    <w:p w14:paraId="0932FE5C" w14:textId="0A36CA04" w:rsidR="00E629F8" w:rsidRPr="0038704A" w:rsidRDefault="00E629F8" w:rsidP="00E629F8">
      <w:pPr>
        <w:rPr>
          <w:rFonts w:cs="Arial"/>
          <w:noProof/>
        </w:rPr>
      </w:pPr>
      <w:r w:rsidRPr="0038704A">
        <w:rPr>
          <w:rFonts w:cs="Arial"/>
          <w:noProof/>
        </w:rPr>
        <w:t>(2) Dokumentacija v zvezi z oddajo javnega naročila z dne</w:t>
      </w:r>
      <w:r w:rsidRPr="0038704A">
        <w:rPr>
          <w:rFonts w:cs="Arial"/>
          <w:b/>
          <w:noProof/>
        </w:rPr>
        <w:t xml:space="preserve"> </w:t>
      </w:r>
      <w:r w:rsidR="00F31369">
        <w:rPr>
          <w:rFonts w:cs="Arial"/>
          <w:bCs/>
          <w:noProof/>
        </w:rPr>
        <w:t xml:space="preserve">16. 9. 2024 </w:t>
      </w:r>
      <w:r w:rsidRPr="0038704A">
        <w:rPr>
          <w:rFonts w:cs="Arial"/>
          <w:noProof/>
        </w:rPr>
        <w:t>ter ponudba ponudnika št. ………. z dne ……………. (v nadaljevanju: Ponudba) sta sestavni del te pogodbe.</w:t>
      </w:r>
    </w:p>
    <w:p w14:paraId="0454C5AD" w14:textId="77777777" w:rsidR="00E629F8" w:rsidRPr="0038704A" w:rsidRDefault="00E629F8" w:rsidP="00E629F8">
      <w:pPr>
        <w:rPr>
          <w:rFonts w:cs="Arial"/>
          <w:noProof/>
        </w:rPr>
      </w:pPr>
    </w:p>
    <w:p w14:paraId="43301E71" w14:textId="77777777" w:rsidR="00E629F8" w:rsidRPr="0038704A" w:rsidRDefault="00E629F8" w:rsidP="00E629F8">
      <w:pPr>
        <w:rPr>
          <w:rFonts w:cs="Arial"/>
          <w:noProof/>
        </w:rPr>
      </w:pPr>
      <w:r w:rsidRPr="0038704A">
        <w:rPr>
          <w:rFonts w:cs="Arial"/>
          <w:noProof/>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bookmarkEnd w:id="224"/>
    <w:p w14:paraId="280CAF6B" w14:textId="77777777" w:rsidR="00E629F8" w:rsidRPr="0038704A" w:rsidRDefault="00E629F8" w:rsidP="00E629F8">
      <w:pPr>
        <w:rPr>
          <w:rFonts w:cs="Arial"/>
          <w:noProof/>
          <w:szCs w:val="20"/>
        </w:rPr>
      </w:pPr>
    </w:p>
    <w:p w14:paraId="09B25199" w14:textId="77777777" w:rsidR="00E629F8" w:rsidRPr="0038704A" w:rsidRDefault="00E629F8" w:rsidP="00E629F8">
      <w:pPr>
        <w:jc w:val="center"/>
        <w:rPr>
          <w:rFonts w:cs="Arial"/>
          <w:b/>
          <w:noProof/>
        </w:rPr>
      </w:pPr>
      <w:r w:rsidRPr="0038704A">
        <w:rPr>
          <w:rFonts w:cs="Arial"/>
          <w:b/>
          <w:noProof/>
        </w:rPr>
        <w:t>2. člen</w:t>
      </w:r>
    </w:p>
    <w:p w14:paraId="18F11720" w14:textId="77777777" w:rsidR="00E629F8" w:rsidRPr="0038704A" w:rsidRDefault="00E629F8" w:rsidP="00E629F8">
      <w:pPr>
        <w:pStyle w:val="BodyText3"/>
        <w:rPr>
          <w:rFonts w:cs="Arial"/>
          <w:noProof/>
          <w:sz w:val="20"/>
          <w:lang w:val="sl-SI"/>
        </w:rPr>
      </w:pPr>
    </w:p>
    <w:p w14:paraId="7410F778" w14:textId="58DA9217" w:rsidR="00E629F8" w:rsidRPr="0038704A" w:rsidRDefault="00E629F8" w:rsidP="00E629F8">
      <w:pPr>
        <w:rPr>
          <w:rFonts w:cs="Arial"/>
          <w:bCs/>
          <w:noProof/>
          <w:szCs w:val="20"/>
        </w:rPr>
      </w:pPr>
      <w:r w:rsidRPr="0038704A">
        <w:rPr>
          <w:rFonts w:cs="Arial"/>
          <w:noProof/>
        </w:rPr>
        <w:t xml:space="preserve">S to pogodbo se pogodbeni stranki dogovorita o splošnih in posebnih pogojih izvedbe javnega naročila. Sestavni del te pogodbe so pogoji, </w:t>
      </w:r>
      <w:r w:rsidRPr="0038704A">
        <w:rPr>
          <w:rFonts w:cs="Arial"/>
          <w:bCs/>
          <w:noProof/>
          <w:szCs w:val="20"/>
        </w:rPr>
        <w:t xml:space="preserve">določeni </w:t>
      </w:r>
      <w:r w:rsidRPr="0038704A">
        <w:rPr>
          <w:noProof/>
        </w:rPr>
        <w:t>z Dokumentacijo v zvezi z oddajo javnega naročila štev. JN-S06</w:t>
      </w:r>
      <w:r w:rsidR="00895DFF">
        <w:rPr>
          <w:noProof/>
        </w:rPr>
        <w:t>99</w:t>
      </w:r>
      <w:r w:rsidRPr="0038704A">
        <w:rPr>
          <w:noProof/>
        </w:rPr>
        <w:t>, sprejeti in navedeni v ponudbi ponudnika št. .............. z dne ……..</w:t>
      </w:r>
      <w:r w:rsidRPr="0038704A">
        <w:rPr>
          <w:rFonts w:cs="Arial"/>
          <w:bCs/>
          <w:noProof/>
          <w:szCs w:val="20"/>
        </w:rPr>
        <w:t>, ki predstavlja Prilogo 1 te pogodbe.</w:t>
      </w:r>
    </w:p>
    <w:p w14:paraId="49F2B66C" w14:textId="77777777" w:rsidR="00E629F8" w:rsidRPr="0038704A" w:rsidRDefault="00E629F8" w:rsidP="00E629F8">
      <w:pPr>
        <w:rPr>
          <w:rFonts w:cs="Arial"/>
          <w:b/>
          <w:noProof/>
        </w:rPr>
      </w:pPr>
    </w:p>
    <w:p w14:paraId="453CC416" w14:textId="485C2B4D" w:rsidR="00B019FA" w:rsidRPr="0038704A" w:rsidRDefault="00E629F8" w:rsidP="00582627">
      <w:pPr>
        <w:jc w:val="center"/>
        <w:rPr>
          <w:rFonts w:cs="Arial"/>
          <w:b/>
          <w:noProof/>
        </w:rPr>
      </w:pPr>
      <w:r w:rsidRPr="0038704A">
        <w:rPr>
          <w:rFonts w:cs="Arial"/>
          <w:b/>
          <w:noProof/>
        </w:rPr>
        <w:t>PREDMET JAVNEGA NAROČILA</w:t>
      </w:r>
    </w:p>
    <w:p w14:paraId="4D345D55" w14:textId="77777777" w:rsidR="00E629F8" w:rsidRPr="0038704A" w:rsidRDefault="00E629F8" w:rsidP="00E629F8">
      <w:pPr>
        <w:jc w:val="center"/>
        <w:rPr>
          <w:rFonts w:cs="Arial"/>
          <w:b/>
          <w:noProof/>
        </w:rPr>
      </w:pPr>
      <w:r w:rsidRPr="0038704A">
        <w:rPr>
          <w:rFonts w:cs="Arial"/>
          <w:b/>
          <w:noProof/>
        </w:rPr>
        <w:t>3. člen</w:t>
      </w:r>
    </w:p>
    <w:p w14:paraId="6CED7080" w14:textId="77777777" w:rsidR="00E629F8" w:rsidRPr="0038704A" w:rsidRDefault="00E629F8" w:rsidP="00E629F8">
      <w:pPr>
        <w:rPr>
          <w:rFonts w:cs="Arial"/>
          <w:szCs w:val="20"/>
        </w:rPr>
      </w:pPr>
    </w:p>
    <w:p w14:paraId="094B5A02" w14:textId="77777777" w:rsidR="00C9327F" w:rsidRPr="00C9327F" w:rsidRDefault="00E629F8" w:rsidP="00C9327F">
      <w:pPr>
        <w:pStyle w:val="BodyText"/>
        <w:rPr>
          <w:rFonts w:cs="Arial"/>
          <w:bCs/>
          <w:szCs w:val="20"/>
        </w:rPr>
      </w:pPr>
      <w:bookmarkStart w:id="225" w:name="_Hlk176941820"/>
      <w:r w:rsidRPr="0038704A">
        <w:rPr>
          <w:rFonts w:cs="Arial"/>
          <w:bCs/>
          <w:szCs w:val="20"/>
        </w:rPr>
        <w:t xml:space="preserve">(1) </w:t>
      </w:r>
      <w:r w:rsidR="00C9327F" w:rsidRPr="00C9327F">
        <w:rPr>
          <w:rFonts w:cs="Arial"/>
          <w:bCs/>
          <w:szCs w:val="20"/>
        </w:rPr>
        <w:t>Predmet javnega naročila je elektronsko merjenje gledanosti za predvajana sporeda RTV Slovenija – TV Slovenija 1 in TV Slovenija 2 ter računalniška orodja za analizo podatkov za dobo štirih (4) let.</w:t>
      </w:r>
    </w:p>
    <w:bookmarkEnd w:id="225"/>
    <w:p w14:paraId="7E99AE2C" w14:textId="77777777" w:rsidR="00895DFF" w:rsidRPr="0038704A" w:rsidRDefault="00895DFF" w:rsidP="00895DFF">
      <w:pPr>
        <w:pStyle w:val="BodyText"/>
        <w:spacing w:after="0"/>
        <w:rPr>
          <w:rFonts w:cs="Arial"/>
          <w:noProof/>
        </w:rPr>
      </w:pPr>
    </w:p>
    <w:p w14:paraId="1BC43401" w14:textId="77777777" w:rsidR="00E629F8" w:rsidRPr="00101205" w:rsidRDefault="00E629F8" w:rsidP="00895DFF">
      <w:pPr>
        <w:rPr>
          <w:rFonts w:cs="Arial"/>
          <w:noProof/>
          <w:szCs w:val="20"/>
        </w:rPr>
      </w:pPr>
      <w:r w:rsidRPr="00101205">
        <w:rPr>
          <w:rFonts w:cs="Arial"/>
          <w:bCs/>
          <w:szCs w:val="20"/>
        </w:rPr>
        <w:t xml:space="preserve">(2) </w:t>
      </w:r>
      <w:r w:rsidRPr="00101205">
        <w:rPr>
          <w:rFonts w:cs="Arial"/>
          <w:noProof/>
          <w:szCs w:val="20"/>
        </w:rPr>
        <w:t>Ponudnik bo zagotovil raziskavo gledanosti na slovenskem medijskem trgu in posledično zanesljive, neodvisne in transparentne podatke o gledanosti televizije uveljavil kot enotno valuto, ki jo bodo televizijske postaje, media-planerji in oglaševalci uporabljali pri načrtovanju oglaševanja.</w:t>
      </w:r>
    </w:p>
    <w:p w14:paraId="1CD247B1" w14:textId="77777777" w:rsidR="00E629F8" w:rsidRPr="0038704A" w:rsidRDefault="00E629F8" w:rsidP="00E629F8">
      <w:pPr>
        <w:pStyle w:val="BodyText"/>
        <w:rPr>
          <w:rFonts w:cs="Arial"/>
          <w:bCs/>
          <w:szCs w:val="20"/>
        </w:rPr>
      </w:pPr>
    </w:p>
    <w:p w14:paraId="4CBDFD5C" w14:textId="12F5FE65" w:rsidR="00B019FA" w:rsidRPr="0038704A" w:rsidRDefault="00E629F8" w:rsidP="00582627">
      <w:pPr>
        <w:pStyle w:val="BodyText"/>
        <w:spacing w:after="0"/>
        <w:jc w:val="center"/>
        <w:rPr>
          <w:rFonts w:cs="Arial"/>
          <w:b/>
          <w:bCs/>
          <w:noProof/>
        </w:rPr>
      </w:pPr>
      <w:r w:rsidRPr="0038704A">
        <w:rPr>
          <w:rFonts w:cs="Arial"/>
          <w:b/>
          <w:bCs/>
          <w:noProof/>
        </w:rPr>
        <w:t>POGODBENA VREDNOST</w:t>
      </w:r>
    </w:p>
    <w:p w14:paraId="23177B75" w14:textId="77777777" w:rsidR="00E629F8" w:rsidRPr="0038704A" w:rsidRDefault="00E629F8" w:rsidP="00E629F8">
      <w:pPr>
        <w:pStyle w:val="BodyText"/>
        <w:spacing w:after="0"/>
        <w:jc w:val="center"/>
        <w:rPr>
          <w:rFonts w:cs="Arial"/>
          <w:b/>
          <w:bCs/>
          <w:noProof/>
        </w:rPr>
      </w:pPr>
      <w:r w:rsidRPr="0038704A">
        <w:rPr>
          <w:rFonts w:cs="Arial"/>
          <w:b/>
          <w:bCs/>
          <w:noProof/>
        </w:rPr>
        <w:t>4. člen</w:t>
      </w:r>
    </w:p>
    <w:p w14:paraId="56E80D12" w14:textId="77777777" w:rsidR="00E629F8" w:rsidRPr="0038704A" w:rsidRDefault="00E629F8" w:rsidP="00E629F8">
      <w:pPr>
        <w:rPr>
          <w:bCs/>
          <w:szCs w:val="20"/>
        </w:rPr>
      </w:pPr>
    </w:p>
    <w:p w14:paraId="1F4A5604" w14:textId="7E561A1C" w:rsidR="00E629F8" w:rsidRPr="0038704A" w:rsidRDefault="00E629F8" w:rsidP="00E629F8">
      <w:pPr>
        <w:rPr>
          <w:bCs/>
          <w:szCs w:val="20"/>
        </w:rPr>
      </w:pPr>
      <w:bookmarkStart w:id="226" w:name="_Hlk176941906"/>
      <w:r w:rsidRPr="0038704A">
        <w:rPr>
          <w:bCs/>
          <w:szCs w:val="20"/>
        </w:rPr>
        <w:t xml:space="preserve">(1) Končna pogodbena vrednost </w:t>
      </w:r>
      <w:r w:rsidR="00895DFF">
        <w:rPr>
          <w:bCs/>
          <w:szCs w:val="20"/>
        </w:rPr>
        <w:t>za merjenje dnevne gledanosti TV programov za dobo štirih (4) let</w:t>
      </w:r>
      <w:r w:rsidRPr="0038704A">
        <w:t xml:space="preserve"> znaša</w:t>
      </w:r>
      <w:r w:rsidRPr="0038704A">
        <w:rPr>
          <w:bCs/>
          <w:szCs w:val="20"/>
        </w:rPr>
        <w:t>:</w:t>
      </w:r>
    </w:p>
    <w:p w14:paraId="01D28F34" w14:textId="77777777" w:rsidR="00E629F8" w:rsidRPr="0038704A" w:rsidRDefault="00E629F8" w:rsidP="00E629F8">
      <w:pPr>
        <w:rPr>
          <w:bCs/>
          <w:szCs w:val="22"/>
        </w:rPr>
      </w:pPr>
    </w:p>
    <w:p w14:paraId="05CC76C4" w14:textId="77777777" w:rsidR="00E629F8" w:rsidRPr="0038704A" w:rsidRDefault="00E629F8" w:rsidP="00E629F8">
      <w:pPr>
        <w:pStyle w:val="FootnoteText"/>
        <w:spacing w:line="360" w:lineRule="auto"/>
        <w:ind w:firstLine="708"/>
        <w:rPr>
          <w:rFonts w:ascii="Arial" w:hAnsi="Arial" w:cs="Arial"/>
          <w:szCs w:val="24"/>
        </w:rPr>
      </w:pPr>
      <w:r w:rsidRPr="0038704A">
        <w:rPr>
          <w:rFonts w:ascii="Arial" w:hAnsi="Arial" w:cs="Arial"/>
          <w:szCs w:val="24"/>
        </w:rPr>
        <w:t xml:space="preserve">EUR </w:t>
      </w:r>
      <w:r w:rsidRPr="0038704A">
        <w:rPr>
          <w:rFonts w:ascii="Arial" w:hAnsi="Arial" w:cs="Arial"/>
          <w:szCs w:val="24"/>
        </w:rPr>
        <w:tab/>
        <w:t>………….</w:t>
      </w:r>
      <w:r w:rsidRPr="0038704A">
        <w:rPr>
          <w:rFonts w:ascii="Arial" w:hAnsi="Arial" w:cs="Arial"/>
          <w:szCs w:val="24"/>
        </w:rPr>
        <w:tab/>
        <w:t>DDP lokacije naročnika</w:t>
      </w:r>
    </w:p>
    <w:p w14:paraId="0FF4EB84" w14:textId="77777777" w:rsidR="00E629F8" w:rsidRPr="0038704A" w:rsidRDefault="00E629F8" w:rsidP="00E629F8">
      <w:pPr>
        <w:pStyle w:val="FootnoteText"/>
        <w:spacing w:line="360" w:lineRule="auto"/>
        <w:ind w:firstLine="708"/>
        <w:rPr>
          <w:rFonts w:ascii="Arial" w:hAnsi="Arial" w:cs="Arial"/>
          <w:szCs w:val="24"/>
          <w:u w:val="single"/>
        </w:rPr>
      </w:pPr>
      <w:r w:rsidRPr="0038704A">
        <w:rPr>
          <w:rFonts w:ascii="Arial" w:hAnsi="Arial" w:cs="Arial"/>
          <w:szCs w:val="24"/>
          <w:u w:val="single"/>
        </w:rPr>
        <w:t>EUR</w:t>
      </w:r>
      <w:r w:rsidRPr="0038704A">
        <w:rPr>
          <w:rFonts w:ascii="Arial" w:hAnsi="Arial" w:cs="Arial"/>
          <w:szCs w:val="24"/>
          <w:u w:val="single"/>
        </w:rPr>
        <w:tab/>
        <w:t>………….</w:t>
      </w:r>
      <w:r w:rsidRPr="0038704A">
        <w:rPr>
          <w:rFonts w:ascii="Arial" w:hAnsi="Arial" w:cs="Arial"/>
          <w:szCs w:val="24"/>
          <w:u w:val="single"/>
        </w:rPr>
        <w:tab/>
        <w:t>22 % DDV</w:t>
      </w:r>
    </w:p>
    <w:p w14:paraId="41FBD4CD" w14:textId="77777777" w:rsidR="00E629F8" w:rsidRPr="0038704A" w:rsidRDefault="00E629F8" w:rsidP="00E629F8">
      <w:pPr>
        <w:pStyle w:val="FootnoteText"/>
        <w:spacing w:line="360" w:lineRule="auto"/>
        <w:ind w:firstLine="708"/>
        <w:rPr>
          <w:rFonts w:ascii="Arial" w:hAnsi="Arial" w:cs="Arial"/>
          <w:b/>
          <w:bCs/>
          <w:szCs w:val="24"/>
        </w:rPr>
      </w:pPr>
      <w:r w:rsidRPr="0038704A">
        <w:rPr>
          <w:rFonts w:ascii="Arial" w:hAnsi="Arial" w:cs="Arial"/>
          <w:b/>
          <w:bCs/>
          <w:szCs w:val="24"/>
        </w:rPr>
        <w:t>EUR</w:t>
      </w:r>
      <w:r w:rsidRPr="0038704A">
        <w:rPr>
          <w:rFonts w:ascii="Arial" w:hAnsi="Arial" w:cs="Arial"/>
          <w:b/>
          <w:bCs/>
          <w:szCs w:val="24"/>
        </w:rPr>
        <w:tab/>
        <w:t>………….</w:t>
      </w:r>
      <w:r w:rsidRPr="0038704A">
        <w:rPr>
          <w:rFonts w:ascii="Arial" w:hAnsi="Arial" w:cs="Arial"/>
          <w:b/>
          <w:bCs/>
          <w:szCs w:val="24"/>
        </w:rPr>
        <w:tab/>
        <w:t>DDP lokacije naročnika z vključenim DDV</w:t>
      </w:r>
    </w:p>
    <w:p w14:paraId="751F8D5B" w14:textId="77777777" w:rsidR="00E629F8" w:rsidRPr="0038704A" w:rsidRDefault="00E629F8" w:rsidP="00E629F8">
      <w:pPr>
        <w:pStyle w:val="FootnoteText"/>
        <w:spacing w:line="360" w:lineRule="auto"/>
        <w:ind w:firstLine="708"/>
        <w:rPr>
          <w:rFonts w:ascii="Arial" w:hAnsi="Arial" w:cs="Arial"/>
          <w:b/>
          <w:bCs/>
          <w:szCs w:val="24"/>
        </w:rPr>
      </w:pPr>
    </w:p>
    <w:p w14:paraId="567ECC26" w14:textId="41DE3141" w:rsidR="00E629F8" w:rsidRPr="0038704A" w:rsidRDefault="00E629F8" w:rsidP="00E629F8">
      <w:pPr>
        <w:pStyle w:val="FootnoteText"/>
        <w:spacing w:line="360" w:lineRule="auto"/>
        <w:rPr>
          <w:rFonts w:ascii="Arial" w:hAnsi="Arial" w:cs="Arial"/>
          <w:szCs w:val="24"/>
        </w:rPr>
      </w:pPr>
      <w:r w:rsidRPr="0038704A">
        <w:rPr>
          <w:rFonts w:ascii="Arial" w:hAnsi="Arial" w:cs="Arial"/>
          <w:szCs w:val="24"/>
        </w:rPr>
        <w:t xml:space="preserve">(2) Cena posameznega mesečnega pavšala </w:t>
      </w:r>
      <w:r w:rsidR="00895DFF">
        <w:rPr>
          <w:rFonts w:ascii="Arial" w:hAnsi="Arial" w:cs="Arial"/>
          <w:szCs w:val="24"/>
        </w:rPr>
        <w:t>za merjenje dnevne gledanosti TV programov za dobo štirih (4) let</w:t>
      </w:r>
      <w:r w:rsidRPr="0038704A">
        <w:rPr>
          <w:rFonts w:ascii="Arial" w:hAnsi="Arial" w:cs="Arial"/>
          <w:szCs w:val="24"/>
        </w:rPr>
        <w:t xml:space="preserve"> znaša: </w:t>
      </w:r>
    </w:p>
    <w:p w14:paraId="596AC3D1" w14:textId="77777777" w:rsidR="00E629F8" w:rsidRPr="0038704A" w:rsidRDefault="00E629F8" w:rsidP="00E629F8">
      <w:pPr>
        <w:pStyle w:val="FootnoteText"/>
        <w:spacing w:line="360" w:lineRule="auto"/>
        <w:ind w:firstLine="708"/>
        <w:rPr>
          <w:rFonts w:ascii="Arial" w:hAnsi="Arial" w:cs="Arial"/>
          <w:szCs w:val="24"/>
        </w:rPr>
      </w:pPr>
      <w:r w:rsidRPr="0038704A">
        <w:rPr>
          <w:rFonts w:ascii="Arial" w:hAnsi="Arial" w:cs="Arial"/>
          <w:szCs w:val="24"/>
        </w:rPr>
        <w:t xml:space="preserve">EUR </w:t>
      </w:r>
      <w:r w:rsidRPr="0038704A">
        <w:rPr>
          <w:rFonts w:ascii="Arial" w:hAnsi="Arial" w:cs="Arial"/>
          <w:szCs w:val="24"/>
        </w:rPr>
        <w:tab/>
        <w:t>………….</w:t>
      </w:r>
      <w:r w:rsidRPr="0038704A">
        <w:rPr>
          <w:rFonts w:ascii="Arial" w:hAnsi="Arial" w:cs="Arial"/>
          <w:szCs w:val="24"/>
        </w:rPr>
        <w:tab/>
        <w:t>DDP lokacije naročnika</w:t>
      </w:r>
    </w:p>
    <w:p w14:paraId="6FE705FC" w14:textId="77777777" w:rsidR="00E629F8" w:rsidRPr="0038704A" w:rsidRDefault="00E629F8" w:rsidP="00E629F8">
      <w:pPr>
        <w:pStyle w:val="FootnoteText"/>
        <w:spacing w:line="360" w:lineRule="auto"/>
        <w:ind w:firstLine="708"/>
        <w:rPr>
          <w:rFonts w:ascii="Arial" w:hAnsi="Arial" w:cs="Arial"/>
          <w:szCs w:val="24"/>
          <w:u w:val="single"/>
        </w:rPr>
      </w:pPr>
      <w:r w:rsidRPr="0038704A">
        <w:rPr>
          <w:rFonts w:ascii="Arial" w:hAnsi="Arial" w:cs="Arial"/>
          <w:szCs w:val="24"/>
          <w:u w:val="single"/>
        </w:rPr>
        <w:t>EUR</w:t>
      </w:r>
      <w:r w:rsidRPr="0038704A">
        <w:rPr>
          <w:rFonts w:ascii="Arial" w:hAnsi="Arial" w:cs="Arial"/>
          <w:szCs w:val="24"/>
          <w:u w:val="single"/>
        </w:rPr>
        <w:tab/>
        <w:t>………….</w:t>
      </w:r>
      <w:r w:rsidRPr="0038704A">
        <w:rPr>
          <w:rFonts w:ascii="Arial" w:hAnsi="Arial" w:cs="Arial"/>
          <w:szCs w:val="24"/>
          <w:u w:val="single"/>
        </w:rPr>
        <w:tab/>
        <w:t>22 % DDV</w:t>
      </w:r>
    </w:p>
    <w:p w14:paraId="29503624" w14:textId="4761F457" w:rsidR="00E629F8" w:rsidRPr="0038704A" w:rsidRDefault="00E629F8" w:rsidP="00C9397E">
      <w:pPr>
        <w:pStyle w:val="FootnoteText"/>
        <w:spacing w:line="360" w:lineRule="auto"/>
        <w:ind w:firstLine="708"/>
        <w:rPr>
          <w:rFonts w:ascii="Arial" w:hAnsi="Arial" w:cs="Arial"/>
          <w:b/>
          <w:bCs/>
          <w:szCs w:val="24"/>
        </w:rPr>
      </w:pPr>
      <w:r w:rsidRPr="0038704A">
        <w:rPr>
          <w:rFonts w:ascii="Arial" w:hAnsi="Arial" w:cs="Arial"/>
          <w:b/>
          <w:bCs/>
          <w:szCs w:val="24"/>
        </w:rPr>
        <w:t>EUR</w:t>
      </w:r>
      <w:r w:rsidRPr="0038704A">
        <w:rPr>
          <w:rFonts w:ascii="Arial" w:hAnsi="Arial" w:cs="Arial"/>
          <w:b/>
          <w:bCs/>
          <w:szCs w:val="24"/>
        </w:rPr>
        <w:tab/>
        <w:t>………….</w:t>
      </w:r>
      <w:r w:rsidRPr="0038704A">
        <w:rPr>
          <w:rFonts w:ascii="Arial" w:hAnsi="Arial" w:cs="Arial"/>
          <w:b/>
          <w:bCs/>
          <w:szCs w:val="24"/>
        </w:rPr>
        <w:tab/>
        <w:t>DDP lokacije naročnika z vključenim DDV</w:t>
      </w:r>
    </w:p>
    <w:p w14:paraId="1AF767E5" w14:textId="30EFF225" w:rsidR="00ED089A" w:rsidRPr="0038704A" w:rsidRDefault="00ED089A" w:rsidP="00ED089A">
      <w:pPr>
        <w:pStyle w:val="odstavek1"/>
        <w:ind w:firstLine="0"/>
        <w:rPr>
          <w:sz w:val="20"/>
          <w:szCs w:val="20"/>
        </w:rPr>
      </w:pPr>
      <w:r w:rsidRPr="0038704A">
        <w:rPr>
          <w:sz w:val="20"/>
          <w:szCs w:val="20"/>
        </w:rPr>
        <w:t>(3) Cena navedena na obrazcu Povzetek predračuna / Rekapitulacija (OBR-3) mora biti izražena v EUR, lokacija naročnika, brez DDV. Cena mora biti za obdobje od 1. 1. 2025 do 31. 12. 2025 fiksna in se v tem obdobju ne sme spremeniti.</w:t>
      </w:r>
    </w:p>
    <w:p w14:paraId="2059833A" w14:textId="77777777" w:rsidR="00ED089A" w:rsidRPr="0038704A" w:rsidRDefault="00ED089A" w:rsidP="00ED089A">
      <w:pPr>
        <w:suppressAutoHyphens/>
        <w:rPr>
          <w:rFonts w:cs="Arial"/>
          <w:bCs/>
          <w:noProof/>
          <w:szCs w:val="20"/>
        </w:rPr>
      </w:pPr>
    </w:p>
    <w:p w14:paraId="250C030A" w14:textId="07FFA0F8" w:rsidR="00ED089A" w:rsidRPr="0038704A" w:rsidRDefault="00ED089A" w:rsidP="00ED089A">
      <w:pPr>
        <w:suppressAutoHyphens/>
        <w:rPr>
          <w:rFonts w:cs="Arial"/>
          <w:bCs/>
          <w:noProof/>
          <w:szCs w:val="20"/>
        </w:rPr>
      </w:pPr>
      <w:r w:rsidRPr="0038704A">
        <w:rPr>
          <w:rFonts w:cs="Arial"/>
          <w:bCs/>
          <w:noProof/>
          <w:szCs w:val="20"/>
        </w:rPr>
        <w:lastRenderedPageBreak/>
        <w:t xml:space="preserve">(4) Po preteku te dobe se cene enkrat letno uskladijo s spremenjenim relativnim deležem gledanosti merjenih programov TV Slovenija – TV Slovenija 1 in TV Slovenija 2 - v celotni gledanosti TV programov,  in z uradno objavljenim indeksom rasti cen življenjskih potrebščin (povprečna letna inflacija). </w:t>
      </w:r>
    </w:p>
    <w:p w14:paraId="58DD6E99" w14:textId="77777777" w:rsidR="00ED089A" w:rsidRPr="0038704A" w:rsidRDefault="00ED089A" w:rsidP="00ED089A">
      <w:pPr>
        <w:suppressAutoHyphens/>
        <w:rPr>
          <w:rFonts w:cs="Arial"/>
          <w:bCs/>
          <w:noProof/>
          <w:szCs w:val="20"/>
        </w:rPr>
      </w:pPr>
    </w:p>
    <w:p w14:paraId="41E8C6DD" w14:textId="6736DB81" w:rsidR="00ED089A" w:rsidRPr="0038704A" w:rsidRDefault="00ED089A" w:rsidP="00ED089A">
      <w:pPr>
        <w:suppressAutoHyphens/>
        <w:rPr>
          <w:rFonts w:cs="Arial"/>
          <w:bCs/>
          <w:noProof/>
          <w:szCs w:val="20"/>
        </w:rPr>
      </w:pPr>
      <w:r w:rsidRPr="0038704A">
        <w:rPr>
          <w:rFonts w:cs="Arial"/>
          <w:bCs/>
          <w:noProof/>
          <w:szCs w:val="20"/>
        </w:rPr>
        <w:t>(5) Enako se cene uskladijo za naslednja leta, osnova za izračun relativnega deleža bodo vsakokrat podatki o gledanosti televizije na ciljni skupini »vsi posamezniki«, v preteklem koledarskem letu.</w:t>
      </w:r>
    </w:p>
    <w:p w14:paraId="1A21D99D" w14:textId="77777777" w:rsidR="00ED089A" w:rsidRPr="0038704A" w:rsidRDefault="00ED089A" w:rsidP="00ED089A">
      <w:pPr>
        <w:suppressAutoHyphens/>
        <w:rPr>
          <w:rFonts w:cs="Arial"/>
          <w:bCs/>
          <w:noProof/>
          <w:szCs w:val="20"/>
        </w:rPr>
      </w:pPr>
    </w:p>
    <w:p w14:paraId="1FA620E6" w14:textId="7030ABBA" w:rsidR="00ED089A" w:rsidRPr="0038704A" w:rsidRDefault="00ED089A" w:rsidP="00ED089A">
      <w:pPr>
        <w:suppressAutoHyphens/>
        <w:rPr>
          <w:rFonts w:cs="Arial"/>
          <w:noProof/>
          <w:szCs w:val="20"/>
          <w:lang w:eastAsia="ar-SA"/>
        </w:rPr>
      </w:pPr>
      <w:r w:rsidRPr="0038704A">
        <w:rPr>
          <w:rFonts w:cs="Arial"/>
          <w:bCs/>
          <w:noProof/>
          <w:szCs w:val="20"/>
        </w:rPr>
        <w:t>(6) Naročnik in ponudnik morata dogovorjeno spremembo cene vsakokrat potrditi tudi z dodatkom k pogodbi.</w:t>
      </w:r>
    </w:p>
    <w:bookmarkEnd w:id="226"/>
    <w:p w14:paraId="13D50379" w14:textId="77777777" w:rsidR="00E629F8" w:rsidRPr="0038704A" w:rsidRDefault="00E629F8" w:rsidP="00E629F8">
      <w:pPr>
        <w:pStyle w:val="BodyText3"/>
        <w:rPr>
          <w:rFonts w:cs="Arial"/>
          <w:b/>
          <w:noProof/>
          <w:sz w:val="20"/>
          <w:lang w:val="sl-SI"/>
        </w:rPr>
      </w:pPr>
    </w:p>
    <w:p w14:paraId="2EC58534" w14:textId="022D1EDE" w:rsidR="00B019FA" w:rsidRPr="0038704A" w:rsidRDefault="00E629F8" w:rsidP="00582627">
      <w:pPr>
        <w:pStyle w:val="BodyText3"/>
        <w:jc w:val="center"/>
        <w:rPr>
          <w:rFonts w:cs="Arial"/>
          <w:b/>
          <w:noProof/>
          <w:sz w:val="20"/>
          <w:lang w:val="sl-SI"/>
        </w:rPr>
      </w:pPr>
      <w:r w:rsidRPr="0038704A">
        <w:rPr>
          <w:rFonts w:cs="Arial"/>
          <w:b/>
          <w:noProof/>
          <w:sz w:val="20"/>
          <w:lang w:val="sl-SI"/>
        </w:rPr>
        <w:t>PLAČILO</w:t>
      </w:r>
    </w:p>
    <w:p w14:paraId="7D7F1B05" w14:textId="7F030A76" w:rsidR="00E629F8" w:rsidRPr="0038704A" w:rsidRDefault="00E629F8" w:rsidP="00A0643F">
      <w:pPr>
        <w:pStyle w:val="BodyText3"/>
        <w:jc w:val="center"/>
        <w:rPr>
          <w:rFonts w:cs="Arial"/>
          <w:b/>
          <w:noProof/>
          <w:sz w:val="20"/>
          <w:lang w:val="sl-SI"/>
        </w:rPr>
      </w:pPr>
      <w:r w:rsidRPr="0038704A">
        <w:rPr>
          <w:rFonts w:cs="Arial"/>
          <w:b/>
          <w:noProof/>
          <w:sz w:val="20"/>
          <w:lang w:val="sl-SI"/>
        </w:rPr>
        <w:t>5. člen</w:t>
      </w:r>
    </w:p>
    <w:p w14:paraId="103C7DA3" w14:textId="77777777" w:rsidR="00E629F8" w:rsidRPr="0038704A" w:rsidRDefault="00E629F8" w:rsidP="00E629F8">
      <w:pPr>
        <w:pStyle w:val="BodyText3"/>
        <w:rPr>
          <w:rFonts w:cs="Arial"/>
          <w:b/>
          <w:noProof/>
          <w:sz w:val="20"/>
          <w:lang w:val="sl-SI"/>
        </w:rPr>
      </w:pPr>
    </w:p>
    <w:p w14:paraId="7BACA290" w14:textId="77777777" w:rsidR="00E629F8" w:rsidRPr="0038704A" w:rsidRDefault="00E629F8" w:rsidP="00E629F8">
      <w:pPr>
        <w:rPr>
          <w:szCs w:val="20"/>
        </w:rPr>
      </w:pPr>
      <w:r w:rsidRPr="0038704A">
        <w:rPr>
          <w:szCs w:val="20"/>
        </w:rPr>
        <w:t>(1) Naročnik bo plačila izvrševal na sledeči poslovni račun ponudnika: TRR številka …………………….., odprt pri banki …………………., na naslednji način:</w:t>
      </w:r>
    </w:p>
    <w:p w14:paraId="28E5720A" w14:textId="77777777" w:rsidR="00E629F8" w:rsidRPr="0038704A" w:rsidRDefault="00E629F8" w:rsidP="00E629F8">
      <w:pPr>
        <w:rPr>
          <w:bCs/>
        </w:rPr>
      </w:pPr>
    </w:p>
    <w:p w14:paraId="0554A9B3" w14:textId="77777777" w:rsidR="00E629F8" w:rsidRPr="0038704A" w:rsidRDefault="00E629F8" w:rsidP="007F63A0">
      <w:pPr>
        <w:pStyle w:val="ListParagraph"/>
        <w:numPr>
          <w:ilvl w:val="0"/>
          <w:numId w:val="10"/>
        </w:numPr>
        <w:spacing w:line="280" w:lineRule="exact"/>
        <w:rPr>
          <w:i/>
        </w:rPr>
      </w:pPr>
      <w:r w:rsidRPr="0038704A">
        <w:t xml:space="preserve">100 % v roku 30 dni </w:t>
      </w:r>
      <w:r w:rsidRPr="0038704A">
        <w:rPr>
          <w:szCs w:val="20"/>
        </w:rPr>
        <w:t>od dneva prejema pravilno izstavljenega računa za storitve opravljene v preteklem mesecu.</w:t>
      </w:r>
    </w:p>
    <w:p w14:paraId="1BFEF71F" w14:textId="77777777" w:rsidR="00E629F8" w:rsidRPr="0038704A" w:rsidRDefault="00E629F8" w:rsidP="00E629F8">
      <w:pPr>
        <w:rPr>
          <w:bCs/>
        </w:rPr>
      </w:pPr>
    </w:p>
    <w:p w14:paraId="1F5B117E" w14:textId="77777777" w:rsidR="00E629F8" w:rsidRPr="0038704A" w:rsidRDefault="00E629F8" w:rsidP="00E629F8">
      <w:pPr>
        <w:rPr>
          <w:rFonts w:cs="Arial"/>
        </w:rPr>
      </w:pPr>
      <w:r w:rsidRPr="0038704A">
        <w:rPr>
          <w:rFonts w:cs="Arial"/>
        </w:rPr>
        <w:t xml:space="preserve">(2) Vsi dokumenti, ki jih izda ponudnik (računi, dobavnice,..), morajo vsebovati tudi oznako pogodbe in navedbo številke naročila za vsako posamezno naročilo storitev. </w:t>
      </w:r>
    </w:p>
    <w:p w14:paraId="03BACF37" w14:textId="77777777" w:rsidR="00E629F8" w:rsidRPr="0038704A" w:rsidRDefault="00E629F8" w:rsidP="00E629F8">
      <w:pPr>
        <w:rPr>
          <w:b/>
          <w:szCs w:val="20"/>
          <w:u w:val="single"/>
        </w:rPr>
      </w:pPr>
    </w:p>
    <w:p w14:paraId="30AC2C8D" w14:textId="77777777" w:rsidR="00E629F8" w:rsidRPr="0038704A" w:rsidRDefault="00E629F8" w:rsidP="00E629F8">
      <w:pPr>
        <w:rPr>
          <w:i/>
          <w:noProof/>
          <w:lang w:eastAsia="ar-SA"/>
        </w:rPr>
      </w:pPr>
      <w:r w:rsidRPr="0038704A">
        <w:rPr>
          <w:i/>
          <w:noProof/>
          <w:lang w:eastAsia="ar-SA"/>
        </w:rPr>
        <w:t>Skladno z Zakonom o opravljanju plačilnih storitev za proračunske uporabnike (</w:t>
      </w:r>
      <w:r w:rsidRPr="0038704A">
        <w:rPr>
          <w:bCs/>
          <w:i/>
          <w:noProof/>
          <w:lang w:eastAsia="ar-SA"/>
        </w:rPr>
        <w:t>ZOPSPU-A</w:t>
      </w:r>
      <w:r w:rsidRPr="0038704A">
        <w:rPr>
          <w:i/>
          <w:noProof/>
          <w:lang w:eastAsia="ar-SA"/>
        </w:rPr>
        <w:t xml:space="preserve">) naročnik, kot posredni proračunski uporabnik, prejema račune le v elektronski obliki (e-račun). </w:t>
      </w:r>
    </w:p>
    <w:p w14:paraId="4790866A" w14:textId="77777777" w:rsidR="00E629F8" w:rsidRPr="0038704A" w:rsidRDefault="00E629F8" w:rsidP="00A0643F">
      <w:pPr>
        <w:pStyle w:val="BodyText3"/>
        <w:rPr>
          <w:rFonts w:cs="Arial"/>
          <w:b/>
          <w:noProof/>
          <w:sz w:val="20"/>
          <w:lang w:val="sl-SI"/>
        </w:rPr>
      </w:pPr>
    </w:p>
    <w:p w14:paraId="13A6435B" w14:textId="77777777" w:rsidR="00E629F8" w:rsidRPr="0038704A" w:rsidRDefault="00E629F8" w:rsidP="00E629F8">
      <w:pPr>
        <w:pStyle w:val="BodyText3"/>
        <w:jc w:val="center"/>
        <w:rPr>
          <w:rFonts w:cs="Arial"/>
          <w:b/>
          <w:noProof/>
          <w:sz w:val="20"/>
          <w:lang w:val="sl-SI"/>
        </w:rPr>
      </w:pPr>
    </w:p>
    <w:p w14:paraId="48F65C3A" w14:textId="1805EAA4" w:rsidR="00B019FA" w:rsidRPr="0038704A" w:rsidRDefault="00E629F8" w:rsidP="00582627">
      <w:pPr>
        <w:pStyle w:val="BodyText3"/>
        <w:jc w:val="center"/>
        <w:rPr>
          <w:rFonts w:cs="Arial"/>
          <w:b/>
          <w:noProof/>
          <w:sz w:val="20"/>
          <w:lang w:val="sl-SI"/>
        </w:rPr>
      </w:pPr>
      <w:r w:rsidRPr="0038704A">
        <w:rPr>
          <w:rFonts w:cs="Arial"/>
          <w:b/>
          <w:noProof/>
          <w:sz w:val="20"/>
          <w:lang w:val="sl-SI"/>
        </w:rPr>
        <w:t>PREDSTAVNIKI POGODBENIH STRANK IN NADZOR NAD IZVAJANJEM</w:t>
      </w:r>
    </w:p>
    <w:p w14:paraId="1768EB90" w14:textId="77777777" w:rsidR="00E629F8" w:rsidRPr="0038704A" w:rsidRDefault="00E629F8" w:rsidP="00E629F8">
      <w:pPr>
        <w:pStyle w:val="BodyText3"/>
        <w:jc w:val="center"/>
        <w:rPr>
          <w:rFonts w:cs="Arial"/>
          <w:b/>
          <w:noProof/>
          <w:sz w:val="20"/>
          <w:lang w:val="sl-SI"/>
        </w:rPr>
      </w:pPr>
      <w:r w:rsidRPr="0038704A">
        <w:rPr>
          <w:rFonts w:cs="Arial"/>
          <w:b/>
          <w:noProof/>
          <w:sz w:val="20"/>
          <w:lang w:val="sl-SI"/>
        </w:rPr>
        <w:t>6. člen</w:t>
      </w:r>
    </w:p>
    <w:p w14:paraId="2F21BF11" w14:textId="77777777" w:rsidR="00E629F8" w:rsidRPr="0038704A" w:rsidRDefault="00E629F8" w:rsidP="00E629F8">
      <w:pPr>
        <w:pStyle w:val="BodyText3"/>
        <w:jc w:val="center"/>
        <w:rPr>
          <w:rFonts w:cs="Arial"/>
          <w:b/>
          <w:noProof/>
          <w:sz w:val="20"/>
          <w:lang w:val="sl-SI"/>
        </w:rPr>
      </w:pPr>
    </w:p>
    <w:p w14:paraId="3CABBB27" w14:textId="77777777" w:rsidR="00E629F8" w:rsidRPr="0038704A" w:rsidRDefault="00E629F8" w:rsidP="00E629F8">
      <w:pPr>
        <w:rPr>
          <w:szCs w:val="20"/>
        </w:rPr>
      </w:pPr>
      <w:r w:rsidRPr="0038704A">
        <w:rPr>
          <w:szCs w:val="20"/>
        </w:rPr>
        <w:t xml:space="preserve">(1) </w:t>
      </w:r>
      <w:r w:rsidRPr="0038704A">
        <w:rPr>
          <w:bCs/>
          <w:szCs w:val="20"/>
        </w:rPr>
        <w:t xml:space="preserve">Naročnik za svojega predstavnika za izvajanje te pogodbe imenuje: ……………, telefon …………….., </w:t>
      </w:r>
      <w:r w:rsidRPr="0038704A">
        <w:t>elektronski naslov</w:t>
      </w:r>
      <w:r w:rsidRPr="0038704A">
        <w:rPr>
          <w:bCs/>
          <w:szCs w:val="20"/>
        </w:rPr>
        <w:t xml:space="preserve">: ………………….. </w:t>
      </w:r>
    </w:p>
    <w:p w14:paraId="2337A80D" w14:textId="77777777" w:rsidR="00E629F8" w:rsidRPr="0038704A" w:rsidRDefault="00E629F8" w:rsidP="00E629F8">
      <w:pPr>
        <w:rPr>
          <w:szCs w:val="20"/>
        </w:rPr>
      </w:pPr>
    </w:p>
    <w:p w14:paraId="2936CF3E" w14:textId="77777777" w:rsidR="00E629F8" w:rsidRPr="0038704A" w:rsidRDefault="00E629F8" w:rsidP="00E629F8">
      <w:pPr>
        <w:rPr>
          <w:szCs w:val="20"/>
        </w:rPr>
      </w:pPr>
      <w:r w:rsidRPr="0038704A">
        <w:rPr>
          <w:szCs w:val="20"/>
        </w:rPr>
        <w:t xml:space="preserve">(2) Ponudnik za svojega predstavnika za </w:t>
      </w:r>
      <w:r w:rsidRPr="0038704A">
        <w:rPr>
          <w:bCs/>
          <w:szCs w:val="20"/>
        </w:rPr>
        <w:t>izvajanje te pogodbe</w:t>
      </w:r>
      <w:r w:rsidRPr="0038704A">
        <w:rPr>
          <w:szCs w:val="20"/>
        </w:rPr>
        <w:t xml:space="preserve"> imenuje: </w:t>
      </w:r>
      <w:r w:rsidRPr="0038704A">
        <w:t xml:space="preserve">........................., telefon: ..............................., elektronski naslov: ............................... </w:t>
      </w:r>
    </w:p>
    <w:p w14:paraId="36B9532B" w14:textId="77777777" w:rsidR="00E629F8" w:rsidRPr="0038704A" w:rsidRDefault="00E629F8" w:rsidP="00E629F8">
      <w:pPr>
        <w:tabs>
          <w:tab w:val="left" w:pos="2880"/>
        </w:tabs>
        <w:rPr>
          <w:rFonts w:cs="Arial"/>
          <w:bCs/>
        </w:rPr>
      </w:pPr>
    </w:p>
    <w:p w14:paraId="73D35A92" w14:textId="36074DB4" w:rsidR="00B019FA" w:rsidRPr="0038704A" w:rsidRDefault="00E629F8" w:rsidP="00582627">
      <w:pPr>
        <w:jc w:val="center"/>
        <w:rPr>
          <w:rFonts w:cs="Arial"/>
          <w:b/>
          <w:noProof/>
        </w:rPr>
      </w:pPr>
      <w:r w:rsidRPr="0038704A">
        <w:rPr>
          <w:rFonts w:cs="Arial"/>
          <w:b/>
          <w:noProof/>
        </w:rPr>
        <w:t>PODATKI</w:t>
      </w:r>
    </w:p>
    <w:p w14:paraId="02D5A405" w14:textId="77777777" w:rsidR="00E629F8" w:rsidRPr="0038704A" w:rsidRDefault="00E629F8" w:rsidP="00E629F8">
      <w:pPr>
        <w:pStyle w:val="BodyText3"/>
        <w:jc w:val="center"/>
        <w:rPr>
          <w:rFonts w:cs="Arial"/>
          <w:b/>
          <w:noProof/>
          <w:sz w:val="20"/>
          <w:lang w:val="sl-SI"/>
        </w:rPr>
      </w:pPr>
      <w:r w:rsidRPr="0038704A">
        <w:rPr>
          <w:rFonts w:cs="Arial"/>
          <w:b/>
          <w:noProof/>
          <w:sz w:val="20"/>
          <w:lang w:val="sl-SI"/>
        </w:rPr>
        <w:t>7. člen</w:t>
      </w:r>
    </w:p>
    <w:p w14:paraId="59020D23" w14:textId="77777777" w:rsidR="00E629F8" w:rsidRPr="0038704A" w:rsidRDefault="00E629F8" w:rsidP="00E629F8">
      <w:pPr>
        <w:rPr>
          <w:rFonts w:cs="Arial"/>
        </w:rPr>
      </w:pPr>
    </w:p>
    <w:p w14:paraId="3EBECFD5" w14:textId="77777777" w:rsidR="00E629F8" w:rsidRPr="0038704A" w:rsidRDefault="00E629F8" w:rsidP="00E629F8">
      <w:pPr>
        <w:rPr>
          <w:rFonts w:cs="Arial"/>
          <w:noProof/>
        </w:rPr>
      </w:pPr>
      <w:r w:rsidRPr="0038704A">
        <w:rPr>
          <w:rFonts w:cs="Arial"/>
          <w:noProof/>
        </w:rPr>
        <w:t>(1) Podatki o gledanosti televizijskih programov temeljijo na reprezentativnem panelu televizijskih  gospodinjstev v Republiki Sloveniji z najmanj enim delujočim zaslonom;</w:t>
      </w:r>
    </w:p>
    <w:p w14:paraId="3938003C" w14:textId="77777777" w:rsidR="00E629F8" w:rsidRPr="0038704A" w:rsidRDefault="00E629F8" w:rsidP="00E629F8">
      <w:pPr>
        <w:rPr>
          <w:rFonts w:cs="Arial"/>
          <w:noProof/>
        </w:rPr>
      </w:pPr>
    </w:p>
    <w:p w14:paraId="346DE02E" w14:textId="77777777" w:rsidR="00E629F8" w:rsidRPr="0038704A" w:rsidRDefault="00E629F8" w:rsidP="00E629F8">
      <w:pPr>
        <w:rPr>
          <w:rFonts w:cs="Arial"/>
          <w:noProof/>
        </w:rPr>
      </w:pPr>
      <w:r w:rsidRPr="0038704A">
        <w:rPr>
          <w:rFonts w:cs="Arial"/>
          <w:noProof/>
        </w:rPr>
        <w:t>(2) Gledanost televizije je merjena v formatu ura:minuta:sekunda, za uporabo se podatki lahko obdelajo po minutnih intervalih; dan je opredeljen v času 24 ur;</w:t>
      </w:r>
    </w:p>
    <w:p w14:paraId="763E0B24" w14:textId="77777777" w:rsidR="00E629F8" w:rsidRPr="0038704A" w:rsidRDefault="00E629F8" w:rsidP="00E629F8">
      <w:pPr>
        <w:rPr>
          <w:rFonts w:cs="Arial"/>
          <w:noProof/>
        </w:rPr>
      </w:pPr>
    </w:p>
    <w:p w14:paraId="453E5A64" w14:textId="08421A67" w:rsidR="00E629F8" w:rsidRPr="0038704A" w:rsidRDefault="00E629F8" w:rsidP="00E629F8">
      <w:pPr>
        <w:rPr>
          <w:rFonts w:cs="Arial"/>
          <w:noProof/>
        </w:rPr>
      </w:pPr>
      <w:r w:rsidRPr="0038704A">
        <w:rPr>
          <w:rFonts w:cs="Arial"/>
          <w:noProof/>
        </w:rPr>
        <w:t>(3) Podatke o gledanosti dobivajo uporabniki ločeno za televizijske programe RTV Slovenija – TV Slovenija 1 in TV Slovenija 2.</w:t>
      </w:r>
    </w:p>
    <w:p w14:paraId="31028022" w14:textId="77777777" w:rsidR="00E629F8" w:rsidRPr="0038704A" w:rsidRDefault="00E629F8" w:rsidP="00E629F8">
      <w:pPr>
        <w:rPr>
          <w:rFonts w:cs="Arial"/>
          <w:noProof/>
        </w:rPr>
      </w:pPr>
    </w:p>
    <w:p w14:paraId="47FA68F9" w14:textId="21879B37" w:rsidR="00E629F8" w:rsidRPr="0038704A" w:rsidRDefault="00E629F8" w:rsidP="00E629F8">
      <w:pPr>
        <w:rPr>
          <w:rFonts w:cs="Arial"/>
          <w:noProof/>
        </w:rPr>
      </w:pPr>
      <w:r w:rsidRPr="0038704A">
        <w:rPr>
          <w:rFonts w:cs="Arial"/>
          <w:noProof/>
        </w:rPr>
        <w:t>(</w:t>
      </w:r>
      <w:r w:rsidR="00ED089A" w:rsidRPr="0038704A">
        <w:rPr>
          <w:rFonts w:cs="Arial"/>
          <w:noProof/>
        </w:rPr>
        <w:t>4</w:t>
      </w:r>
      <w:r w:rsidRPr="0038704A">
        <w:rPr>
          <w:rFonts w:cs="Arial"/>
          <w:noProof/>
        </w:rPr>
        <w:t xml:space="preserve">) Podatki o predvajanih programih, oglasnih sporočilih in prekinitvah se pripravljajo za TV Slovenija 1 in TV Slovenija 2. </w:t>
      </w:r>
    </w:p>
    <w:p w14:paraId="5ACF4713" w14:textId="77777777" w:rsidR="00E6617A" w:rsidRPr="0038704A" w:rsidRDefault="00E6617A" w:rsidP="00E629F8">
      <w:pPr>
        <w:rPr>
          <w:rFonts w:cs="Arial"/>
          <w:noProof/>
        </w:rPr>
      </w:pPr>
    </w:p>
    <w:p w14:paraId="2B23D30B" w14:textId="513CBEBE" w:rsidR="00B019FA" w:rsidRPr="0038704A" w:rsidRDefault="00E629F8" w:rsidP="00582627">
      <w:pPr>
        <w:pStyle w:val="BodyText3"/>
        <w:jc w:val="center"/>
        <w:rPr>
          <w:rFonts w:cs="Arial"/>
          <w:b/>
          <w:noProof/>
          <w:sz w:val="20"/>
          <w:lang w:val="sl-SI"/>
        </w:rPr>
      </w:pPr>
      <w:r w:rsidRPr="0038704A">
        <w:rPr>
          <w:rFonts w:cs="Arial"/>
          <w:b/>
          <w:noProof/>
          <w:sz w:val="20"/>
          <w:lang w:val="sl-SI"/>
        </w:rPr>
        <w:t>DOSTAVA PODATKOV</w:t>
      </w:r>
    </w:p>
    <w:p w14:paraId="7A184DC2" w14:textId="77777777" w:rsidR="00E629F8" w:rsidRPr="0038704A" w:rsidRDefault="00E629F8" w:rsidP="00E629F8">
      <w:pPr>
        <w:pStyle w:val="BodyText3"/>
        <w:jc w:val="center"/>
        <w:rPr>
          <w:rFonts w:cs="Arial"/>
          <w:b/>
          <w:noProof/>
          <w:sz w:val="20"/>
          <w:lang w:val="sl-SI"/>
        </w:rPr>
      </w:pPr>
      <w:r w:rsidRPr="0038704A">
        <w:rPr>
          <w:rFonts w:cs="Arial"/>
          <w:b/>
          <w:noProof/>
          <w:sz w:val="20"/>
          <w:lang w:val="sl-SI"/>
        </w:rPr>
        <w:t>8. člen</w:t>
      </w:r>
    </w:p>
    <w:p w14:paraId="116BF401" w14:textId="77777777" w:rsidR="00E629F8" w:rsidRPr="0038704A" w:rsidRDefault="00E629F8" w:rsidP="00E629F8">
      <w:pPr>
        <w:pStyle w:val="BodyText3"/>
        <w:jc w:val="center"/>
        <w:rPr>
          <w:rFonts w:cs="Arial"/>
          <w:b/>
          <w:noProof/>
          <w:sz w:val="20"/>
          <w:lang w:val="sl-SI"/>
        </w:rPr>
      </w:pPr>
    </w:p>
    <w:p w14:paraId="757C8CD2" w14:textId="77777777" w:rsidR="00E629F8" w:rsidRPr="0038704A" w:rsidRDefault="00E629F8" w:rsidP="00E629F8">
      <w:pPr>
        <w:spacing w:line="260" w:lineRule="atLeast"/>
        <w:rPr>
          <w:rFonts w:cs="Arial"/>
          <w:noProof/>
        </w:rPr>
      </w:pPr>
      <w:r w:rsidRPr="0038704A">
        <w:rPr>
          <w:rFonts w:cs="Arial"/>
          <w:noProof/>
        </w:rPr>
        <w:t>(1) Vse podatke, ki so predmet te pogodbe, mora ponudnik storitve dostaviti vsak dan (za pretekli dan) do 10.00 ure. Za vse dneve, ki sledijo državnim praznikom in dela prostim dnevom ter vikendom mora podatke dostaviti do 11.00 ure. Ponudnik storitve lahko dostavi popravke podatkov, če je to potrebno, do 17.00 ure istega dne in mora uporabnike opozoriti na vse popravke na predhodno definiran način (npr. preko e-pošte).</w:t>
      </w:r>
    </w:p>
    <w:p w14:paraId="463358E9" w14:textId="77777777" w:rsidR="00E629F8" w:rsidRPr="0038704A" w:rsidRDefault="00E629F8" w:rsidP="00E629F8">
      <w:pPr>
        <w:spacing w:line="260" w:lineRule="atLeast"/>
        <w:rPr>
          <w:rFonts w:cs="Arial"/>
          <w:strike/>
          <w:noProof/>
        </w:rPr>
      </w:pPr>
    </w:p>
    <w:p w14:paraId="3AE6CFF7" w14:textId="77777777" w:rsidR="00E629F8" w:rsidRPr="0038704A" w:rsidRDefault="00E629F8" w:rsidP="00E629F8">
      <w:pPr>
        <w:spacing w:line="260" w:lineRule="atLeast"/>
        <w:rPr>
          <w:rFonts w:cs="Arial"/>
          <w:noProof/>
        </w:rPr>
      </w:pPr>
      <w:r w:rsidRPr="0038704A">
        <w:rPr>
          <w:rFonts w:cs="Arial"/>
          <w:noProof/>
        </w:rPr>
        <w:t xml:space="preserve">(2) V primeru izpada delovanja elektronske pošte ali strežniškega vmesnika mora ponudnik storitve posredovati podatke na takem nosilcu zapisa, ki omogoča enakovredno nadaljnjo obdelavo podatkov, </w:t>
      </w:r>
      <w:r w:rsidRPr="0038704A">
        <w:rPr>
          <w:rFonts w:cs="Arial"/>
          <w:noProof/>
        </w:rPr>
        <w:lastRenderedPageBreak/>
        <w:t>po kurirski službi. S tem povezane stroške poravna tista stran, pri kateri je prišlo do okvare delovanja elektronske pošte ali strežniškega vmesnika. V takih primerih je rok za oddajo podatkov do 12:00 ure tekočega dne za pretekli dan.</w:t>
      </w:r>
    </w:p>
    <w:p w14:paraId="43C51118" w14:textId="77777777" w:rsidR="00E629F8" w:rsidRPr="0038704A" w:rsidRDefault="00E629F8" w:rsidP="00E629F8">
      <w:pPr>
        <w:spacing w:line="260" w:lineRule="atLeast"/>
        <w:rPr>
          <w:rFonts w:cs="Arial"/>
          <w:noProof/>
        </w:rPr>
      </w:pPr>
    </w:p>
    <w:p w14:paraId="43A53EBE" w14:textId="58F6C0E4" w:rsidR="00E629F8" w:rsidRPr="0038704A" w:rsidRDefault="00E629F8" w:rsidP="00E629F8">
      <w:pPr>
        <w:spacing w:line="260" w:lineRule="atLeast"/>
        <w:rPr>
          <w:rFonts w:cs="Arial"/>
          <w:noProof/>
        </w:rPr>
      </w:pPr>
      <w:r w:rsidRPr="0038704A">
        <w:rPr>
          <w:rFonts w:cs="Arial"/>
          <w:noProof/>
        </w:rPr>
        <w:t>(3) Ponudnik storitve mora v primeru ugotovljenih napak pri obdelavi podatkov posredovati popravke teh podatkov. V primeru objektivno ugotovljenih napak pri obdelavi podatkov o gledanosti televizije, ki jih ponudnik storitve ne bo popravil v istem dnevu, kot jih je prvič posredoval, je naročnik upravičen do zmanjšanja plačila.</w:t>
      </w:r>
    </w:p>
    <w:p w14:paraId="0AF474EE" w14:textId="2FE4C0B1" w:rsidR="00EA19A4" w:rsidRPr="0038704A" w:rsidRDefault="00EA19A4" w:rsidP="00E629F8">
      <w:pPr>
        <w:spacing w:line="260" w:lineRule="atLeast"/>
        <w:rPr>
          <w:rFonts w:cs="Arial"/>
          <w:noProof/>
        </w:rPr>
      </w:pPr>
    </w:p>
    <w:p w14:paraId="539D63A6" w14:textId="226E5C63" w:rsidR="00B019FA" w:rsidRPr="0038704A" w:rsidRDefault="00E629F8" w:rsidP="00582627">
      <w:pPr>
        <w:pStyle w:val="BodyText3"/>
        <w:jc w:val="center"/>
        <w:rPr>
          <w:rFonts w:cs="Arial"/>
          <w:b/>
          <w:noProof/>
          <w:sz w:val="20"/>
          <w:lang w:val="sl-SI"/>
        </w:rPr>
      </w:pPr>
      <w:r w:rsidRPr="0038704A">
        <w:rPr>
          <w:rFonts w:cs="Arial"/>
          <w:b/>
          <w:noProof/>
          <w:sz w:val="20"/>
          <w:lang w:val="sl-SI"/>
        </w:rPr>
        <w:t>UPORABA PODATKOV</w:t>
      </w:r>
    </w:p>
    <w:p w14:paraId="77877779" w14:textId="77777777" w:rsidR="00E629F8" w:rsidRPr="0038704A" w:rsidRDefault="00E629F8" w:rsidP="00E629F8">
      <w:pPr>
        <w:pStyle w:val="BodyText3"/>
        <w:jc w:val="center"/>
        <w:rPr>
          <w:rFonts w:cs="Arial"/>
          <w:b/>
          <w:noProof/>
          <w:sz w:val="20"/>
          <w:lang w:val="sl-SI"/>
        </w:rPr>
      </w:pPr>
      <w:r w:rsidRPr="0038704A">
        <w:rPr>
          <w:rFonts w:cs="Arial"/>
          <w:b/>
          <w:noProof/>
          <w:sz w:val="20"/>
          <w:lang w:val="sl-SI"/>
        </w:rPr>
        <w:t>9. člen</w:t>
      </w:r>
    </w:p>
    <w:p w14:paraId="22FF5884" w14:textId="77777777" w:rsidR="00E629F8" w:rsidRPr="0038704A" w:rsidRDefault="00E629F8" w:rsidP="00E629F8">
      <w:pPr>
        <w:spacing w:line="260" w:lineRule="atLeast"/>
        <w:rPr>
          <w:rFonts w:cs="Arial"/>
          <w:noProof/>
        </w:rPr>
      </w:pPr>
    </w:p>
    <w:p w14:paraId="38F387A9" w14:textId="77777777" w:rsidR="00E629F8" w:rsidRPr="0038704A" w:rsidRDefault="00E629F8" w:rsidP="00E629F8">
      <w:pPr>
        <w:pStyle w:val="bullet"/>
        <w:spacing w:line="260" w:lineRule="atLeast"/>
        <w:ind w:left="0" w:firstLine="0"/>
        <w:jc w:val="both"/>
        <w:rPr>
          <w:rFonts w:ascii="Arial" w:hAnsi="Arial" w:cs="Arial"/>
          <w:noProof/>
          <w:sz w:val="20"/>
          <w:szCs w:val="24"/>
          <w:lang w:val="sl-SI"/>
        </w:rPr>
      </w:pPr>
      <w:r w:rsidRPr="0038704A">
        <w:rPr>
          <w:rFonts w:ascii="Arial" w:hAnsi="Arial" w:cs="Arial"/>
          <w:noProof/>
          <w:sz w:val="20"/>
          <w:szCs w:val="24"/>
          <w:lang w:val="sl-SI"/>
        </w:rPr>
        <w:t xml:space="preserve">(1) Naročnik ima pravico do javne objave in rabe posameznih dnevnih rezultatov ali lastnih pregledov in analiz v vseh svojih oblikah tržnega in poslovnega komuniciranja s ciljnimi javnostmi in s tem povezanih pravnih ali fizičnih oseb, ter za potrebe vključevanja v domače in mednarodne študije, vendar le za svoje programe. </w:t>
      </w:r>
    </w:p>
    <w:p w14:paraId="71A831B6" w14:textId="77777777" w:rsidR="00E629F8" w:rsidRPr="0038704A" w:rsidRDefault="00E629F8" w:rsidP="00E629F8">
      <w:pPr>
        <w:pStyle w:val="bullet"/>
        <w:spacing w:line="260" w:lineRule="atLeast"/>
        <w:ind w:left="0" w:firstLine="0"/>
        <w:jc w:val="both"/>
        <w:rPr>
          <w:rFonts w:ascii="Arial" w:hAnsi="Arial" w:cs="Arial"/>
          <w:noProof/>
          <w:sz w:val="20"/>
          <w:szCs w:val="24"/>
          <w:lang w:val="sl-SI"/>
        </w:rPr>
      </w:pPr>
    </w:p>
    <w:p w14:paraId="5C8812B8" w14:textId="77777777" w:rsidR="00E629F8" w:rsidRPr="0038704A" w:rsidRDefault="00E629F8" w:rsidP="00E629F8">
      <w:pPr>
        <w:pStyle w:val="bullet"/>
        <w:spacing w:line="260" w:lineRule="atLeast"/>
        <w:ind w:left="0" w:firstLine="0"/>
        <w:jc w:val="both"/>
        <w:rPr>
          <w:rFonts w:ascii="Arial" w:hAnsi="Arial" w:cs="Arial"/>
          <w:noProof/>
          <w:sz w:val="20"/>
          <w:szCs w:val="24"/>
          <w:lang w:val="sl-SI"/>
        </w:rPr>
      </w:pPr>
      <w:r w:rsidRPr="0038704A">
        <w:rPr>
          <w:rFonts w:ascii="Arial" w:hAnsi="Arial" w:cs="Arial"/>
          <w:noProof/>
          <w:sz w:val="20"/>
          <w:szCs w:val="24"/>
          <w:lang w:val="sl-SI"/>
        </w:rPr>
        <w:t>(2) Podatki bodo uporabljeni z navedbo vira podatkov, velikosti vzorca in obdobja, na katerega se podatki nanašajo.</w:t>
      </w:r>
    </w:p>
    <w:p w14:paraId="6B430391" w14:textId="77777777" w:rsidR="00E629F8" w:rsidRPr="0038704A" w:rsidRDefault="00E629F8" w:rsidP="00E629F8">
      <w:pPr>
        <w:pStyle w:val="bullet"/>
        <w:spacing w:line="260" w:lineRule="atLeast"/>
        <w:ind w:left="0" w:firstLine="0"/>
        <w:jc w:val="both"/>
        <w:rPr>
          <w:rFonts w:ascii="Arial" w:hAnsi="Arial" w:cs="Arial"/>
          <w:noProof/>
          <w:sz w:val="20"/>
          <w:szCs w:val="24"/>
          <w:lang w:val="sl-SI"/>
        </w:rPr>
      </w:pPr>
    </w:p>
    <w:p w14:paraId="04ECD302" w14:textId="77777777" w:rsidR="00E629F8" w:rsidRPr="0038704A" w:rsidRDefault="00E629F8" w:rsidP="00E629F8">
      <w:pPr>
        <w:pStyle w:val="bullet"/>
        <w:spacing w:line="260" w:lineRule="atLeast"/>
        <w:ind w:left="0" w:firstLine="0"/>
        <w:jc w:val="both"/>
        <w:rPr>
          <w:rFonts w:ascii="Arial" w:hAnsi="Arial" w:cs="Arial"/>
          <w:noProof/>
          <w:sz w:val="20"/>
          <w:szCs w:val="24"/>
          <w:lang w:val="sl-SI"/>
        </w:rPr>
      </w:pPr>
      <w:r w:rsidRPr="0038704A">
        <w:rPr>
          <w:rFonts w:ascii="Arial" w:hAnsi="Arial" w:cs="Arial"/>
          <w:noProof/>
          <w:sz w:val="20"/>
          <w:szCs w:val="24"/>
          <w:lang w:val="sl-SI"/>
        </w:rPr>
        <w:t>(3) Ponudnik storitve ima pravico do uporabe in objave vseh podatkov za interno rabo.</w:t>
      </w:r>
    </w:p>
    <w:p w14:paraId="0C6794A0" w14:textId="77777777" w:rsidR="00E629F8" w:rsidRPr="0038704A" w:rsidRDefault="00E629F8" w:rsidP="00E629F8">
      <w:pPr>
        <w:spacing w:line="260" w:lineRule="atLeast"/>
        <w:rPr>
          <w:rFonts w:cs="Arial"/>
          <w:noProof/>
        </w:rPr>
      </w:pPr>
    </w:p>
    <w:p w14:paraId="47D30131" w14:textId="7EDB01E0" w:rsidR="00B019FA" w:rsidRPr="0038704A" w:rsidRDefault="00E629F8" w:rsidP="00582627">
      <w:pPr>
        <w:pStyle w:val="BodyText3"/>
        <w:jc w:val="center"/>
        <w:rPr>
          <w:rFonts w:cs="Arial"/>
          <w:b/>
          <w:noProof/>
          <w:sz w:val="20"/>
          <w:lang w:val="sl-SI"/>
        </w:rPr>
      </w:pPr>
      <w:r w:rsidRPr="0038704A">
        <w:rPr>
          <w:rFonts w:cs="Arial"/>
          <w:b/>
          <w:noProof/>
          <w:sz w:val="20"/>
          <w:lang w:val="sl-SI"/>
        </w:rPr>
        <w:t>IZOBRAŽEVANJE</w:t>
      </w:r>
    </w:p>
    <w:p w14:paraId="093DA3D2" w14:textId="77777777" w:rsidR="00E629F8" w:rsidRPr="0038704A" w:rsidRDefault="00E629F8" w:rsidP="00E629F8">
      <w:pPr>
        <w:pStyle w:val="BodyText3"/>
        <w:jc w:val="center"/>
        <w:rPr>
          <w:rFonts w:cs="Arial"/>
          <w:b/>
          <w:noProof/>
          <w:sz w:val="20"/>
          <w:lang w:val="sl-SI"/>
        </w:rPr>
      </w:pPr>
      <w:r w:rsidRPr="0038704A">
        <w:rPr>
          <w:rFonts w:cs="Arial"/>
          <w:b/>
          <w:noProof/>
          <w:sz w:val="20"/>
          <w:lang w:val="sl-SI"/>
        </w:rPr>
        <w:t>10. člen</w:t>
      </w:r>
    </w:p>
    <w:p w14:paraId="1CC26D68" w14:textId="77777777" w:rsidR="00E629F8" w:rsidRPr="0038704A" w:rsidRDefault="00E629F8" w:rsidP="00E629F8">
      <w:pPr>
        <w:spacing w:line="260" w:lineRule="atLeast"/>
        <w:rPr>
          <w:rFonts w:cs="Arial"/>
          <w:noProof/>
        </w:rPr>
      </w:pPr>
    </w:p>
    <w:p w14:paraId="69EBF882" w14:textId="7595BDAC" w:rsidR="00E629F8" w:rsidRPr="0038704A" w:rsidRDefault="00E629F8" w:rsidP="00E629F8">
      <w:pPr>
        <w:rPr>
          <w:rFonts w:cs="Arial"/>
          <w:noProof/>
        </w:rPr>
      </w:pPr>
      <w:r w:rsidRPr="0038704A">
        <w:rPr>
          <w:rFonts w:cs="Arial"/>
          <w:noProof/>
        </w:rPr>
        <w:t>(1) Ponudnik bo izvedel začetno in nadaljevalno izobraževanje</w:t>
      </w:r>
      <w:r w:rsidR="00F83CF3" w:rsidRPr="0038704A">
        <w:rPr>
          <w:rFonts w:cs="Arial"/>
          <w:noProof/>
        </w:rPr>
        <w:t xml:space="preserve"> za do</w:t>
      </w:r>
      <w:r w:rsidR="00C8587F" w:rsidRPr="0038704A">
        <w:rPr>
          <w:rFonts w:cs="Arial"/>
          <w:noProof/>
        </w:rPr>
        <w:t xml:space="preserve"> skupno</w:t>
      </w:r>
      <w:r w:rsidR="00F83CF3" w:rsidRPr="0038704A">
        <w:rPr>
          <w:rFonts w:cs="Arial"/>
          <w:noProof/>
        </w:rPr>
        <w:t xml:space="preserve"> 20 zaposlenih</w:t>
      </w:r>
      <w:r w:rsidR="00C8587F" w:rsidRPr="0038704A">
        <w:rPr>
          <w:rFonts w:cs="Arial"/>
          <w:noProof/>
        </w:rPr>
        <w:t xml:space="preserve"> v prostorih naročnika</w:t>
      </w:r>
      <w:r w:rsidRPr="0038704A">
        <w:rPr>
          <w:rFonts w:cs="Arial"/>
          <w:noProof/>
        </w:rPr>
        <w:t xml:space="preserve">, skladno s potrebami naročnika za uporabo podatkov telemetrije in pomoč, kadarkoli bo to potrebno. </w:t>
      </w:r>
    </w:p>
    <w:p w14:paraId="1CA9893E" w14:textId="77777777" w:rsidR="00E629F8" w:rsidRPr="0038704A" w:rsidRDefault="00E629F8" w:rsidP="00E629F8">
      <w:pPr>
        <w:rPr>
          <w:rFonts w:cs="Arial"/>
          <w:noProof/>
        </w:rPr>
      </w:pPr>
    </w:p>
    <w:p w14:paraId="2F02C639" w14:textId="77777777" w:rsidR="00E629F8" w:rsidRPr="0038704A" w:rsidRDefault="00E629F8" w:rsidP="00E629F8">
      <w:pPr>
        <w:rPr>
          <w:rFonts w:cs="Arial"/>
          <w:noProof/>
        </w:rPr>
      </w:pPr>
      <w:r w:rsidRPr="0038704A">
        <w:rPr>
          <w:rFonts w:cs="Arial"/>
          <w:noProof/>
        </w:rPr>
        <w:t>(2) Naročnik bo vse zaposlene, ki telemetrijo uporabljajo, seznanil s strokovnimi izhodišči za javno uporabo.</w:t>
      </w:r>
    </w:p>
    <w:p w14:paraId="187B431D" w14:textId="77777777" w:rsidR="00E629F8" w:rsidRPr="0038704A" w:rsidRDefault="00E629F8" w:rsidP="00E629F8">
      <w:pPr>
        <w:rPr>
          <w:rFonts w:cs="Arial"/>
          <w:noProof/>
        </w:rPr>
      </w:pPr>
    </w:p>
    <w:p w14:paraId="59BA3750" w14:textId="32E3EC41" w:rsidR="00B019FA" w:rsidRPr="0038704A" w:rsidRDefault="00E629F8" w:rsidP="00582627">
      <w:pPr>
        <w:pStyle w:val="BodyText3"/>
        <w:jc w:val="center"/>
        <w:rPr>
          <w:rFonts w:cs="Arial"/>
          <w:b/>
          <w:noProof/>
          <w:sz w:val="20"/>
          <w:lang w:val="sl-SI"/>
        </w:rPr>
      </w:pPr>
      <w:r w:rsidRPr="0038704A">
        <w:rPr>
          <w:rFonts w:cs="Arial"/>
          <w:b/>
          <w:noProof/>
          <w:sz w:val="20"/>
          <w:lang w:val="sl-SI"/>
        </w:rPr>
        <w:t>PROGRAMSKO ORODJE</w:t>
      </w:r>
    </w:p>
    <w:p w14:paraId="30648352" w14:textId="77777777" w:rsidR="00E629F8" w:rsidRPr="0038704A" w:rsidRDefault="00E629F8" w:rsidP="00E629F8">
      <w:pPr>
        <w:pStyle w:val="BodyText3"/>
        <w:jc w:val="center"/>
        <w:rPr>
          <w:rFonts w:cs="Arial"/>
          <w:b/>
          <w:noProof/>
          <w:sz w:val="20"/>
          <w:lang w:val="sl-SI"/>
        </w:rPr>
      </w:pPr>
      <w:r w:rsidRPr="0038704A">
        <w:rPr>
          <w:rFonts w:cs="Arial"/>
          <w:b/>
          <w:noProof/>
          <w:sz w:val="20"/>
          <w:lang w:val="sl-SI"/>
        </w:rPr>
        <w:t>11. člen</w:t>
      </w:r>
    </w:p>
    <w:p w14:paraId="1B0EAE91" w14:textId="77777777" w:rsidR="00E629F8" w:rsidRPr="0038704A" w:rsidRDefault="00E629F8" w:rsidP="00E629F8">
      <w:pPr>
        <w:rPr>
          <w:rFonts w:cs="Arial"/>
          <w:noProof/>
        </w:rPr>
      </w:pPr>
    </w:p>
    <w:p w14:paraId="0C550DD5" w14:textId="77777777" w:rsidR="00966850" w:rsidRPr="0038704A" w:rsidRDefault="00966850" w:rsidP="00966850">
      <w:pPr>
        <w:rPr>
          <w:rFonts w:cs="Arial"/>
          <w:noProof/>
        </w:rPr>
      </w:pPr>
      <w:r w:rsidRPr="0038704A">
        <w:rPr>
          <w:rFonts w:cs="Arial"/>
          <w:noProof/>
        </w:rPr>
        <w:t>(1) Podatki se obdelujejo z ustreznim programskim orodjem. Ponudnik zagotavlja, da  ima za navedeno programsko orodje ustrezne licence za njegovo uporabo.</w:t>
      </w:r>
    </w:p>
    <w:p w14:paraId="3600577B" w14:textId="77777777" w:rsidR="00966850" w:rsidRPr="0038704A" w:rsidRDefault="00966850" w:rsidP="00966850">
      <w:pPr>
        <w:rPr>
          <w:rFonts w:cs="Arial"/>
          <w:noProof/>
        </w:rPr>
      </w:pPr>
    </w:p>
    <w:p w14:paraId="4628DEE1" w14:textId="77777777" w:rsidR="00966850" w:rsidRPr="0038704A" w:rsidRDefault="00966850" w:rsidP="00966850">
      <w:pPr>
        <w:rPr>
          <w:rFonts w:cs="Arial"/>
          <w:noProof/>
        </w:rPr>
      </w:pPr>
      <w:r w:rsidRPr="0038704A">
        <w:rPr>
          <w:rFonts w:cs="Arial"/>
          <w:noProof/>
        </w:rPr>
        <w:t xml:space="preserve">(2) Naročnik s podpisom te pogodbe pridobi pravico za uporabo tega programskega orodja in z vsemi potrebnimi dovoljenji za čas trajanja te pogodbe. </w:t>
      </w:r>
    </w:p>
    <w:p w14:paraId="283F0D95" w14:textId="77777777" w:rsidR="00E621CC" w:rsidRDefault="00E621CC" w:rsidP="00582627">
      <w:pPr>
        <w:pStyle w:val="BodyText3"/>
        <w:rPr>
          <w:rFonts w:cs="Arial"/>
          <w:b/>
          <w:noProof/>
          <w:sz w:val="20"/>
          <w:lang w:val="sl-SI"/>
        </w:rPr>
      </w:pPr>
    </w:p>
    <w:p w14:paraId="1B8128CE" w14:textId="6CEB5972" w:rsidR="00B019FA" w:rsidRPr="0038704A" w:rsidRDefault="00E629F8" w:rsidP="00582627">
      <w:pPr>
        <w:pStyle w:val="BodyText3"/>
        <w:jc w:val="center"/>
        <w:rPr>
          <w:rFonts w:cs="Arial"/>
          <w:b/>
          <w:noProof/>
          <w:sz w:val="20"/>
          <w:lang w:val="sl-SI"/>
        </w:rPr>
      </w:pPr>
      <w:r w:rsidRPr="0038704A">
        <w:rPr>
          <w:rFonts w:cs="Arial"/>
          <w:b/>
          <w:noProof/>
          <w:sz w:val="20"/>
          <w:lang w:val="sl-SI"/>
        </w:rPr>
        <w:t>POMOČ IN ODPRAVLJANJE NAPAK</w:t>
      </w:r>
    </w:p>
    <w:p w14:paraId="0FC4A2FF" w14:textId="77777777" w:rsidR="00E629F8" w:rsidRPr="0038704A" w:rsidRDefault="00E629F8" w:rsidP="00E629F8">
      <w:pPr>
        <w:pStyle w:val="BodyText3"/>
        <w:jc w:val="center"/>
        <w:rPr>
          <w:rFonts w:cs="Arial"/>
          <w:b/>
          <w:noProof/>
          <w:sz w:val="20"/>
          <w:lang w:val="sl-SI"/>
        </w:rPr>
      </w:pPr>
      <w:r w:rsidRPr="0038704A">
        <w:rPr>
          <w:rFonts w:cs="Arial"/>
          <w:b/>
          <w:noProof/>
          <w:sz w:val="20"/>
          <w:lang w:val="sl-SI"/>
        </w:rPr>
        <w:t>12. člen</w:t>
      </w:r>
    </w:p>
    <w:p w14:paraId="05ADBB46" w14:textId="77777777" w:rsidR="00E629F8" w:rsidRPr="0038704A" w:rsidRDefault="00E629F8" w:rsidP="00E629F8">
      <w:pPr>
        <w:rPr>
          <w:rFonts w:cs="Arial"/>
          <w:noProof/>
        </w:rPr>
      </w:pPr>
    </w:p>
    <w:p w14:paraId="024FA7E9" w14:textId="5C0A6046" w:rsidR="00B019FA" w:rsidRPr="0038704A" w:rsidRDefault="00E629F8" w:rsidP="00E629F8">
      <w:pPr>
        <w:rPr>
          <w:rFonts w:cs="Arial"/>
          <w:bCs/>
          <w:noProof/>
        </w:rPr>
      </w:pPr>
      <w:r w:rsidRPr="0038704A">
        <w:rPr>
          <w:rFonts w:cs="Arial"/>
          <w:bCs/>
          <w:noProof/>
        </w:rPr>
        <w:t xml:space="preserve">(1) </w:t>
      </w:r>
      <w:r w:rsidR="00B019FA" w:rsidRPr="0038704A">
        <w:rPr>
          <w:rFonts w:cs="Arial"/>
          <w:bCs/>
          <w:noProof/>
        </w:rPr>
        <w:t>V primeru tehničnih težav v delovanju programske opreme bomo naročniku na voljo vsak delovnik med 8.00 in 16.00 uro na vnaprej dogovorjeni telefonski številki in elektronski pošti.</w:t>
      </w:r>
    </w:p>
    <w:p w14:paraId="151C4A4E" w14:textId="14EF44B9" w:rsidR="00B019FA" w:rsidRPr="0038704A" w:rsidRDefault="00B019FA" w:rsidP="00E629F8">
      <w:pPr>
        <w:rPr>
          <w:rFonts w:cs="Arial"/>
          <w:bCs/>
          <w:noProof/>
        </w:rPr>
      </w:pPr>
    </w:p>
    <w:p w14:paraId="3A2C2EFF" w14:textId="10C24951" w:rsidR="00B019FA" w:rsidRPr="0038704A" w:rsidRDefault="00B019FA" w:rsidP="00E629F8">
      <w:pPr>
        <w:rPr>
          <w:rFonts w:cs="Arial"/>
          <w:b/>
          <w:bCs/>
          <w:noProof/>
        </w:rPr>
      </w:pPr>
      <w:r w:rsidRPr="0038704A">
        <w:rPr>
          <w:rFonts w:cs="Arial"/>
          <w:bCs/>
          <w:noProof/>
        </w:rPr>
        <w:t xml:space="preserve">(2) </w:t>
      </w:r>
      <w:r w:rsidRPr="0038704A">
        <w:rPr>
          <w:rFonts w:cs="Arial"/>
          <w:noProof/>
        </w:rPr>
        <w:t>V primeru, da napaka nastopi zaradi naše programske opreme, se zavezujemo za odpravo napako najkasneje v roku 48 ur od prijave napake.</w:t>
      </w:r>
    </w:p>
    <w:p w14:paraId="6918AFB3" w14:textId="77777777" w:rsidR="00E629F8" w:rsidRPr="0038704A" w:rsidRDefault="00E629F8" w:rsidP="00E629F8">
      <w:pPr>
        <w:pStyle w:val="BodyText3"/>
        <w:jc w:val="center"/>
        <w:rPr>
          <w:rFonts w:cs="Arial"/>
          <w:b/>
          <w:noProof/>
          <w:sz w:val="20"/>
          <w:lang w:val="sl-SI"/>
        </w:rPr>
      </w:pPr>
    </w:p>
    <w:p w14:paraId="3FB6BC23" w14:textId="1BD35078" w:rsidR="00B019FA" w:rsidRPr="0038704A" w:rsidRDefault="00E629F8" w:rsidP="00582627">
      <w:pPr>
        <w:pStyle w:val="BodyText3"/>
        <w:jc w:val="center"/>
        <w:rPr>
          <w:rFonts w:cs="Arial"/>
          <w:b/>
          <w:noProof/>
          <w:sz w:val="20"/>
          <w:lang w:val="sl-SI"/>
        </w:rPr>
      </w:pPr>
      <w:r w:rsidRPr="0038704A">
        <w:rPr>
          <w:rFonts w:cs="Arial"/>
          <w:b/>
          <w:noProof/>
          <w:sz w:val="20"/>
          <w:lang w:val="sl-SI"/>
        </w:rPr>
        <w:t>PRAVICE IN OBVEZNOSTI NAROČNIKA</w:t>
      </w:r>
    </w:p>
    <w:p w14:paraId="2FEF7D0E" w14:textId="77777777" w:rsidR="00E629F8" w:rsidRPr="0038704A" w:rsidRDefault="00E629F8" w:rsidP="00E629F8">
      <w:pPr>
        <w:pStyle w:val="BodyText3"/>
        <w:jc w:val="center"/>
        <w:rPr>
          <w:rFonts w:cs="Arial"/>
          <w:b/>
          <w:noProof/>
          <w:sz w:val="20"/>
          <w:lang w:val="sl-SI"/>
        </w:rPr>
      </w:pPr>
      <w:r w:rsidRPr="0038704A">
        <w:rPr>
          <w:rFonts w:cs="Arial"/>
          <w:b/>
          <w:noProof/>
          <w:sz w:val="20"/>
          <w:lang w:val="sl-SI"/>
        </w:rPr>
        <w:t>13. člen</w:t>
      </w:r>
    </w:p>
    <w:p w14:paraId="119D593B" w14:textId="77777777" w:rsidR="00E629F8" w:rsidRPr="0038704A" w:rsidRDefault="00E629F8" w:rsidP="00E629F8">
      <w:pPr>
        <w:rPr>
          <w:rFonts w:cs="Arial"/>
          <w:bCs/>
          <w:noProof/>
        </w:rPr>
      </w:pPr>
    </w:p>
    <w:p w14:paraId="5C74E96C" w14:textId="77777777" w:rsidR="00E629F8" w:rsidRPr="0038704A" w:rsidRDefault="00E629F8" w:rsidP="00E629F8">
      <w:pPr>
        <w:rPr>
          <w:rFonts w:cs="Arial"/>
          <w:b/>
          <w:noProof/>
        </w:rPr>
      </w:pPr>
      <w:r w:rsidRPr="0038704A">
        <w:rPr>
          <w:rFonts w:cs="Arial"/>
          <w:noProof/>
          <w:szCs w:val="22"/>
        </w:rPr>
        <w:t xml:space="preserve">(1) Naročnik ima v času veljavnosti te pogodbe </w:t>
      </w:r>
      <w:r w:rsidRPr="0038704A">
        <w:rPr>
          <w:rFonts w:cs="Arial"/>
          <w:b/>
          <w:noProof/>
          <w:szCs w:val="22"/>
        </w:rPr>
        <w:t>pravico</w:t>
      </w:r>
      <w:r w:rsidRPr="0038704A">
        <w:rPr>
          <w:rFonts w:cs="Arial"/>
          <w:noProof/>
          <w:szCs w:val="22"/>
        </w:rPr>
        <w:t>:</w:t>
      </w:r>
    </w:p>
    <w:p w14:paraId="0C2BCEE5" w14:textId="77777777" w:rsidR="00E629F8" w:rsidRPr="0038704A" w:rsidRDefault="00E629F8" w:rsidP="007F63A0">
      <w:pPr>
        <w:pStyle w:val="ListParagraph"/>
        <w:numPr>
          <w:ilvl w:val="0"/>
          <w:numId w:val="15"/>
        </w:numPr>
        <w:tabs>
          <w:tab w:val="center" w:pos="1980"/>
          <w:tab w:val="center" w:pos="7020"/>
        </w:tabs>
        <w:spacing w:before="120" w:line="260" w:lineRule="atLeast"/>
        <w:ind w:left="714" w:hanging="357"/>
        <w:rPr>
          <w:rFonts w:cs="Arial"/>
          <w:noProof/>
          <w:szCs w:val="22"/>
        </w:rPr>
      </w:pPr>
      <w:r w:rsidRPr="0038704A">
        <w:rPr>
          <w:rFonts w:cs="Arial"/>
          <w:noProof/>
          <w:szCs w:val="22"/>
        </w:rPr>
        <w:t xml:space="preserve">do nadzora vseh delov sistema opravljanja storitev iz te pogodbe, razen identifikacije gospodinjstev vključenih v panel; </w:t>
      </w:r>
    </w:p>
    <w:p w14:paraId="0F4A6CE8" w14:textId="77777777" w:rsidR="00E629F8" w:rsidRPr="0038704A" w:rsidRDefault="00E629F8" w:rsidP="007F63A0">
      <w:pPr>
        <w:pStyle w:val="ListParagraph"/>
        <w:numPr>
          <w:ilvl w:val="0"/>
          <w:numId w:val="15"/>
        </w:numPr>
        <w:tabs>
          <w:tab w:val="center" w:pos="1980"/>
          <w:tab w:val="center" w:pos="7020"/>
        </w:tabs>
        <w:spacing w:before="120" w:line="260" w:lineRule="atLeast"/>
        <w:ind w:left="714" w:hanging="357"/>
        <w:rPr>
          <w:rFonts w:cs="Arial"/>
          <w:noProof/>
          <w:szCs w:val="22"/>
        </w:rPr>
      </w:pPr>
      <w:r w:rsidRPr="0038704A">
        <w:rPr>
          <w:rFonts w:cs="Arial"/>
          <w:noProof/>
          <w:szCs w:val="22"/>
        </w:rPr>
        <w:t>do rezultatov koincidenčnih raziskav;</w:t>
      </w:r>
    </w:p>
    <w:p w14:paraId="3540B2C9" w14:textId="77777777" w:rsidR="00E629F8" w:rsidRPr="0038704A" w:rsidRDefault="00E629F8" w:rsidP="007F63A0">
      <w:pPr>
        <w:pStyle w:val="ListParagraph"/>
        <w:numPr>
          <w:ilvl w:val="0"/>
          <w:numId w:val="15"/>
        </w:numPr>
        <w:tabs>
          <w:tab w:val="center" w:pos="1980"/>
          <w:tab w:val="center" w:pos="7020"/>
        </w:tabs>
        <w:spacing w:before="120" w:line="260" w:lineRule="atLeast"/>
        <w:ind w:left="714" w:hanging="357"/>
        <w:rPr>
          <w:rFonts w:cs="Arial"/>
          <w:noProof/>
          <w:szCs w:val="22"/>
        </w:rPr>
      </w:pPr>
      <w:r w:rsidRPr="0038704A">
        <w:rPr>
          <w:rFonts w:cs="Arial"/>
          <w:noProof/>
          <w:szCs w:val="22"/>
        </w:rPr>
        <w:lastRenderedPageBreak/>
        <w:t xml:space="preserve">do javne objave in rabe posameznih dnevnih rezultatov ali lastnih pregledov in analiz v vseh svojih oblikah tržnega in poslovnega komuniciranja s ciljnimi javnostmi in s tem povezanih pravnih ali fizičnih oseb, ter za potrebe vključevanja v domače in mednarodne študije, vendar le za svoje programe; v takšnem primeru bo naveden vir podatka ter velikost vzorca in obdobje na katerega se podatki nanašajo; </w:t>
      </w:r>
    </w:p>
    <w:p w14:paraId="0E178CD5" w14:textId="77777777" w:rsidR="00E629F8" w:rsidRPr="0038704A" w:rsidRDefault="00E629F8" w:rsidP="007F63A0">
      <w:pPr>
        <w:pStyle w:val="ListParagraph"/>
        <w:numPr>
          <w:ilvl w:val="0"/>
          <w:numId w:val="15"/>
        </w:numPr>
        <w:tabs>
          <w:tab w:val="center" w:pos="1980"/>
          <w:tab w:val="center" w:pos="7020"/>
        </w:tabs>
        <w:spacing w:before="120" w:line="260" w:lineRule="atLeast"/>
        <w:ind w:left="714" w:hanging="357"/>
        <w:rPr>
          <w:rFonts w:cs="Arial"/>
          <w:noProof/>
          <w:szCs w:val="22"/>
        </w:rPr>
      </w:pPr>
      <w:r w:rsidRPr="0038704A">
        <w:rPr>
          <w:rFonts w:cs="Arial"/>
          <w:noProof/>
          <w:szCs w:val="22"/>
        </w:rPr>
        <w:t>do uveljavljanja določil te pogodbe.</w:t>
      </w:r>
    </w:p>
    <w:p w14:paraId="3882899E" w14:textId="77777777" w:rsidR="00E629F8" w:rsidRPr="0038704A" w:rsidRDefault="00E629F8" w:rsidP="00E629F8">
      <w:pPr>
        <w:tabs>
          <w:tab w:val="center" w:pos="1980"/>
          <w:tab w:val="center" w:pos="7020"/>
        </w:tabs>
        <w:spacing w:before="120"/>
        <w:rPr>
          <w:rFonts w:cs="Arial"/>
          <w:noProof/>
          <w:szCs w:val="22"/>
        </w:rPr>
      </w:pPr>
    </w:p>
    <w:p w14:paraId="02E63BC2" w14:textId="77777777" w:rsidR="00E629F8" w:rsidRPr="0038704A" w:rsidRDefault="00E629F8" w:rsidP="00E629F8">
      <w:pPr>
        <w:tabs>
          <w:tab w:val="center" w:pos="1980"/>
          <w:tab w:val="center" w:pos="7020"/>
        </w:tabs>
        <w:rPr>
          <w:rFonts w:cs="Arial"/>
          <w:b/>
          <w:bCs/>
          <w:noProof/>
          <w:szCs w:val="22"/>
        </w:rPr>
      </w:pPr>
      <w:r w:rsidRPr="0038704A">
        <w:rPr>
          <w:rFonts w:cs="Arial"/>
          <w:noProof/>
          <w:szCs w:val="22"/>
        </w:rPr>
        <w:t xml:space="preserve">(2) Naročnik v času veljavnosti te pogodbe prevzema sledeče </w:t>
      </w:r>
      <w:r w:rsidRPr="0038704A">
        <w:rPr>
          <w:rFonts w:cs="Arial"/>
          <w:b/>
          <w:noProof/>
          <w:szCs w:val="22"/>
        </w:rPr>
        <w:t>obveznosti</w:t>
      </w:r>
      <w:r w:rsidRPr="0038704A">
        <w:rPr>
          <w:rFonts w:cs="Arial"/>
          <w:noProof/>
          <w:szCs w:val="22"/>
        </w:rPr>
        <w:t>:</w:t>
      </w:r>
    </w:p>
    <w:p w14:paraId="558F2E48" w14:textId="77777777" w:rsidR="00E629F8" w:rsidRPr="0038704A" w:rsidRDefault="00E629F8" w:rsidP="007F63A0">
      <w:pPr>
        <w:pStyle w:val="ListParagraph"/>
        <w:numPr>
          <w:ilvl w:val="0"/>
          <w:numId w:val="16"/>
        </w:numPr>
        <w:tabs>
          <w:tab w:val="center" w:pos="1980"/>
          <w:tab w:val="center" w:pos="7020"/>
        </w:tabs>
        <w:spacing w:before="120" w:line="260" w:lineRule="atLeast"/>
        <w:ind w:left="714" w:hanging="357"/>
        <w:rPr>
          <w:rFonts w:cs="Arial"/>
          <w:noProof/>
          <w:szCs w:val="22"/>
        </w:rPr>
      </w:pPr>
      <w:r w:rsidRPr="0038704A">
        <w:rPr>
          <w:rFonts w:cs="Arial"/>
          <w:noProof/>
        </w:rPr>
        <w:t>posredovanje podatkov o predvajanih programih RTV Slovenija;</w:t>
      </w:r>
    </w:p>
    <w:p w14:paraId="70EF71D2" w14:textId="77777777" w:rsidR="00E629F8" w:rsidRPr="0038704A" w:rsidRDefault="00E629F8" w:rsidP="007F63A0">
      <w:pPr>
        <w:pStyle w:val="ListParagraph"/>
        <w:numPr>
          <w:ilvl w:val="0"/>
          <w:numId w:val="16"/>
        </w:numPr>
        <w:tabs>
          <w:tab w:val="center" w:pos="1980"/>
          <w:tab w:val="center" w:pos="7020"/>
        </w:tabs>
        <w:spacing w:before="120" w:line="260" w:lineRule="atLeast"/>
        <w:ind w:left="714" w:hanging="357"/>
        <w:rPr>
          <w:rFonts w:cs="Arial"/>
          <w:noProof/>
          <w:szCs w:val="22"/>
        </w:rPr>
      </w:pPr>
      <w:r w:rsidRPr="0038704A">
        <w:rPr>
          <w:rFonts w:cs="Arial"/>
          <w:noProof/>
          <w:szCs w:val="22"/>
        </w:rPr>
        <w:t>da bo v skladu s 5. členom te pogodbe izvajal finančne obveznosti do ponudnika;</w:t>
      </w:r>
    </w:p>
    <w:p w14:paraId="2CEE8B30" w14:textId="77777777" w:rsidR="00E629F8" w:rsidRPr="0038704A" w:rsidRDefault="00E629F8" w:rsidP="007F63A0">
      <w:pPr>
        <w:pStyle w:val="ListParagraph"/>
        <w:numPr>
          <w:ilvl w:val="0"/>
          <w:numId w:val="16"/>
        </w:numPr>
        <w:tabs>
          <w:tab w:val="center" w:pos="1980"/>
          <w:tab w:val="center" w:pos="7020"/>
        </w:tabs>
        <w:spacing w:before="120" w:line="260" w:lineRule="atLeast"/>
        <w:ind w:left="714" w:hanging="357"/>
        <w:rPr>
          <w:rFonts w:cs="Arial"/>
          <w:noProof/>
          <w:szCs w:val="22"/>
        </w:rPr>
      </w:pPr>
      <w:r w:rsidRPr="0038704A">
        <w:rPr>
          <w:rFonts w:cs="Arial"/>
          <w:noProof/>
          <w:szCs w:val="22"/>
        </w:rPr>
        <w:t>da prejetih podatkov v kakršnikoli obliki ne bo razmnoževal in / ali posredoval drugim pravnim ali fizičnim  osebam, ki niso uslužbenci ali pogodbeni sodelavci naročnika;</w:t>
      </w:r>
    </w:p>
    <w:p w14:paraId="565E7AB1" w14:textId="77777777" w:rsidR="00E629F8" w:rsidRPr="0038704A" w:rsidRDefault="00E629F8" w:rsidP="007F63A0">
      <w:pPr>
        <w:pStyle w:val="ListParagraph"/>
        <w:numPr>
          <w:ilvl w:val="0"/>
          <w:numId w:val="16"/>
        </w:numPr>
        <w:tabs>
          <w:tab w:val="center" w:pos="1980"/>
          <w:tab w:val="center" w:pos="7020"/>
        </w:tabs>
        <w:spacing w:before="120" w:line="260" w:lineRule="atLeast"/>
        <w:ind w:left="714" w:hanging="357"/>
        <w:rPr>
          <w:rFonts w:cs="Arial"/>
          <w:noProof/>
          <w:szCs w:val="22"/>
        </w:rPr>
      </w:pPr>
      <w:r w:rsidRPr="0038704A">
        <w:rPr>
          <w:rFonts w:cs="Arial"/>
          <w:noProof/>
          <w:szCs w:val="22"/>
        </w:rPr>
        <w:t>da podatkov, ki so predmet te pogodbe, ne bo samostojno tržil ali prodajal, oziroma z uporabo podatkov v nobenem smislu ne bo škodoval ponudniku v Sloveniji in tujini;</w:t>
      </w:r>
    </w:p>
    <w:p w14:paraId="0195B25E" w14:textId="77777777" w:rsidR="00E629F8" w:rsidRPr="0038704A" w:rsidRDefault="00E629F8" w:rsidP="007F63A0">
      <w:pPr>
        <w:pStyle w:val="ListParagraph"/>
        <w:numPr>
          <w:ilvl w:val="0"/>
          <w:numId w:val="16"/>
        </w:numPr>
        <w:tabs>
          <w:tab w:val="center" w:pos="1980"/>
          <w:tab w:val="center" w:pos="7020"/>
        </w:tabs>
        <w:spacing w:before="120" w:line="260" w:lineRule="atLeast"/>
        <w:ind w:left="714" w:hanging="357"/>
        <w:rPr>
          <w:rFonts w:cs="Arial"/>
          <w:noProof/>
          <w:szCs w:val="22"/>
        </w:rPr>
      </w:pPr>
      <w:r w:rsidRPr="0038704A">
        <w:rPr>
          <w:rFonts w:cs="Arial"/>
          <w:noProof/>
          <w:szCs w:val="22"/>
        </w:rPr>
        <w:t>da bo s strokovnimi izhodišči za javno uporabo podatkov seznanil vse zaposlene v RTV Slovenija, ki so upravičeni do prejemanja podatkov;</w:t>
      </w:r>
    </w:p>
    <w:p w14:paraId="66E8805C" w14:textId="77777777" w:rsidR="00E629F8" w:rsidRPr="0038704A" w:rsidRDefault="00E629F8" w:rsidP="007F63A0">
      <w:pPr>
        <w:pStyle w:val="ListParagraph"/>
        <w:numPr>
          <w:ilvl w:val="0"/>
          <w:numId w:val="16"/>
        </w:numPr>
        <w:tabs>
          <w:tab w:val="center" w:pos="1980"/>
          <w:tab w:val="center" w:pos="7020"/>
        </w:tabs>
        <w:spacing w:before="120" w:line="260" w:lineRule="atLeast"/>
        <w:ind w:left="714" w:hanging="357"/>
        <w:rPr>
          <w:rFonts w:cs="Arial"/>
          <w:noProof/>
          <w:szCs w:val="22"/>
        </w:rPr>
      </w:pPr>
      <w:r w:rsidRPr="0038704A">
        <w:rPr>
          <w:rFonts w:cs="Arial"/>
          <w:noProof/>
          <w:szCs w:val="22"/>
        </w:rPr>
        <w:t>spoštovanje določil te pogodbe.</w:t>
      </w:r>
    </w:p>
    <w:p w14:paraId="00913CD1" w14:textId="77777777" w:rsidR="00E629F8" w:rsidRPr="0038704A" w:rsidRDefault="00E629F8" w:rsidP="00E629F8">
      <w:pPr>
        <w:tabs>
          <w:tab w:val="center" w:pos="1980"/>
          <w:tab w:val="center" w:pos="7020"/>
        </w:tabs>
        <w:spacing w:before="120"/>
        <w:rPr>
          <w:rFonts w:cs="Arial"/>
          <w:noProof/>
          <w:szCs w:val="22"/>
        </w:rPr>
      </w:pPr>
    </w:p>
    <w:p w14:paraId="512BE88B" w14:textId="14C2CE5C" w:rsidR="00B019FA" w:rsidRPr="0038704A" w:rsidRDefault="00E629F8" w:rsidP="00582627">
      <w:pPr>
        <w:pStyle w:val="BodyText3"/>
        <w:jc w:val="center"/>
        <w:rPr>
          <w:rFonts w:cs="Arial"/>
          <w:b/>
          <w:noProof/>
          <w:sz w:val="20"/>
          <w:lang w:val="sl-SI"/>
        </w:rPr>
      </w:pPr>
      <w:r w:rsidRPr="0038704A">
        <w:rPr>
          <w:rFonts w:cs="Arial"/>
          <w:b/>
          <w:noProof/>
          <w:sz w:val="20"/>
          <w:lang w:val="sl-SI"/>
        </w:rPr>
        <w:t>PRAVICE IN OBVEZNOSTI PONUDNIKA</w:t>
      </w:r>
    </w:p>
    <w:p w14:paraId="72518C68" w14:textId="77777777" w:rsidR="00E629F8" w:rsidRPr="0038704A" w:rsidRDefault="00E629F8" w:rsidP="00E629F8">
      <w:pPr>
        <w:pStyle w:val="BodyText3"/>
        <w:jc w:val="center"/>
        <w:rPr>
          <w:rFonts w:cs="Arial"/>
          <w:b/>
          <w:noProof/>
          <w:sz w:val="20"/>
          <w:lang w:val="sl-SI"/>
        </w:rPr>
      </w:pPr>
      <w:r w:rsidRPr="0038704A">
        <w:rPr>
          <w:rFonts w:cs="Arial"/>
          <w:b/>
          <w:noProof/>
          <w:sz w:val="20"/>
          <w:lang w:val="sl-SI"/>
        </w:rPr>
        <w:t>14. člen</w:t>
      </w:r>
    </w:p>
    <w:p w14:paraId="3D846DCA" w14:textId="77777777" w:rsidR="00E629F8" w:rsidRPr="0038704A" w:rsidRDefault="00E629F8" w:rsidP="00E629F8">
      <w:pPr>
        <w:tabs>
          <w:tab w:val="center" w:pos="1980"/>
          <w:tab w:val="center" w:pos="7020"/>
        </w:tabs>
        <w:spacing w:before="120"/>
        <w:rPr>
          <w:rFonts w:cs="Arial"/>
          <w:noProof/>
          <w:szCs w:val="22"/>
        </w:rPr>
      </w:pPr>
    </w:p>
    <w:p w14:paraId="1C74A98A" w14:textId="77777777" w:rsidR="00E629F8" w:rsidRPr="0038704A" w:rsidRDefault="00E629F8" w:rsidP="00E629F8">
      <w:pPr>
        <w:spacing w:line="260" w:lineRule="atLeast"/>
        <w:rPr>
          <w:rFonts w:cs="Arial"/>
          <w:noProof/>
        </w:rPr>
      </w:pPr>
      <w:r w:rsidRPr="0038704A">
        <w:rPr>
          <w:rFonts w:cs="Arial"/>
          <w:noProof/>
        </w:rPr>
        <w:t xml:space="preserve">(1) Ponudnik si pridržuje vse avtorske pravice in druge pravice intelektualne lastnine v zvezi s storitvijo, metodologijami in programskimi orodji, ki se uporabljajo pri izvedbi merjenja gledanosti televizije in drugih digitalnih vsebin ( nudenju storitve) ter ima v času veljavnosti te pogodbe </w:t>
      </w:r>
      <w:r w:rsidRPr="0038704A">
        <w:rPr>
          <w:rFonts w:cs="Arial"/>
          <w:b/>
          <w:noProof/>
        </w:rPr>
        <w:t>pravico</w:t>
      </w:r>
      <w:r w:rsidRPr="0038704A">
        <w:rPr>
          <w:rFonts w:cs="Arial"/>
          <w:noProof/>
        </w:rPr>
        <w:t>:</w:t>
      </w:r>
    </w:p>
    <w:p w14:paraId="4298CDBA" w14:textId="77777777" w:rsidR="00E629F8" w:rsidRPr="0038704A" w:rsidRDefault="00E629F8" w:rsidP="007F63A0">
      <w:pPr>
        <w:pStyle w:val="ListParagraph"/>
        <w:numPr>
          <w:ilvl w:val="0"/>
          <w:numId w:val="17"/>
        </w:numPr>
        <w:spacing w:before="120" w:line="260" w:lineRule="atLeast"/>
        <w:ind w:left="714" w:hanging="357"/>
        <w:rPr>
          <w:rFonts w:cs="Arial"/>
          <w:noProof/>
        </w:rPr>
      </w:pPr>
      <w:r w:rsidRPr="0038704A">
        <w:rPr>
          <w:rFonts w:cs="Arial"/>
          <w:noProof/>
        </w:rPr>
        <w:t>na trgu nastopati s storitvami, ki so predmet te pogodbe in jih tržiti tudi drugim uporabnikom v skladu s to pogodbo;</w:t>
      </w:r>
    </w:p>
    <w:p w14:paraId="7B19340E" w14:textId="77777777" w:rsidR="00E629F8" w:rsidRPr="0038704A" w:rsidRDefault="00E629F8" w:rsidP="007F63A0">
      <w:pPr>
        <w:pStyle w:val="ListParagraph"/>
        <w:numPr>
          <w:ilvl w:val="0"/>
          <w:numId w:val="17"/>
        </w:numPr>
        <w:spacing w:before="120" w:line="260" w:lineRule="atLeast"/>
        <w:ind w:left="714" w:hanging="357"/>
        <w:rPr>
          <w:rFonts w:cs="Arial"/>
          <w:noProof/>
        </w:rPr>
      </w:pPr>
      <w:r w:rsidRPr="0038704A">
        <w:rPr>
          <w:rFonts w:cs="Arial"/>
          <w:noProof/>
        </w:rPr>
        <w:t xml:space="preserve">do uporabe in objave vseh podatkov, pri čemer velja, da mora ponudnik za vse podatke, ki se nanašajo na programe RTV Slovenija, predhodno pridobiti pisno soglasje pooblaščenega predstavnika naročnika; </w:t>
      </w:r>
    </w:p>
    <w:p w14:paraId="10EEF4F9" w14:textId="77777777" w:rsidR="00E629F8" w:rsidRPr="0038704A" w:rsidRDefault="00E629F8" w:rsidP="007F63A0">
      <w:pPr>
        <w:pStyle w:val="ListParagraph"/>
        <w:numPr>
          <w:ilvl w:val="0"/>
          <w:numId w:val="17"/>
        </w:numPr>
        <w:spacing w:before="120" w:line="260" w:lineRule="atLeast"/>
        <w:ind w:left="714" w:hanging="357"/>
        <w:rPr>
          <w:rFonts w:cs="Arial"/>
          <w:noProof/>
        </w:rPr>
      </w:pPr>
      <w:r w:rsidRPr="0038704A">
        <w:rPr>
          <w:rFonts w:cs="Arial"/>
          <w:noProof/>
        </w:rPr>
        <w:t>uveljavljati določila te pogodbe;</w:t>
      </w:r>
    </w:p>
    <w:p w14:paraId="3A38BFE9" w14:textId="77777777" w:rsidR="00E629F8" w:rsidRPr="0038704A" w:rsidRDefault="00E629F8" w:rsidP="007F63A0">
      <w:pPr>
        <w:pStyle w:val="ListParagraph"/>
        <w:numPr>
          <w:ilvl w:val="0"/>
          <w:numId w:val="17"/>
        </w:numPr>
        <w:spacing w:before="120" w:line="260" w:lineRule="atLeast"/>
        <w:ind w:left="714" w:hanging="357"/>
        <w:rPr>
          <w:rFonts w:cs="Arial"/>
          <w:noProof/>
        </w:rPr>
      </w:pPr>
      <w:r w:rsidRPr="0038704A">
        <w:rPr>
          <w:rFonts w:cs="Arial"/>
          <w:noProof/>
        </w:rPr>
        <w:t xml:space="preserve">varovanja identifikacije gospodinjstev vključenih v panel; </w:t>
      </w:r>
    </w:p>
    <w:p w14:paraId="0B154174" w14:textId="6D9A0E11" w:rsidR="00582627" w:rsidRDefault="00E629F8" w:rsidP="00582627">
      <w:pPr>
        <w:pStyle w:val="ListParagraph"/>
        <w:numPr>
          <w:ilvl w:val="0"/>
          <w:numId w:val="17"/>
        </w:numPr>
        <w:spacing w:before="120" w:line="260" w:lineRule="atLeast"/>
        <w:ind w:left="714" w:hanging="357"/>
        <w:rPr>
          <w:rFonts w:cs="Arial"/>
          <w:noProof/>
        </w:rPr>
      </w:pPr>
      <w:r w:rsidRPr="0038704A">
        <w:rPr>
          <w:rFonts w:cs="Arial"/>
          <w:noProof/>
        </w:rPr>
        <w:t>varovanja identifikacije posameznikov vključenih v panel;v primeru, da bo s strani naročnika sprejeta opcijska ponudba 1 za sklop A.</w:t>
      </w:r>
    </w:p>
    <w:p w14:paraId="768FE620" w14:textId="77777777" w:rsidR="00582627" w:rsidRPr="00582627" w:rsidRDefault="00582627" w:rsidP="00582627">
      <w:pPr>
        <w:pStyle w:val="ListParagraph"/>
        <w:spacing w:before="120" w:line="260" w:lineRule="atLeast"/>
        <w:ind w:left="714"/>
        <w:rPr>
          <w:rFonts w:cs="Arial"/>
          <w:noProof/>
        </w:rPr>
      </w:pPr>
    </w:p>
    <w:p w14:paraId="79DC7C26" w14:textId="77777777" w:rsidR="00E629F8" w:rsidRPr="0038704A" w:rsidRDefault="00E629F8" w:rsidP="00E629F8">
      <w:pPr>
        <w:rPr>
          <w:rFonts w:cs="Arial"/>
          <w:noProof/>
        </w:rPr>
      </w:pPr>
      <w:r w:rsidRPr="0038704A">
        <w:rPr>
          <w:rFonts w:cs="Arial"/>
          <w:noProof/>
        </w:rPr>
        <w:t xml:space="preserve">(2) Ponudnik v času veljavnosti te pogodbe prevzema sledeče </w:t>
      </w:r>
      <w:r w:rsidRPr="0038704A">
        <w:rPr>
          <w:rFonts w:cs="Arial"/>
          <w:b/>
          <w:noProof/>
        </w:rPr>
        <w:t>obveznosti</w:t>
      </w:r>
      <w:r w:rsidRPr="0038704A">
        <w:rPr>
          <w:rFonts w:cs="Arial"/>
          <w:noProof/>
        </w:rPr>
        <w:t>:</w:t>
      </w:r>
    </w:p>
    <w:p w14:paraId="1A93C7E6" w14:textId="6A5A5C1A" w:rsidR="00E629F8" w:rsidRPr="0038704A" w:rsidRDefault="00E629F8" w:rsidP="007F63A0">
      <w:pPr>
        <w:pStyle w:val="ListParagraph"/>
        <w:numPr>
          <w:ilvl w:val="0"/>
          <w:numId w:val="18"/>
        </w:numPr>
        <w:spacing w:before="120" w:line="260" w:lineRule="atLeast"/>
        <w:ind w:left="714" w:hanging="357"/>
        <w:rPr>
          <w:rFonts w:cs="Arial"/>
          <w:noProof/>
        </w:rPr>
      </w:pPr>
      <w:r w:rsidRPr="0038704A">
        <w:rPr>
          <w:rFonts w:cs="Arial"/>
          <w:noProof/>
        </w:rPr>
        <w:t xml:space="preserve">izvajati strokovno in neoporečno dnevno merjenje, v skladu z določili te pogodbe in skladno s ponudbo, ki je kot priloga sestavni del te pogodbe; </w:t>
      </w:r>
    </w:p>
    <w:p w14:paraId="32689367" w14:textId="77777777" w:rsidR="00E629F8" w:rsidRPr="0038704A" w:rsidRDefault="00E629F8" w:rsidP="007F63A0">
      <w:pPr>
        <w:pStyle w:val="ListParagraph"/>
        <w:numPr>
          <w:ilvl w:val="0"/>
          <w:numId w:val="18"/>
        </w:numPr>
        <w:spacing w:before="120" w:line="260" w:lineRule="atLeast"/>
        <w:ind w:left="714" w:hanging="357"/>
        <w:rPr>
          <w:rFonts w:cs="Arial"/>
          <w:noProof/>
        </w:rPr>
      </w:pPr>
      <w:r w:rsidRPr="0038704A">
        <w:rPr>
          <w:rFonts w:cs="Arial"/>
          <w:noProof/>
        </w:rPr>
        <w:t>da bo poleg prilagajanja panela na osnovi rezultatov redne letne medijske raziskave, zagotovil prilagoditev panela vsakič, ko bo to potrebno zaradi statistično pomembnih razlik med podatki, pridobljenimi s tehtanimi rezultati panela in rezultati medijske raziskave;</w:t>
      </w:r>
    </w:p>
    <w:p w14:paraId="70EBAFE1" w14:textId="77777777" w:rsidR="00E629F8" w:rsidRPr="0038704A" w:rsidRDefault="00E629F8" w:rsidP="007F63A0">
      <w:pPr>
        <w:pStyle w:val="ListParagraph"/>
        <w:numPr>
          <w:ilvl w:val="0"/>
          <w:numId w:val="18"/>
        </w:numPr>
        <w:spacing w:before="120" w:line="260" w:lineRule="atLeast"/>
        <w:ind w:left="714" w:hanging="357"/>
        <w:rPr>
          <w:rFonts w:cs="Arial"/>
          <w:noProof/>
        </w:rPr>
      </w:pPr>
      <w:r w:rsidRPr="0038704A">
        <w:rPr>
          <w:rFonts w:cs="Arial"/>
          <w:noProof/>
        </w:rPr>
        <w:t xml:space="preserve">da bo letno obnavljal sestavo panela, tako da se zagotovi prilagajanje spremembam v slovenskem medijskem prostoru; </w:t>
      </w:r>
    </w:p>
    <w:p w14:paraId="1CC7464C" w14:textId="77777777" w:rsidR="00E629F8" w:rsidRPr="0038704A" w:rsidRDefault="00E629F8" w:rsidP="007F63A0">
      <w:pPr>
        <w:pStyle w:val="ListParagraph"/>
        <w:numPr>
          <w:ilvl w:val="0"/>
          <w:numId w:val="18"/>
        </w:numPr>
        <w:spacing w:before="120" w:line="260" w:lineRule="atLeast"/>
        <w:ind w:left="714" w:hanging="357"/>
        <w:rPr>
          <w:rFonts w:cs="Arial"/>
          <w:noProof/>
        </w:rPr>
      </w:pPr>
      <w:r w:rsidRPr="0038704A">
        <w:rPr>
          <w:rFonts w:cs="Arial"/>
          <w:noProof/>
        </w:rPr>
        <w:t>da bo vsaj dvakrat letno izvedel kontrolno raziskavo – koincidenčno raziskavo v različnih časovnih terminih in dnevih in vsakokratno posredoval rezultate koncidenčne raziskave;</w:t>
      </w:r>
    </w:p>
    <w:p w14:paraId="23E09951" w14:textId="7EA50F60" w:rsidR="00E629F8" w:rsidRPr="0038704A" w:rsidRDefault="00E629F8" w:rsidP="007F63A0">
      <w:pPr>
        <w:pStyle w:val="ListParagraph"/>
        <w:numPr>
          <w:ilvl w:val="0"/>
          <w:numId w:val="18"/>
        </w:numPr>
        <w:spacing w:before="120" w:line="260" w:lineRule="atLeast"/>
        <w:ind w:left="714" w:hanging="357"/>
        <w:rPr>
          <w:rFonts w:cs="Arial"/>
          <w:noProof/>
        </w:rPr>
      </w:pPr>
      <w:r w:rsidRPr="0038704A">
        <w:rPr>
          <w:rFonts w:cs="Arial"/>
          <w:noProof/>
        </w:rPr>
        <w:t>posredovanja podatkov, v skladu z določili te pogodbe. Ponudnik se obvezuje, da nobenemu uporabniku ne bo odstopal nobenega podatka naročnika</w:t>
      </w:r>
      <w:r w:rsidR="007359EB" w:rsidRPr="0038704A">
        <w:rPr>
          <w:rFonts w:cs="Arial"/>
          <w:noProof/>
        </w:rPr>
        <w:t>,</w:t>
      </w:r>
      <w:r w:rsidRPr="0038704A">
        <w:rPr>
          <w:rFonts w:cs="Arial"/>
          <w:noProof/>
        </w:rPr>
        <w:t xml:space="preserve"> razen za lastne potrebe ponudnika  in s ponudnikom povezanih fizičnih ali pravnih oseb, za potrebe vključevanja v domače in mednarodne študije;</w:t>
      </w:r>
    </w:p>
    <w:p w14:paraId="7A668BBE" w14:textId="77777777" w:rsidR="00E629F8" w:rsidRPr="0038704A" w:rsidRDefault="00E629F8" w:rsidP="007F63A0">
      <w:pPr>
        <w:pStyle w:val="ListParagraph"/>
        <w:numPr>
          <w:ilvl w:val="0"/>
          <w:numId w:val="18"/>
        </w:numPr>
        <w:spacing w:before="120" w:line="260" w:lineRule="atLeast"/>
        <w:ind w:left="714" w:hanging="357"/>
        <w:rPr>
          <w:rFonts w:cs="Arial"/>
          <w:noProof/>
        </w:rPr>
      </w:pPr>
      <w:r w:rsidRPr="0038704A">
        <w:rPr>
          <w:rFonts w:cs="Arial"/>
          <w:noProof/>
        </w:rPr>
        <w:t xml:space="preserve">da bo najmanj 48 ur pred tiskovno konferenco seznanil naročnika z vsebino, podatki in interpretacijami, ki jih bo posredoval v javnost o programih naročnika, pri čemer lahko naročnik prepove objavo vseh ali dela podatkov oziroma interpretacij, pri čemer se šteje, da se naročnik z objavo strinja, če takšne prepovedi ne da najkasneje 24 ur pred tiskovno konferenco; </w:t>
      </w:r>
    </w:p>
    <w:p w14:paraId="4B0BF7A0" w14:textId="77777777" w:rsidR="00E629F8" w:rsidRPr="0038704A" w:rsidRDefault="00E629F8" w:rsidP="007F63A0">
      <w:pPr>
        <w:pStyle w:val="ListParagraph"/>
        <w:numPr>
          <w:ilvl w:val="0"/>
          <w:numId w:val="18"/>
        </w:numPr>
        <w:spacing w:before="120" w:line="260" w:lineRule="atLeast"/>
        <w:ind w:left="714" w:hanging="357"/>
        <w:rPr>
          <w:rFonts w:cs="Arial"/>
          <w:noProof/>
        </w:rPr>
      </w:pPr>
      <w:r w:rsidRPr="0038704A">
        <w:rPr>
          <w:rFonts w:cs="Arial"/>
          <w:noProof/>
        </w:rPr>
        <w:lastRenderedPageBreak/>
        <w:t>da bo uporabnikom naročnika vgradil ustrezno programsko opremo, ter aktiviral dovoljenja za uporabo programa;</w:t>
      </w:r>
    </w:p>
    <w:p w14:paraId="25279BDB" w14:textId="77777777" w:rsidR="00E629F8" w:rsidRPr="0038704A" w:rsidRDefault="00E629F8" w:rsidP="007F63A0">
      <w:pPr>
        <w:pStyle w:val="ListParagraph"/>
        <w:numPr>
          <w:ilvl w:val="0"/>
          <w:numId w:val="18"/>
        </w:numPr>
        <w:spacing w:before="120" w:line="260" w:lineRule="atLeast"/>
        <w:ind w:left="714" w:hanging="357"/>
        <w:rPr>
          <w:rFonts w:cs="Arial"/>
          <w:noProof/>
        </w:rPr>
      </w:pPr>
      <w:r w:rsidRPr="0038704A">
        <w:rPr>
          <w:rFonts w:cs="Arial"/>
          <w:noProof/>
        </w:rPr>
        <w:t>da bo nudil strokovno usposabljanje uporabnikov naročnika in pomoč, kadar koli bo to potrebno;</w:t>
      </w:r>
    </w:p>
    <w:p w14:paraId="7B92D528" w14:textId="77777777" w:rsidR="00E629F8" w:rsidRPr="0038704A" w:rsidRDefault="00E629F8" w:rsidP="007F63A0">
      <w:pPr>
        <w:pStyle w:val="ListParagraph"/>
        <w:numPr>
          <w:ilvl w:val="0"/>
          <w:numId w:val="18"/>
        </w:numPr>
        <w:spacing w:before="120" w:line="260" w:lineRule="atLeast"/>
        <w:ind w:left="714" w:hanging="357"/>
        <w:rPr>
          <w:rFonts w:cs="Arial"/>
          <w:noProof/>
        </w:rPr>
      </w:pPr>
      <w:r w:rsidRPr="0038704A">
        <w:rPr>
          <w:rFonts w:cs="Arial"/>
          <w:noProof/>
        </w:rPr>
        <w:t xml:space="preserve">da se bo v primeru tehničnih težav v delovanju programske opreme na poziv naročnika odzval takoj. V primeru, da se ob pregledu delovanja programske opreme ugotovi, da je do napake prišlo zaradi programske opreme ponudnika, se ponudnik zavezuje napako odpraviti v 48 urah od ugotovitve vzroka napake;  </w:t>
      </w:r>
    </w:p>
    <w:p w14:paraId="187EE161" w14:textId="591E8D98" w:rsidR="00E629F8" w:rsidRPr="0038704A" w:rsidRDefault="00E629F8" w:rsidP="007F63A0">
      <w:pPr>
        <w:pStyle w:val="ListParagraph"/>
        <w:numPr>
          <w:ilvl w:val="0"/>
          <w:numId w:val="18"/>
        </w:numPr>
        <w:spacing w:line="260" w:lineRule="atLeast"/>
        <w:ind w:left="714" w:hanging="357"/>
        <w:rPr>
          <w:rFonts w:cs="Arial"/>
          <w:noProof/>
        </w:rPr>
      </w:pPr>
      <w:r w:rsidRPr="0038704A">
        <w:rPr>
          <w:rFonts w:cs="Arial"/>
          <w:noProof/>
        </w:rPr>
        <w:t>da te pogodbe ne bo zastavil ali kako drugače oddal kot varščino v banki ali drugje, ne zase in ne za druge</w:t>
      </w:r>
      <w:r w:rsidR="00A0643F" w:rsidRPr="0038704A">
        <w:rPr>
          <w:rFonts w:cs="Arial"/>
          <w:noProof/>
        </w:rPr>
        <w:t>.</w:t>
      </w:r>
    </w:p>
    <w:p w14:paraId="042AE78D" w14:textId="77777777" w:rsidR="00A0643F" w:rsidRPr="0038704A" w:rsidRDefault="00A0643F" w:rsidP="00A0643F">
      <w:pPr>
        <w:pStyle w:val="ListParagraph"/>
        <w:spacing w:line="260" w:lineRule="atLeast"/>
        <w:ind w:left="714"/>
        <w:rPr>
          <w:rFonts w:cs="Arial"/>
          <w:noProof/>
        </w:rPr>
      </w:pPr>
    </w:p>
    <w:p w14:paraId="37AE0797" w14:textId="097C5975" w:rsidR="00B019FA" w:rsidRPr="0038704A" w:rsidRDefault="00E629F8" w:rsidP="00582627">
      <w:pPr>
        <w:pStyle w:val="BodyText3"/>
        <w:jc w:val="center"/>
        <w:rPr>
          <w:rFonts w:cs="Arial"/>
          <w:b/>
          <w:noProof/>
          <w:sz w:val="20"/>
          <w:lang w:val="sl-SI"/>
        </w:rPr>
      </w:pPr>
      <w:r w:rsidRPr="0038704A">
        <w:rPr>
          <w:rFonts w:cs="Arial"/>
          <w:b/>
          <w:noProof/>
          <w:sz w:val="20"/>
          <w:lang w:val="sl-SI"/>
        </w:rPr>
        <w:t>REVIZIJA</w:t>
      </w:r>
    </w:p>
    <w:p w14:paraId="45D61179" w14:textId="77777777" w:rsidR="00E629F8" w:rsidRPr="0038704A" w:rsidRDefault="00E629F8" w:rsidP="00E629F8">
      <w:pPr>
        <w:pStyle w:val="BodyText3"/>
        <w:jc w:val="center"/>
        <w:rPr>
          <w:rFonts w:cs="Arial"/>
          <w:b/>
          <w:noProof/>
          <w:sz w:val="20"/>
          <w:lang w:val="sl-SI"/>
        </w:rPr>
      </w:pPr>
      <w:r w:rsidRPr="0038704A">
        <w:rPr>
          <w:rFonts w:cs="Arial"/>
          <w:b/>
          <w:noProof/>
          <w:sz w:val="20"/>
          <w:lang w:val="sl-SI"/>
        </w:rPr>
        <w:t>15. člen</w:t>
      </w:r>
    </w:p>
    <w:p w14:paraId="40691923" w14:textId="77777777" w:rsidR="00E629F8" w:rsidRPr="0038704A" w:rsidRDefault="00E629F8" w:rsidP="00E629F8">
      <w:pPr>
        <w:rPr>
          <w:rFonts w:cs="Arial"/>
          <w:bCs/>
          <w:noProof/>
        </w:rPr>
      </w:pPr>
    </w:p>
    <w:p w14:paraId="1AF626D0" w14:textId="77777777" w:rsidR="00E629F8" w:rsidRPr="0038704A" w:rsidRDefault="00E629F8" w:rsidP="00E629F8">
      <w:pPr>
        <w:spacing w:line="260" w:lineRule="atLeast"/>
        <w:contextualSpacing/>
        <w:rPr>
          <w:rFonts w:cs="Arial"/>
          <w:noProof/>
        </w:rPr>
      </w:pPr>
      <w:r w:rsidRPr="0038704A">
        <w:rPr>
          <w:rFonts w:cs="Arial"/>
          <w:noProof/>
        </w:rPr>
        <w:t>V primeru, da bi se v času trajanja te pogodbe izvajala zunanja revizija sistema merjenja v Sloveniji, mora ponudnik o tem obvestiti naročnika.</w:t>
      </w:r>
    </w:p>
    <w:p w14:paraId="703BBDE5" w14:textId="77777777" w:rsidR="00E629F8" w:rsidRDefault="00E629F8" w:rsidP="00E629F8">
      <w:pPr>
        <w:rPr>
          <w:rFonts w:cs="Arial"/>
          <w:bCs/>
          <w:noProof/>
        </w:rPr>
      </w:pPr>
    </w:p>
    <w:p w14:paraId="3C299669" w14:textId="77777777" w:rsidR="00E6617A" w:rsidRPr="0038704A" w:rsidRDefault="00E6617A" w:rsidP="00E629F8">
      <w:pPr>
        <w:rPr>
          <w:rFonts w:cs="Arial"/>
          <w:bCs/>
          <w:noProof/>
        </w:rPr>
      </w:pPr>
    </w:p>
    <w:p w14:paraId="26F82F35" w14:textId="41C0A595" w:rsidR="00B019FA" w:rsidRPr="0038704A" w:rsidRDefault="00E629F8" w:rsidP="00582627">
      <w:pPr>
        <w:pStyle w:val="BodyText3"/>
        <w:jc w:val="center"/>
        <w:rPr>
          <w:rFonts w:cs="Arial"/>
          <w:b/>
          <w:noProof/>
          <w:sz w:val="20"/>
          <w:lang w:val="sl-SI"/>
        </w:rPr>
      </w:pPr>
      <w:r w:rsidRPr="0038704A">
        <w:rPr>
          <w:rFonts w:cs="Arial"/>
          <w:b/>
          <w:noProof/>
          <w:sz w:val="20"/>
          <w:lang w:val="sl-SI"/>
        </w:rPr>
        <w:t>POGODBENA KAZEN</w:t>
      </w:r>
      <w:r w:rsidR="00387453" w:rsidRPr="0038704A">
        <w:rPr>
          <w:rFonts w:cs="Arial"/>
          <w:b/>
          <w:noProof/>
          <w:sz w:val="20"/>
          <w:lang w:val="sl-SI"/>
        </w:rPr>
        <w:t xml:space="preserve">, </w:t>
      </w:r>
      <w:r w:rsidRPr="0038704A">
        <w:rPr>
          <w:rFonts w:cs="Arial"/>
          <w:b/>
          <w:noProof/>
          <w:sz w:val="20"/>
          <w:lang w:val="sl-SI"/>
        </w:rPr>
        <w:t>NADOMESTILO ZA ŠKODO</w:t>
      </w:r>
      <w:r w:rsidR="00387453" w:rsidRPr="0038704A">
        <w:rPr>
          <w:rFonts w:cs="Arial"/>
          <w:b/>
          <w:noProof/>
          <w:sz w:val="20"/>
          <w:lang w:val="sl-SI"/>
        </w:rPr>
        <w:t xml:space="preserve"> IN GARANCIJA ZA DOBRO IZVEDBO POGODBENIH OBVEZNOSTI</w:t>
      </w:r>
    </w:p>
    <w:p w14:paraId="3BC8DD33" w14:textId="77777777" w:rsidR="00E629F8" w:rsidRPr="0038704A" w:rsidRDefault="00E629F8" w:rsidP="00E629F8">
      <w:pPr>
        <w:pStyle w:val="BodyText3"/>
        <w:jc w:val="center"/>
        <w:rPr>
          <w:rFonts w:cs="Arial"/>
          <w:b/>
          <w:noProof/>
          <w:sz w:val="20"/>
          <w:lang w:val="sl-SI"/>
        </w:rPr>
      </w:pPr>
      <w:r w:rsidRPr="0038704A">
        <w:rPr>
          <w:rFonts w:cs="Arial"/>
          <w:b/>
          <w:noProof/>
          <w:sz w:val="20"/>
          <w:lang w:val="sl-SI"/>
        </w:rPr>
        <w:t>16. člen</w:t>
      </w:r>
    </w:p>
    <w:p w14:paraId="23DACA4A" w14:textId="77777777" w:rsidR="00E629F8" w:rsidRPr="0038704A" w:rsidRDefault="00E629F8" w:rsidP="00E629F8">
      <w:pPr>
        <w:pStyle w:val="BodyText3"/>
        <w:rPr>
          <w:rFonts w:cs="Arial"/>
          <w:b/>
          <w:noProof/>
          <w:sz w:val="20"/>
          <w:lang w:val="sl-SI"/>
        </w:rPr>
      </w:pPr>
    </w:p>
    <w:p w14:paraId="1B8F4DC7" w14:textId="2007433A" w:rsidR="00E629F8" w:rsidRPr="0038704A" w:rsidRDefault="00E629F8" w:rsidP="00E629F8">
      <w:pPr>
        <w:spacing w:line="260" w:lineRule="atLeast"/>
        <w:rPr>
          <w:rFonts w:cs="Arial"/>
          <w:noProof/>
        </w:rPr>
      </w:pPr>
      <w:r w:rsidRPr="0038704A">
        <w:rPr>
          <w:rFonts w:cs="Arial"/>
          <w:noProof/>
        </w:rPr>
        <w:t>(1) V primeru nastanka škode po krivdi ponudnika storitve bo naročnik upravičen do nadomestila za nastalo škodo.</w:t>
      </w:r>
    </w:p>
    <w:p w14:paraId="63A79D6A" w14:textId="77777777" w:rsidR="00E629F8" w:rsidRPr="0038704A" w:rsidRDefault="00E629F8" w:rsidP="00E629F8">
      <w:pPr>
        <w:spacing w:line="260" w:lineRule="atLeast"/>
        <w:rPr>
          <w:rFonts w:cs="Arial"/>
          <w:noProof/>
        </w:rPr>
      </w:pPr>
    </w:p>
    <w:p w14:paraId="304EC858" w14:textId="0D457A27" w:rsidR="00E629F8" w:rsidRPr="0038704A" w:rsidRDefault="00E629F8" w:rsidP="00E629F8">
      <w:pPr>
        <w:spacing w:line="260" w:lineRule="atLeast"/>
        <w:rPr>
          <w:rFonts w:cs="Arial"/>
          <w:noProof/>
        </w:rPr>
      </w:pPr>
      <w:r w:rsidRPr="0038704A">
        <w:rPr>
          <w:rFonts w:cs="Arial"/>
          <w:noProof/>
        </w:rPr>
        <w:t>(</w:t>
      </w:r>
      <w:r w:rsidR="00E6617A">
        <w:rPr>
          <w:rFonts w:cs="Arial"/>
          <w:noProof/>
        </w:rPr>
        <w:t>2</w:t>
      </w:r>
      <w:r w:rsidRPr="0038704A">
        <w:rPr>
          <w:rFonts w:cs="Arial"/>
          <w:noProof/>
        </w:rPr>
        <w:t>) V primeru če bo ponudnik storitve posredoval podatke o programih RTV Slovenija kateremu koli drugemu uporabniku, razen za njegove lastne potrebe in za potrebe fizičnih ali pravnih oseb, ki so z njim povezane ter za potrebe vključevanja v domače in mednarodne študije, bo naročnik upravičen do zmanjšanja mesečnega plačila v mesecu, ko je do kršitve prišlo, in sicer za vrednost meritev petih (5) dni.</w:t>
      </w:r>
    </w:p>
    <w:p w14:paraId="5968B3D4" w14:textId="77777777" w:rsidR="00E629F8" w:rsidRPr="0038704A" w:rsidRDefault="00E629F8" w:rsidP="00E629F8">
      <w:pPr>
        <w:spacing w:line="260" w:lineRule="atLeast"/>
        <w:rPr>
          <w:rFonts w:cs="Arial"/>
          <w:noProof/>
        </w:rPr>
      </w:pPr>
    </w:p>
    <w:p w14:paraId="20C7C062" w14:textId="77777777" w:rsidR="00E629F8" w:rsidRPr="0038704A" w:rsidRDefault="00E629F8" w:rsidP="00E629F8">
      <w:pPr>
        <w:spacing w:line="260" w:lineRule="atLeast"/>
        <w:rPr>
          <w:rFonts w:cs="Arial"/>
          <w:noProof/>
        </w:rPr>
      </w:pPr>
      <w:r w:rsidRPr="0038704A">
        <w:rPr>
          <w:rFonts w:cs="Arial"/>
          <w:noProof/>
        </w:rPr>
        <w:t>(3) Če se ponudnik storitve v primeru tehničnih težav pri delovanju programske opreme na poziv naročnika ne bo odzval takoj ali če se bo ob pregledu delovanja programske opreme ugotovilo, da je do napake prišlo zaradi programske opreme ponudnika storitve, ponudnik pa napake ne bo odpravil v 48 urah od ugotovitve vzroka napake, bo naročnik upravičen do zmanjšanja plačila v višini seštevka dnevnih vrednosti, ko podatkov ni prejemal, povečanim za 10-odstotno vrednost, pri čemer velja, da:</w:t>
      </w:r>
      <w:bookmarkStart w:id="227" w:name="_Hlk27122475"/>
    </w:p>
    <w:p w14:paraId="2A2C2673" w14:textId="77777777" w:rsidR="00E629F8" w:rsidRPr="0038704A" w:rsidRDefault="00E629F8" w:rsidP="007F63A0">
      <w:pPr>
        <w:pStyle w:val="ListParagraph"/>
        <w:numPr>
          <w:ilvl w:val="0"/>
          <w:numId w:val="19"/>
        </w:numPr>
        <w:spacing w:line="260" w:lineRule="atLeast"/>
        <w:rPr>
          <w:rFonts w:cs="Arial"/>
          <w:noProof/>
        </w:rPr>
      </w:pPr>
      <w:r w:rsidRPr="0038704A">
        <w:rPr>
          <w:rFonts w:cs="Arial"/>
          <w:noProof/>
        </w:rPr>
        <w:t xml:space="preserve">ponudnik </w:t>
      </w:r>
      <w:r w:rsidRPr="0038704A">
        <w:rPr>
          <w:rFonts w:cs="Arial"/>
          <w:iCs/>
          <w:noProof/>
        </w:rPr>
        <w:t>ni obvezen odpravljati napak, ki so nastale v sistemskem okolju naročnika ali so posledica napak v delovanju strojne opreme</w:t>
      </w:r>
      <w:r w:rsidRPr="0038704A">
        <w:rPr>
          <w:rFonts w:cs="Arial"/>
          <w:noProof/>
        </w:rPr>
        <w:t>;</w:t>
      </w:r>
    </w:p>
    <w:p w14:paraId="7ACBE21D" w14:textId="77777777" w:rsidR="00E629F8" w:rsidRPr="0038704A" w:rsidRDefault="00E629F8" w:rsidP="007F63A0">
      <w:pPr>
        <w:pStyle w:val="ListParagraph"/>
        <w:numPr>
          <w:ilvl w:val="0"/>
          <w:numId w:val="19"/>
        </w:numPr>
        <w:spacing w:line="260" w:lineRule="atLeast"/>
        <w:rPr>
          <w:rFonts w:cs="Arial"/>
          <w:noProof/>
        </w:rPr>
      </w:pPr>
      <w:r w:rsidRPr="0038704A">
        <w:rPr>
          <w:rFonts w:cs="Arial"/>
          <w:noProof/>
        </w:rPr>
        <w:t>ponudnik ne prevzema odgovornosti za težave, ki bi morebiti nastale zaradi sočasne uporabe programske opreme in katerega drugega programskega orodja, ali tehnične opreme, ki ni kompatibilna z operacijskim sistemom, v katerem deluje programska oprema, zaradi sprememb delovnih karakteristik računalniške opreme ali operacijskega sistema, v okolju katerega deluje programska oprema, in</w:t>
      </w:r>
    </w:p>
    <w:p w14:paraId="7AAE78A7" w14:textId="77777777" w:rsidR="00E629F8" w:rsidRPr="0038704A" w:rsidRDefault="00E629F8" w:rsidP="007F63A0">
      <w:pPr>
        <w:pStyle w:val="ListParagraph"/>
        <w:numPr>
          <w:ilvl w:val="0"/>
          <w:numId w:val="19"/>
        </w:numPr>
        <w:spacing w:line="260" w:lineRule="atLeast"/>
        <w:rPr>
          <w:rFonts w:cs="Arial"/>
          <w:noProof/>
        </w:rPr>
      </w:pPr>
      <w:r w:rsidRPr="0038704A">
        <w:rPr>
          <w:rFonts w:cs="Arial"/>
          <w:noProof/>
        </w:rPr>
        <w:t>ponudnik ne prevzema odgovornosti za posledice, ki bi nastale s kakršnimi koli nepooblaščenimi posegi  v programsko opremo s strani naročnika, njegovih zaposlenih ali zunanjega tehničnega osebja.</w:t>
      </w:r>
    </w:p>
    <w:p w14:paraId="1257A445" w14:textId="77777777" w:rsidR="00E629F8" w:rsidRPr="0038704A" w:rsidRDefault="00E629F8" w:rsidP="00E629F8">
      <w:pPr>
        <w:spacing w:line="260" w:lineRule="atLeast"/>
        <w:rPr>
          <w:rFonts w:cs="Arial"/>
          <w:noProof/>
        </w:rPr>
      </w:pPr>
    </w:p>
    <w:bookmarkEnd w:id="227"/>
    <w:p w14:paraId="47459972" w14:textId="77777777" w:rsidR="00E629F8" w:rsidRPr="0038704A" w:rsidRDefault="00E629F8" w:rsidP="00E629F8">
      <w:pPr>
        <w:spacing w:line="260" w:lineRule="atLeast"/>
        <w:rPr>
          <w:rFonts w:cs="Arial"/>
          <w:noProof/>
        </w:rPr>
      </w:pPr>
      <w:r w:rsidRPr="0038704A">
        <w:rPr>
          <w:rFonts w:cs="Arial"/>
          <w:noProof/>
        </w:rPr>
        <w:t>(4) V primeru zamude pri posredovanju podatkov se bo mesečni obrok zmanjšal na osnovi naslednjega izračuna: Za vrednost enega dneva se mesečni obrok deli s številom dni v mesecu ter se poveča za 5%. Število dni zamude množeno z vrednostjo enega dne se odšteje od polnega mesečnega obroka.</w:t>
      </w:r>
    </w:p>
    <w:p w14:paraId="541C94F6" w14:textId="77777777" w:rsidR="00E629F8" w:rsidRPr="0038704A" w:rsidRDefault="00E629F8" w:rsidP="00E629F8">
      <w:pPr>
        <w:spacing w:line="260" w:lineRule="atLeast"/>
        <w:rPr>
          <w:rFonts w:cs="Arial"/>
          <w:noProof/>
        </w:rPr>
      </w:pPr>
    </w:p>
    <w:p w14:paraId="678B8672" w14:textId="264C6402" w:rsidR="00E629F8" w:rsidRPr="0038704A" w:rsidRDefault="00E629F8" w:rsidP="00E629F8">
      <w:pPr>
        <w:spacing w:line="260" w:lineRule="atLeast"/>
        <w:rPr>
          <w:rFonts w:cs="Arial"/>
          <w:noProof/>
        </w:rPr>
      </w:pPr>
      <w:r w:rsidRPr="0038704A">
        <w:rPr>
          <w:rFonts w:cs="Arial"/>
          <w:noProof/>
        </w:rPr>
        <w:t>(5) Če bodo objektivno ugotovljene napake pri obdelavi podatkov in jih ponudnik storitve ne bo popravil v istem dnevu, kot je podatke prvič posredoval, bo naročnik upravičen do zmanjšanja plačila dnevne vrednosti za vsak dan zamude pri odpravi napak od dneva njihove ugotovitve. Za vrednost enega dneva se mesečni obrok deli s številom dni v mesecu ter se poveča za 10%.</w:t>
      </w:r>
    </w:p>
    <w:p w14:paraId="5BA55626" w14:textId="70E6DD33" w:rsidR="00387453" w:rsidRPr="0038704A" w:rsidRDefault="00387453" w:rsidP="00E629F8">
      <w:pPr>
        <w:spacing w:line="260" w:lineRule="atLeast"/>
        <w:rPr>
          <w:rFonts w:cs="Arial"/>
          <w:noProof/>
        </w:rPr>
      </w:pPr>
    </w:p>
    <w:p w14:paraId="63C0CEDB" w14:textId="2E31C456" w:rsidR="00387453" w:rsidRPr="0038704A" w:rsidRDefault="00387453" w:rsidP="00E629F8">
      <w:pPr>
        <w:spacing w:line="260" w:lineRule="atLeast"/>
        <w:rPr>
          <w:rFonts w:cs="Arial"/>
          <w:noProof/>
        </w:rPr>
      </w:pPr>
      <w:r w:rsidRPr="0038704A">
        <w:rPr>
          <w:rFonts w:cs="Arial"/>
          <w:noProof/>
        </w:rPr>
        <w:lastRenderedPageBreak/>
        <w:t>(6) Ne glede na določbe tega člena, ki opredeljujejo pogodbene kazni in nadomestila za škodo, je naročnik prav tako upravičen do vnovčitve bančne garancije za dobro izvedbo pogodbenih obveznosti, če bo ponudnik izvajal storitve, ki so predmet te pogodbe, v nasprotju z zahtevami iz Dokumentacije v zvezi z oddajo javnega naročila in zavezami in ponudbene dokumentacije ponudnika.</w:t>
      </w:r>
    </w:p>
    <w:p w14:paraId="59A31C5D" w14:textId="77777777" w:rsidR="00387453" w:rsidRPr="0038704A" w:rsidRDefault="00387453" w:rsidP="00387453">
      <w:pPr>
        <w:spacing w:line="240" w:lineRule="atLeast"/>
        <w:rPr>
          <w:rFonts w:cs="Arial"/>
          <w:b/>
        </w:rPr>
      </w:pPr>
    </w:p>
    <w:p w14:paraId="6BA0B847" w14:textId="169D1947" w:rsidR="00B019FA" w:rsidRPr="0038704A" w:rsidRDefault="00E629F8" w:rsidP="00582627">
      <w:pPr>
        <w:spacing w:line="240" w:lineRule="atLeast"/>
        <w:jc w:val="center"/>
        <w:rPr>
          <w:rFonts w:cs="Arial"/>
          <w:b/>
        </w:rPr>
      </w:pPr>
      <w:r w:rsidRPr="0038704A">
        <w:rPr>
          <w:rFonts w:cs="Arial"/>
          <w:b/>
        </w:rPr>
        <w:t>VIŠJA SILA</w:t>
      </w:r>
    </w:p>
    <w:p w14:paraId="4B8E0A20" w14:textId="77777777" w:rsidR="00E629F8" w:rsidRPr="0038704A" w:rsidRDefault="00E629F8" w:rsidP="00E629F8">
      <w:pPr>
        <w:spacing w:line="240" w:lineRule="atLeast"/>
        <w:jc w:val="center"/>
        <w:rPr>
          <w:rFonts w:cs="Arial"/>
          <w:b/>
          <w:bCs/>
        </w:rPr>
      </w:pPr>
      <w:r w:rsidRPr="0038704A">
        <w:rPr>
          <w:rFonts w:cs="Arial"/>
          <w:b/>
          <w:bCs/>
        </w:rPr>
        <w:t>17. člen</w:t>
      </w:r>
    </w:p>
    <w:p w14:paraId="23274931" w14:textId="77777777" w:rsidR="00E629F8" w:rsidRPr="0038704A" w:rsidRDefault="00E629F8" w:rsidP="00E629F8">
      <w:pPr>
        <w:spacing w:line="240" w:lineRule="atLeast"/>
        <w:rPr>
          <w:rFonts w:cs="Arial"/>
          <w:szCs w:val="20"/>
        </w:rPr>
      </w:pPr>
    </w:p>
    <w:p w14:paraId="352F8EEE" w14:textId="77777777" w:rsidR="00E629F8" w:rsidRPr="0038704A" w:rsidRDefault="00E629F8" w:rsidP="00E6617A">
      <w:pPr>
        <w:spacing w:line="260" w:lineRule="atLeast"/>
        <w:rPr>
          <w:rFonts w:cs="Arial"/>
          <w:bCs/>
        </w:rPr>
      </w:pPr>
      <w:r w:rsidRPr="0038704A">
        <w:rPr>
          <w:rFonts w:cs="Arial"/>
          <w:bCs/>
        </w:rPr>
        <w:t xml:space="preserve">(1) 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w:t>
      </w:r>
    </w:p>
    <w:p w14:paraId="7C8B07CA" w14:textId="77777777" w:rsidR="00E629F8" w:rsidRPr="0038704A" w:rsidRDefault="00E629F8" w:rsidP="00E6617A">
      <w:pPr>
        <w:spacing w:line="260" w:lineRule="atLeast"/>
        <w:rPr>
          <w:rFonts w:cs="Arial"/>
          <w:bCs/>
        </w:rPr>
      </w:pPr>
    </w:p>
    <w:p w14:paraId="7CB6CD96" w14:textId="77777777" w:rsidR="00E629F8" w:rsidRPr="0038704A" w:rsidRDefault="00E629F8" w:rsidP="00E6617A">
      <w:pPr>
        <w:spacing w:line="260" w:lineRule="atLeast"/>
        <w:rPr>
          <w:rFonts w:cs="Arial"/>
        </w:rPr>
      </w:pPr>
      <w:r w:rsidRPr="0038704A">
        <w:rPr>
          <w:rFonts w:cs="Arial"/>
          <w:bCs/>
        </w:rPr>
        <w:t xml:space="preserve">(2) Prekinitev ali podaljšanje pogodbe mora biti v pisni obliki. </w:t>
      </w:r>
      <w:r w:rsidRPr="0038704A">
        <w:rPr>
          <w:rFonts w:cs="Arial"/>
        </w:rPr>
        <w:t xml:space="preserve">V primeru daljšega trajanja višje sile pogodbeni stranki lahko pogodbo razdreta, vsaka stranka nosi svoje, do razdrtja pogodbe nastale stroške. </w:t>
      </w:r>
    </w:p>
    <w:p w14:paraId="0BF9E16A" w14:textId="77777777" w:rsidR="00E629F8" w:rsidRPr="0038704A" w:rsidRDefault="00E629F8" w:rsidP="00E629F8">
      <w:pPr>
        <w:spacing w:line="240" w:lineRule="atLeast"/>
        <w:rPr>
          <w:rFonts w:cs="Arial"/>
          <w:b/>
          <w:bCs/>
        </w:rPr>
      </w:pPr>
    </w:p>
    <w:p w14:paraId="1C13AEBF" w14:textId="23DF6B99" w:rsidR="00B019FA" w:rsidRPr="0038704A" w:rsidRDefault="00E629F8" w:rsidP="00582627">
      <w:pPr>
        <w:spacing w:line="240" w:lineRule="atLeast"/>
        <w:jc w:val="center"/>
        <w:rPr>
          <w:rFonts w:cs="Arial"/>
          <w:b/>
        </w:rPr>
      </w:pPr>
      <w:r w:rsidRPr="0038704A">
        <w:rPr>
          <w:rFonts w:cs="Arial"/>
          <w:b/>
        </w:rPr>
        <w:t>VELJAVNOST POGODBE</w:t>
      </w:r>
    </w:p>
    <w:p w14:paraId="76B3402D" w14:textId="77777777" w:rsidR="00E629F8" w:rsidRPr="0038704A" w:rsidRDefault="00E629F8" w:rsidP="00E629F8">
      <w:pPr>
        <w:spacing w:line="240" w:lineRule="atLeast"/>
        <w:jc w:val="center"/>
        <w:rPr>
          <w:rFonts w:cs="Arial"/>
          <w:b/>
        </w:rPr>
      </w:pPr>
      <w:r w:rsidRPr="0038704A">
        <w:rPr>
          <w:rFonts w:cs="Arial"/>
          <w:b/>
        </w:rPr>
        <w:t>18. člen</w:t>
      </w:r>
    </w:p>
    <w:p w14:paraId="55B2067E" w14:textId="77777777" w:rsidR="00E629F8" w:rsidRPr="0038704A" w:rsidRDefault="00E629F8" w:rsidP="00E629F8">
      <w:pPr>
        <w:spacing w:line="240" w:lineRule="atLeast"/>
        <w:rPr>
          <w:rFonts w:cs="Arial"/>
        </w:rPr>
      </w:pPr>
    </w:p>
    <w:p w14:paraId="29AFEB43" w14:textId="77777777" w:rsidR="00E629F8" w:rsidRPr="0038704A" w:rsidRDefault="00E629F8" w:rsidP="00E6617A">
      <w:pPr>
        <w:spacing w:line="260" w:lineRule="atLeast"/>
        <w:rPr>
          <w:rFonts w:cs="Arial"/>
          <w:szCs w:val="20"/>
        </w:rPr>
      </w:pPr>
      <w:r w:rsidRPr="0038704A">
        <w:rPr>
          <w:rFonts w:cs="Arial"/>
          <w:szCs w:val="20"/>
        </w:rPr>
        <w:t>(1) Pogodba je sklenjena z odložnim pogojem in stopi v veljavo, ko so izpolnjeni vsi naslednji pogoji:</w:t>
      </w:r>
    </w:p>
    <w:p w14:paraId="5CE13ADC" w14:textId="77777777" w:rsidR="00E629F8" w:rsidRPr="0038704A" w:rsidRDefault="00E629F8" w:rsidP="00E6617A">
      <w:pPr>
        <w:pStyle w:val="ListParagraph"/>
        <w:numPr>
          <w:ilvl w:val="0"/>
          <w:numId w:val="7"/>
        </w:numPr>
        <w:spacing w:line="260" w:lineRule="atLeast"/>
        <w:rPr>
          <w:rFonts w:cs="Arial"/>
          <w:szCs w:val="20"/>
        </w:rPr>
      </w:pPr>
      <w:r w:rsidRPr="0038704A">
        <w:rPr>
          <w:rFonts w:cs="Arial"/>
          <w:szCs w:val="20"/>
        </w:rPr>
        <w:t>z dnem obojestranskega podpisa s strani pooblaščenih podpisnikov naročnika in ponudnika ter veljavnim žigom obeh pogodbenih strank;</w:t>
      </w:r>
    </w:p>
    <w:p w14:paraId="479BFBBD" w14:textId="42B88E19" w:rsidR="00E629F8" w:rsidRPr="0038704A" w:rsidRDefault="00E629F8" w:rsidP="00E6617A">
      <w:pPr>
        <w:pStyle w:val="ListParagraph"/>
        <w:numPr>
          <w:ilvl w:val="0"/>
          <w:numId w:val="7"/>
        </w:numPr>
        <w:spacing w:line="260" w:lineRule="atLeast"/>
        <w:rPr>
          <w:rFonts w:cs="Arial"/>
          <w:szCs w:val="20"/>
        </w:rPr>
      </w:pPr>
      <w:r w:rsidRPr="0038704A">
        <w:rPr>
          <w:rFonts w:cs="Arial"/>
          <w:szCs w:val="20"/>
        </w:rPr>
        <w:t xml:space="preserve">s predložitvijo garancije za dobro izvedbo pogodbenih obveznosti, </w:t>
      </w:r>
      <w:r w:rsidRPr="0038704A">
        <w:rPr>
          <w:rFonts w:cs="Arial"/>
          <w:bCs/>
          <w:szCs w:val="20"/>
        </w:rPr>
        <w:t>v višini 10 % pogodbene vrednosti;</w:t>
      </w:r>
      <w:r w:rsidRPr="0038704A">
        <w:rPr>
          <w:rFonts w:cs="Arial"/>
          <w:szCs w:val="20"/>
        </w:rPr>
        <w:t xml:space="preserve"> brezpogojne, nepreklicne in plačljive na prvi poziv naročnika, izstavljene in potrjene s strani ponudnikove banke ali zavarovalnice, </w:t>
      </w:r>
      <w:r w:rsidRPr="0038704A">
        <w:t xml:space="preserve">veljavne </w:t>
      </w:r>
      <w:r w:rsidR="00ED089A" w:rsidRPr="0038704A">
        <w:t>od 1. 1. 2025 do 31. 12. 2025.</w:t>
      </w:r>
    </w:p>
    <w:p w14:paraId="46155821" w14:textId="77777777" w:rsidR="00E629F8" w:rsidRPr="0038704A" w:rsidRDefault="00E629F8" w:rsidP="00E6617A">
      <w:pPr>
        <w:spacing w:line="260" w:lineRule="atLeast"/>
        <w:rPr>
          <w:rFonts w:cs="Arial"/>
          <w:szCs w:val="20"/>
        </w:rPr>
      </w:pPr>
    </w:p>
    <w:p w14:paraId="3BE2B4FE" w14:textId="77777777" w:rsidR="00E629F8" w:rsidRPr="0038704A" w:rsidRDefault="00E629F8" w:rsidP="00E6617A">
      <w:pPr>
        <w:spacing w:line="260" w:lineRule="atLeast"/>
        <w:rPr>
          <w:rFonts w:cs="Arial"/>
          <w:szCs w:val="20"/>
        </w:rPr>
      </w:pPr>
      <w:r w:rsidRPr="0038704A">
        <w:rPr>
          <w:rFonts w:cs="Arial"/>
          <w:szCs w:val="20"/>
        </w:rPr>
        <w:t>(2) Ponudnik je dolžan predložiti zahtevane dokumente v prejšnjem odstavku tega členu v roku 10 dni po podpisu pogodbe.</w:t>
      </w:r>
    </w:p>
    <w:p w14:paraId="0346474C" w14:textId="77777777" w:rsidR="00E629F8" w:rsidRPr="0038704A" w:rsidRDefault="00E629F8" w:rsidP="00E6617A">
      <w:pPr>
        <w:spacing w:line="260" w:lineRule="atLeast"/>
        <w:rPr>
          <w:rFonts w:cs="Arial"/>
          <w:szCs w:val="20"/>
        </w:rPr>
      </w:pPr>
    </w:p>
    <w:p w14:paraId="7E734F29" w14:textId="5CE10E25" w:rsidR="00ED089A" w:rsidRPr="0038704A" w:rsidRDefault="00E629F8" w:rsidP="00E6617A">
      <w:pPr>
        <w:spacing w:line="260" w:lineRule="atLeast"/>
        <w:rPr>
          <w:rFonts w:eastAsia="Calibri" w:cs="Arial"/>
          <w:bCs/>
          <w:szCs w:val="20"/>
        </w:rPr>
      </w:pPr>
      <w:r w:rsidRPr="0038704A">
        <w:rPr>
          <w:rFonts w:cs="Arial"/>
          <w:szCs w:val="20"/>
        </w:rPr>
        <w:t xml:space="preserve">(3) </w:t>
      </w:r>
      <w:r w:rsidRPr="0038704A">
        <w:rPr>
          <w:rFonts w:eastAsia="Calibri" w:cs="Arial"/>
          <w:bCs/>
          <w:szCs w:val="20"/>
        </w:rPr>
        <w:t xml:space="preserve">Pogodba je sklenjena za določen čas, </w:t>
      </w:r>
      <w:r w:rsidR="00ED089A" w:rsidRPr="0038704A">
        <w:rPr>
          <w:rFonts w:eastAsia="Calibri" w:cs="Arial"/>
          <w:bCs/>
          <w:szCs w:val="20"/>
        </w:rPr>
        <w:t>in sicer od dneva veljavnosti pogodbe do vključno 31. 12. 202</w:t>
      </w:r>
      <w:r w:rsidR="00E6617A">
        <w:rPr>
          <w:rFonts w:eastAsia="Calibri" w:cs="Arial"/>
          <w:bCs/>
          <w:szCs w:val="20"/>
        </w:rPr>
        <w:t>8</w:t>
      </w:r>
      <w:r w:rsidR="00ED089A" w:rsidRPr="0038704A">
        <w:rPr>
          <w:rFonts w:eastAsia="Calibri" w:cs="Arial"/>
          <w:bCs/>
          <w:szCs w:val="20"/>
        </w:rPr>
        <w:t>.</w:t>
      </w:r>
    </w:p>
    <w:p w14:paraId="754EA698" w14:textId="77777777" w:rsidR="00E629F8" w:rsidRPr="0038704A" w:rsidRDefault="00E629F8" w:rsidP="00E6617A">
      <w:pPr>
        <w:spacing w:line="260" w:lineRule="atLeast"/>
        <w:rPr>
          <w:rFonts w:eastAsia="Calibri" w:cs="Arial"/>
          <w:bCs/>
          <w:szCs w:val="20"/>
        </w:rPr>
      </w:pPr>
    </w:p>
    <w:p w14:paraId="6559FEB7" w14:textId="76C17E54" w:rsidR="00E629F8" w:rsidRPr="0038704A" w:rsidRDefault="00E629F8" w:rsidP="00E6617A">
      <w:pPr>
        <w:suppressAutoHyphens/>
        <w:spacing w:line="260" w:lineRule="atLeast"/>
        <w:rPr>
          <w:rFonts w:cs="Arial"/>
          <w:noProof/>
          <w:szCs w:val="20"/>
        </w:rPr>
      </w:pPr>
      <w:r w:rsidRPr="0038704A">
        <w:rPr>
          <w:rFonts w:cs="Arial"/>
          <w:noProof/>
          <w:szCs w:val="20"/>
        </w:rPr>
        <w:t xml:space="preserve">(4) Novo garancijo za dobro izvedbo pogodbenih obveznosti (ali podaljšanje že obstoječe garancije) v višini </w:t>
      </w:r>
      <w:r w:rsidRPr="0038704A">
        <w:rPr>
          <w:rFonts w:cs="Arial"/>
          <w:b/>
          <w:bCs/>
          <w:noProof/>
          <w:szCs w:val="20"/>
        </w:rPr>
        <w:t>10 %</w:t>
      </w:r>
      <w:r w:rsidRPr="0038704A">
        <w:rPr>
          <w:rFonts w:cs="Arial"/>
          <w:noProof/>
          <w:szCs w:val="20"/>
        </w:rPr>
        <w:t xml:space="preserve"> letne pogodbene vrednosti z DDV, brezpogojno, nepreklicno in plačljivo na prvi poziv naročnika  mora ponudnik predložiti za drugo pogodbeno leto, in sicer 30 dni pred potekom predhodne garancije in z veljavnostjo </w:t>
      </w:r>
      <w:r w:rsidR="00ED089A" w:rsidRPr="0038704A">
        <w:rPr>
          <w:rFonts w:cs="Arial"/>
          <w:b/>
          <w:bCs/>
          <w:noProof/>
          <w:szCs w:val="20"/>
        </w:rPr>
        <w:t>od 1. 1. 2026 do 31. 12. 2026</w:t>
      </w:r>
      <w:r w:rsidRPr="0038704A">
        <w:rPr>
          <w:rFonts w:cs="Arial"/>
          <w:noProof/>
          <w:szCs w:val="20"/>
        </w:rPr>
        <w:t>.</w:t>
      </w:r>
    </w:p>
    <w:p w14:paraId="488DA917" w14:textId="77777777" w:rsidR="00E629F8" w:rsidRPr="0038704A" w:rsidRDefault="00E629F8" w:rsidP="00E6617A">
      <w:pPr>
        <w:spacing w:line="260" w:lineRule="atLeast"/>
      </w:pPr>
    </w:p>
    <w:p w14:paraId="7D9CC5CC" w14:textId="75658CB5" w:rsidR="00E629F8" w:rsidRPr="0038704A" w:rsidRDefault="00E629F8" w:rsidP="00E6617A">
      <w:pPr>
        <w:suppressAutoHyphens/>
        <w:spacing w:line="260" w:lineRule="atLeast"/>
        <w:rPr>
          <w:rFonts w:cs="Arial"/>
          <w:noProof/>
          <w:szCs w:val="20"/>
        </w:rPr>
      </w:pPr>
      <w:r w:rsidRPr="0038704A">
        <w:rPr>
          <w:rFonts w:cs="Arial"/>
          <w:noProof/>
          <w:szCs w:val="20"/>
        </w:rPr>
        <w:t xml:space="preserve">(5) Novo garancijo za dobro izvedbo pogodbenih obveznosti (ali podaljšanje že obstoječe garancije) v višini </w:t>
      </w:r>
      <w:r w:rsidRPr="0038704A">
        <w:rPr>
          <w:rFonts w:cs="Arial"/>
          <w:b/>
          <w:bCs/>
          <w:noProof/>
          <w:szCs w:val="20"/>
        </w:rPr>
        <w:t>10 %</w:t>
      </w:r>
      <w:r w:rsidRPr="0038704A">
        <w:rPr>
          <w:rFonts w:cs="Arial"/>
          <w:noProof/>
          <w:szCs w:val="20"/>
        </w:rPr>
        <w:t xml:space="preserve"> letne pogodbene vrednosti z DDV, brezpogojno, nepreklicno in plačljivo na prvi poziv naročnika  mora ponudnik predložiti za tretje pogodbeno leto, in sicer 30 dni pred potekom predhodne garancije garancije in z </w:t>
      </w:r>
      <w:r w:rsidR="00ED089A" w:rsidRPr="0038704A">
        <w:rPr>
          <w:rFonts w:cs="Arial"/>
          <w:b/>
          <w:bCs/>
          <w:noProof/>
          <w:szCs w:val="20"/>
        </w:rPr>
        <w:t>od 1. 1. 2027 do 31. 12. 2027.</w:t>
      </w:r>
    </w:p>
    <w:p w14:paraId="025D1946" w14:textId="77777777" w:rsidR="00E629F8" w:rsidRPr="0038704A" w:rsidRDefault="00E629F8" w:rsidP="00E6617A">
      <w:pPr>
        <w:spacing w:line="260" w:lineRule="atLeast"/>
      </w:pPr>
    </w:p>
    <w:p w14:paraId="489F5724" w14:textId="76854F6F" w:rsidR="00E629F8" w:rsidRPr="0038704A" w:rsidRDefault="00E629F8" w:rsidP="00E6617A">
      <w:pPr>
        <w:suppressAutoHyphens/>
        <w:spacing w:line="260" w:lineRule="atLeast"/>
        <w:rPr>
          <w:rFonts w:cs="Arial"/>
          <w:noProof/>
          <w:szCs w:val="20"/>
        </w:rPr>
      </w:pPr>
      <w:r w:rsidRPr="0038704A">
        <w:rPr>
          <w:rFonts w:cs="Arial"/>
          <w:noProof/>
          <w:szCs w:val="20"/>
        </w:rPr>
        <w:t xml:space="preserve">(6) Novo garancijo za dobro izvedbo pogodbenih obveznosti (ali podaljšanje že obstoječe garancije) v višini </w:t>
      </w:r>
      <w:r w:rsidRPr="0038704A">
        <w:rPr>
          <w:rFonts w:cs="Arial"/>
          <w:b/>
          <w:bCs/>
          <w:noProof/>
          <w:szCs w:val="20"/>
        </w:rPr>
        <w:t>10 %</w:t>
      </w:r>
      <w:r w:rsidRPr="0038704A">
        <w:rPr>
          <w:rFonts w:cs="Arial"/>
          <w:noProof/>
          <w:szCs w:val="20"/>
        </w:rPr>
        <w:t xml:space="preserve"> letne pogodbene vrednosti z DDV, brezpogojno, nepreklicno in plačljivo na prvi poziv naročnika  mora ponudnik predložiti za četrto pogodbeno leto, in sicer 30 dni pred potekom predhodne garancije garancije in z veljavnostjo </w:t>
      </w:r>
      <w:r w:rsidR="00ED089A" w:rsidRPr="0038704A">
        <w:rPr>
          <w:rFonts w:cs="Arial"/>
          <w:b/>
          <w:bCs/>
          <w:noProof/>
          <w:szCs w:val="20"/>
        </w:rPr>
        <w:t>od 1. 1. 2028 do 31. 12. 2028.</w:t>
      </w:r>
    </w:p>
    <w:p w14:paraId="28216011" w14:textId="77777777" w:rsidR="00E629F8" w:rsidRPr="0038704A" w:rsidRDefault="00E629F8" w:rsidP="00E629F8">
      <w:pPr>
        <w:rPr>
          <w:rFonts w:eastAsia="Calibri" w:cs="Arial"/>
          <w:bCs/>
          <w:szCs w:val="20"/>
        </w:rPr>
      </w:pPr>
    </w:p>
    <w:p w14:paraId="236F3469" w14:textId="77777777" w:rsidR="00E629F8" w:rsidRPr="0038704A" w:rsidRDefault="00E629F8" w:rsidP="00E629F8">
      <w:pPr>
        <w:spacing w:line="240" w:lineRule="atLeast"/>
        <w:jc w:val="center"/>
        <w:rPr>
          <w:rFonts w:cs="Arial"/>
          <w:b/>
          <w:bCs/>
        </w:rPr>
      </w:pPr>
      <w:r w:rsidRPr="0038704A">
        <w:rPr>
          <w:rFonts w:cs="Arial"/>
          <w:b/>
          <w:bCs/>
        </w:rPr>
        <w:t>19. člen</w:t>
      </w:r>
    </w:p>
    <w:p w14:paraId="7C3A5783" w14:textId="77777777" w:rsidR="00E629F8" w:rsidRPr="0038704A" w:rsidRDefault="00E629F8" w:rsidP="00E629F8">
      <w:pPr>
        <w:spacing w:line="240" w:lineRule="atLeast"/>
        <w:rPr>
          <w:rFonts w:cs="Arial"/>
          <w:b/>
          <w:bCs/>
        </w:rPr>
      </w:pPr>
    </w:p>
    <w:p w14:paraId="653C45B5" w14:textId="77777777" w:rsidR="00E629F8" w:rsidRDefault="00E629F8" w:rsidP="00E629F8">
      <w:pPr>
        <w:rPr>
          <w:rFonts w:cs="Arial"/>
          <w:szCs w:val="20"/>
        </w:rPr>
      </w:pPr>
      <w:r w:rsidRPr="0038704A">
        <w:rPr>
          <w:rFonts w:cs="Arial"/>
          <w:szCs w:val="20"/>
        </w:rPr>
        <w:t xml:space="preserve">Določila te pogodbe so fiksna in se jih ne sme spreminjati v času trajanja pogodbe, razen v primeru višje sile (požar, poplava, potres, vojna, stavke) oz. v primeru, če nastanejo izredni pogoji, ki bi onemogočali izpolnjevanje pogodbenih določil. V navedenih primerih lahko pogodbeni stranki skleneta aneks k pogodbi v pisni obliki. Ta mora biti podpisan in žigosan s strani obeh pooblaščenih pogodbenih predstavnikov. </w:t>
      </w:r>
    </w:p>
    <w:p w14:paraId="343E0EC4" w14:textId="77777777" w:rsidR="00E6617A" w:rsidRDefault="00E6617A" w:rsidP="00E629F8">
      <w:pPr>
        <w:rPr>
          <w:rFonts w:cs="Arial"/>
          <w:szCs w:val="20"/>
        </w:rPr>
      </w:pPr>
    </w:p>
    <w:p w14:paraId="3330C709" w14:textId="77777777" w:rsidR="00582627" w:rsidRDefault="00582627" w:rsidP="00E629F8">
      <w:pPr>
        <w:rPr>
          <w:rFonts w:cs="Arial"/>
          <w:szCs w:val="20"/>
        </w:rPr>
      </w:pPr>
    </w:p>
    <w:p w14:paraId="35C3E3B6" w14:textId="77777777" w:rsidR="00582627" w:rsidRPr="0038704A" w:rsidRDefault="00582627" w:rsidP="00E629F8">
      <w:pPr>
        <w:rPr>
          <w:rFonts w:cs="Arial"/>
          <w:szCs w:val="20"/>
        </w:rPr>
      </w:pPr>
    </w:p>
    <w:p w14:paraId="02B33C07" w14:textId="370382E0" w:rsidR="00B019FA" w:rsidRPr="0038704A" w:rsidRDefault="00E629F8" w:rsidP="00582627">
      <w:pPr>
        <w:pStyle w:val="BESEDILO"/>
        <w:keepLines w:val="0"/>
        <w:widowControl/>
        <w:tabs>
          <w:tab w:val="clear" w:pos="2155"/>
        </w:tabs>
        <w:jc w:val="center"/>
        <w:rPr>
          <w:b/>
          <w:bCs/>
          <w:kern w:val="0"/>
          <w:szCs w:val="24"/>
        </w:rPr>
      </w:pPr>
      <w:r w:rsidRPr="0038704A">
        <w:rPr>
          <w:b/>
          <w:bCs/>
          <w:kern w:val="0"/>
          <w:szCs w:val="24"/>
        </w:rPr>
        <w:lastRenderedPageBreak/>
        <w:t>PROTIKORUPCIJSKA KLAVZULA</w:t>
      </w:r>
    </w:p>
    <w:p w14:paraId="64301F79" w14:textId="77777777" w:rsidR="00E629F8" w:rsidRPr="0038704A" w:rsidRDefault="00E629F8" w:rsidP="00E629F8">
      <w:pPr>
        <w:pStyle w:val="BESEDILO"/>
        <w:keepLines w:val="0"/>
        <w:widowControl/>
        <w:tabs>
          <w:tab w:val="clear" w:pos="2155"/>
        </w:tabs>
        <w:jc w:val="center"/>
        <w:rPr>
          <w:b/>
          <w:bCs/>
          <w:kern w:val="0"/>
          <w:szCs w:val="24"/>
        </w:rPr>
      </w:pPr>
      <w:r w:rsidRPr="0038704A">
        <w:rPr>
          <w:b/>
          <w:bCs/>
          <w:kern w:val="0"/>
          <w:szCs w:val="24"/>
        </w:rPr>
        <w:t>20. člen</w:t>
      </w:r>
    </w:p>
    <w:p w14:paraId="25345ABF" w14:textId="77777777" w:rsidR="00E629F8" w:rsidRPr="0038704A" w:rsidRDefault="00E629F8" w:rsidP="00E629F8">
      <w:pPr>
        <w:pStyle w:val="BESEDILO"/>
        <w:keepLines w:val="0"/>
        <w:widowControl/>
        <w:tabs>
          <w:tab w:val="clear" w:pos="2155"/>
        </w:tabs>
        <w:jc w:val="center"/>
        <w:rPr>
          <w:b/>
          <w:bCs/>
          <w:kern w:val="0"/>
          <w:szCs w:val="24"/>
        </w:rPr>
      </w:pPr>
    </w:p>
    <w:p w14:paraId="648A198A" w14:textId="77777777" w:rsidR="00E629F8" w:rsidRPr="0038704A" w:rsidRDefault="00E629F8" w:rsidP="00E629F8">
      <w:pPr>
        <w:suppressAutoHyphens/>
        <w:autoSpaceDE w:val="0"/>
        <w:rPr>
          <w:rFonts w:eastAsia="Calibri" w:cs="Arial"/>
          <w:bCs/>
          <w:iCs/>
          <w:szCs w:val="20"/>
          <w:lang w:eastAsia="ar-SA"/>
        </w:rPr>
      </w:pPr>
      <w:r w:rsidRPr="0038704A">
        <w:rPr>
          <w:rFonts w:eastAsia="Calibri" w:cs="Arial"/>
          <w:bCs/>
          <w:iCs/>
          <w:szCs w:val="20"/>
          <w:lang w:eastAsia="ar-SA"/>
        </w:rPr>
        <w:t>Če kdo od pogodbenih partnerjev posredno ali neposredno obljubi, ponudi ali da kakšno nedovoljeno korist, z namenom vplivati na:</w:t>
      </w:r>
    </w:p>
    <w:p w14:paraId="2102C044" w14:textId="77777777" w:rsidR="00E629F8" w:rsidRPr="0038704A" w:rsidRDefault="00E629F8" w:rsidP="007F63A0">
      <w:pPr>
        <w:numPr>
          <w:ilvl w:val="0"/>
          <w:numId w:val="20"/>
        </w:numPr>
        <w:autoSpaceDE w:val="0"/>
        <w:autoSpaceDN w:val="0"/>
        <w:rPr>
          <w:rFonts w:eastAsia="Calibri" w:cs="Arial"/>
          <w:bCs/>
          <w:iCs/>
          <w:szCs w:val="20"/>
          <w:lang w:eastAsia="ar-SA"/>
        </w:rPr>
      </w:pPr>
      <w:r w:rsidRPr="0038704A">
        <w:rPr>
          <w:rFonts w:eastAsia="Calibri" w:cs="Arial"/>
          <w:bCs/>
          <w:iCs/>
          <w:szCs w:val="20"/>
          <w:lang w:eastAsia="ar-SA"/>
        </w:rPr>
        <w:t xml:space="preserve">pridobitev posla, </w:t>
      </w:r>
    </w:p>
    <w:p w14:paraId="0196B138" w14:textId="77777777" w:rsidR="00E629F8" w:rsidRPr="0038704A" w:rsidRDefault="00E629F8" w:rsidP="007F63A0">
      <w:pPr>
        <w:numPr>
          <w:ilvl w:val="0"/>
          <w:numId w:val="20"/>
        </w:numPr>
        <w:autoSpaceDE w:val="0"/>
        <w:autoSpaceDN w:val="0"/>
        <w:rPr>
          <w:rFonts w:eastAsia="Calibri" w:cs="Arial"/>
          <w:bCs/>
          <w:iCs/>
          <w:szCs w:val="20"/>
          <w:lang w:eastAsia="ar-SA"/>
        </w:rPr>
      </w:pPr>
      <w:r w:rsidRPr="0038704A">
        <w:rPr>
          <w:rFonts w:eastAsia="Calibri" w:cs="Arial"/>
          <w:bCs/>
          <w:iCs/>
          <w:szCs w:val="20"/>
          <w:lang w:eastAsia="ar-SA"/>
        </w:rPr>
        <w:t xml:space="preserve">sklenitev posla pod ugodnejšimi pogoji, </w:t>
      </w:r>
    </w:p>
    <w:p w14:paraId="0D1973E2" w14:textId="77777777" w:rsidR="00E629F8" w:rsidRPr="0038704A" w:rsidRDefault="00E629F8" w:rsidP="007F63A0">
      <w:pPr>
        <w:numPr>
          <w:ilvl w:val="0"/>
          <w:numId w:val="20"/>
        </w:numPr>
        <w:autoSpaceDE w:val="0"/>
        <w:autoSpaceDN w:val="0"/>
        <w:rPr>
          <w:rFonts w:eastAsia="Calibri" w:cs="Arial"/>
          <w:bCs/>
          <w:iCs/>
          <w:szCs w:val="20"/>
          <w:lang w:eastAsia="ar-SA"/>
        </w:rPr>
      </w:pPr>
      <w:r w:rsidRPr="0038704A">
        <w:rPr>
          <w:rFonts w:eastAsia="Calibri" w:cs="Arial"/>
          <w:bCs/>
          <w:iCs/>
          <w:szCs w:val="20"/>
          <w:lang w:eastAsia="ar-SA"/>
        </w:rPr>
        <w:t xml:space="preserve">opustitev dolžnega nadzora nad izvajanjem pogodbenih obveznosti ali </w:t>
      </w:r>
    </w:p>
    <w:p w14:paraId="247F63F8" w14:textId="77777777" w:rsidR="00E629F8" w:rsidRPr="0038704A" w:rsidRDefault="00E629F8" w:rsidP="007F63A0">
      <w:pPr>
        <w:numPr>
          <w:ilvl w:val="0"/>
          <w:numId w:val="20"/>
        </w:numPr>
        <w:autoSpaceDE w:val="0"/>
        <w:autoSpaceDN w:val="0"/>
        <w:rPr>
          <w:rFonts w:eastAsia="Calibri" w:cs="Arial"/>
          <w:bCs/>
          <w:iCs/>
          <w:szCs w:val="20"/>
          <w:lang w:eastAsia="ar-SA"/>
        </w:rPr>
      </w:pPr>
      <w:r w:rsidRPr="0038704A">
        <w:rPr>
          <w:rFonts w:eastAsia="Calibri" w:cs="Arial"/>
          <w:bCs/>
          <w:iCs/>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62AEF48" w14:textId="77777777" w:rsidR="00E629F8" w:rsidRPr="0038704A" w:rsidRDefault="00E629F8" w:rsidP="00E629F8">
      <w:pPr>
        <w:suppressAutoHyphens/>
        <w:autoSpaceDE w:val="0"/>
        <w:rPr>
          <w:rFonts w:eastAsia="Calibri" w:cs="Arial"/>
          <w:bCs/>
          <w:iCs/>
          <w:szCs w:val="20"/>
          <w:lang w:eastAsia="ar-SA"/>
        </w:rPr>
      </w:pPr>
      <w:r w:rsidRPr="0038704A">
        <w:rPr>
          <w:rFonts w:eastAsia="Calibri" w:cs="Arial"/>
          <w:bCs/>
          <w:iCs/>
          <w:szCs w:val="20"/>
          <w:lang w:eastAsia="ar-SA"/>
        </w:rPr>
        <w:t> je pogodba nična.</w:t>
      </w:r>
    </w:p>
    <w:p w14:paraId="782A789A" w14:textId="77777777" w:rsidR="00E629F8" w:rsidRPr="0038704A" w:rsidRDefault="00E629F8" w:rsidP="00E629F8">
      <w:pPr>
        <w:suppressAutoHyphens/>
        <w:autoSpaceDE w:val="0"/>
        <w:rPr>
          <w:rFonts w:eastAsia="Calibri" w:cs="Arial"/>
          <w:bCs/>
          <w:iCs/>
          <w:szCs w:val="20"/>
          <w:lang w:eastAsia="ar-SA"/>
        </w:rPr>
      </w:pPr>
    </w:p>
    <w:p w14:paraId="41A8E420" w14:textId="1CC0A956" w:rsidR="00B019FA" w:rsidRPr="0038704A" w:rsidRDefault="00E629F8" w:rsidP="00582627">
      <w:pPr>
        <w:spacing w:line="240" w:lineRule="atLeast"/>
        <w:jc w:val="center"/>
        <w:rPr>
          <w:rFonts w:cs="Arial"/>
          <w:b/>
          <w:bCs/>
        </w:rPr>
      </w:pPr>
      <w:r w:rsidRPr="0038704A">
        <w:rPr>
          <w:rFonts w:cs="Arial"/>
          <w:b/>
          <w:bCs/>
        </w:rPr>
        <w:t>ODPOVED IN ODSTOP OD POGODBE</w:t>
      </w:r>
    </w:p>
    <w:p w14:paraId="0F3292D4" w14:textId="77777777" w:rsidR="00E629F8" w:rsidRPr="0038704A" w:rsidRDefault="00E629F8" w:rsidP="00E629F8">
      <w:pPr>
        <w:spacing w:line="240" w:lineRule="atLeast"/>
        <w:jc w:val="center"/>
        <w:rPr>
          <w:rFonts w:cs="Arial"/>
          <w:b/>
          <w:bCs/>
        </w:rPr>
      </w:pPr>
      <w:r w:rsidRPr="0038704A">
        <w:rPr>
          <w:rFonts w:cs="Arial"/>
          <w:b/>
          <w:bCs/>
        </w:rPr>
        <w:t>21. člen</w:t>
      </w:r>
    </w:p>
    <w:p w14:paraId="223777A1" w14:textId="77777777" w:rsidR="00E629F8" w:rsidRPr="0038704A" w:rsidRDefault="00E629F8" w:rsidP="00E629F8">
      <w:pPr>
        <w:rPr>
          <w:rFonts w:cs="Arial"/>
          <w:bCs/>
          <w:szCs w:val="20"/>
        </w:rPr>
      </w:pPr>
    </w:p>
    <w:p w14:paraId="44F52033" w14:textId="77777777" w:rsidR="00E629F8" w:rsidRPr="0038704A" w:rsidRDefault="00E629F8" w:rsidP="00E629F8">
      <w:pPr>
        <w:rPr>
          <w:rFonts w:cs="Arial"/>
          <w:szCs w:val="20"/>
        </w:rPr>
      </w:pPr>
      <w:r w:rsidRPr="0038704A">
        <w:rPr>
          <w:rFonts w:cs="Arial"/>
          <w:szCs w:val="20"/>
        </w:rPr>
        <w:t>(1) Pogodbeni stranki izjavljata, da je to pogodbo možno odpovedati pred njeno izpolnitvijo v primeru, da nastopi ena od naslednjih spodaj navedenih okoliščin.</w:t>
      </w:r>
    </w:p>
    <w:p w14:paraId="0AE10DA9" w14:textId="77777777" w:rsidR="00E629F8" w:rsidRPr="0038704A" w:rsidRDefault="00E629F8" w:rsidP="00E629F8">
      <w:pPr>
        <w:rPr>
          <w:rFonts w:cs="Arial"/>
        </w:rPr>
      </w:pPr>
    </w:p>
    <w:p w14:paraId="76D5CAA8" w14:textId="77777777" w:rsidR="00E629F8" w:rsidRPr="0038704A" w:rsidRDefault="00E629F8" w:rsidP="00E629F8">
      <w:pPr>
        <w:rPr>
          <w:rFonts w:cs="Arial"/>
        </w:rPr>
      </w:pPr>
      <w:r w:rsidRPr="0038704A">
        <w:rPr>
          <w:rFonts w:cs="Arial"/>
        </w:rPr>
        <w:t>(2) Naročnik lahko odpove pogodbo pred njeno izpolnitvijo:</w:t>
      </w:r>
    </w:p>
    <w:p w14:paraId="02CC8D11" w14:textId="77777777" w:rsidR="00E629F8" w:rsidRPr="0038704A" w:rsidRDefault="00E629F8" w:rsidP="007F63A0">
      <w:pPr>
        <w:pStyle w:val="ListParagraph"/>
        <w:numPr>
          <w:ilvl w:val="0"/>
          <w:numId w:val="21"/>
        </w:numPr>
        <w:contextualSpacing w:val="0"/>
        <w:rPr>
          <w:bCs/>
          <w:szCs w:val="20"/>
        </w:rPr>
      </w:pPr>
      <w:r w:rsidRPr="0038704A">
        <w:t>če ponudnik ne izpolnjuje pogodbenih obveznosti na način, predviden v pogodbi o izvedbi javnega naročila, naročnik odstopi od te pogodbe.</w:t>
      </w:r>
    </w:p>
    <w:p w14:paraId="7C4C665E" w14:textId="77777777" w:rsidR="00E629F8" w:rsidRPr="0038704A" w:rsidRDefault="00E629F8" w:rsidP="007F63A0">
      <w:pPr>
        <w:numPr>
          <w:ilvl w:val="0"/>
          <w:numId w:val="21"/>
        </w:numPr>
        <w:rPr>
          <w:rFonts w:cs="Arial"/>
        </w:rPr>
      </w:pPr>
      <w:r w:rsidRPr="0038704A">
        <w:rPr>
          <w:rFonts w:cs="Arial"/>
        </w:rPr>
        <w:t>če je proti ponudniku uveden stečaj ali prisilna poravnava,</w:t>
      </w:r>
    </w:p>
    <w:p w14:paraId="1A000FE6" w14:textId="77777777" w:rsidR="00E629F8" w:rsidRPr="0038704A" w:rsidRDefault="00E629F8" w:rsidP="007F63A0">
      <w:pPr>
        <w:numPr>
          <w:ilvl w:val="0"/>
          <w:numId w:val="21"/>
        </w:numPr>
        <w:rPr>
          <w:rFonts w:cs="Arial"/>
        </w:rPr>
      </w:pPr>
      <w:r w:rsidRPr="0038704A">
        <w:rPr>
          <w:rFonts w:cs="Arial"/>
          <w:kern w:val="16"/>
          <w:szCs w:val="20"/>
        </w:rPr>
        <w:t>če je neuspešno pretekel pogodbeno določen rok, pa ponudnik ni izpolnil pogodbenih obveznosti,</w:t>
      </w:r>
    </w:p>
    <w:p w14:paraId="0F6EBCC1" w14:textId="37CDFE8B" w:rsidR="00E629F8" w:rsidRPr="0038704A" w:rsidRDefault="00E629F8" w:rsidP="007F63A0">
      <w:pPr>
        <w:numPr>
          <w:ilvl w:val="0"/>
          <w:numId w:val="21"/>
        </w:numPr>
        <w:rPr>
          <w:rFonts w:cs="Arial"/>
        </w:rPr>
      </w:pPr>
      <w:r w:rsidRPr="0038704A">
        <w:rPr>
          <w:rFonts w:cs="Arial"/>
        </w:rPr>
        <w:t>če ponudnik ni odpravil ugovarjanjih napak oz. odprava napak ni možna</w:t>
      </w:r>
      <w:r w:rsidR="00ED089A" w:rsidRPr="0038704A">
        <w:rPr>
          <w:rFonts w:cs="Arial"/>
        </w:rPr>
        <w:t>,</w:t>
      </w:r>
    </w:p>
    <w:p w14:paraId="74AAFEAC" w14:textId="299F837D" w:rsidR="00ED089A" w:rsidRPr="0038704A" w:rsidRDefault="00ED089A" w:rsidP="007F63A0">
      <w:pPr>
        <w:numPr>
          <w:ilvl w:val="0"/>
          <w:numId w:val="21"/>
        </w:numPr>
        <w:rPr>
          <w:rFonts w:cs="Arial"/>
        </w:rPr>
      </w:pPr>
      <w:r w:rsidRPr="0038704A">
        <w:rPr>
          <w:rFonts w:cs="Arial"/>
        </w:rPr>
        <w:t>če ponudnik ni zagotovil testnih poročil, kot določeno v prvi alineji drugega odstavka 14. člena.</w:t>
      </w:r>
    </w:p>
    <w:p w14:paraId="62973809" w14:textId="77777777" w:rsidR="00C9397E" w:rsidRPr="0038704A" w:rsidRDefault="00C9397E" w:rsidP="00C9397E">
      <w:pPr>
        <w:rPr>
          <w:rFonts w:cs="Arial"/>
        </w:rPr>
      </w:pPr>
    </w:p>
    <w:p w14:paraId="6D48B615" w14:textId="2E8CF3AF" w:rsidR="00C9397E" w:rsidRPr="0038704A" w:rsidRDefault="00C9397E" w:rsidP="00C9397E">
      <w:pPr>
        <w:rPr>
          <w:rFonts w:cs="Arial"/>
        </w:rPr>
      </w:pPr>
      <w:r w:rsidRPr="0038704A">
        <w:rPr>
          <w:rFonts w:cs="Arial"/>
        </w:rPr>
        <w:t>(3) Naročnik prav tako lahko odpove pogodbo v primeru, da se na trgu pojavi novi ponudnik storitev, ki ponuja glede na potrebe naročnika dodatne storitve ali se pri naročniku dejansko ugotovi nadaljnji neobstoj potrebe po določenih storitvah, zajetih v predmetni pogodbi (v tem primeru lahko RTV Slovenija izvede nov postopek javnega naročila, pogodba pa preneha veljati z uveljavitvijo pogodbe v novem postopku, o čemer je RTV Slovenija dolžna predhodno obvestiti ponudnika), v 60-dnevnem roku</w:t>
      </w:r>
      <w:r w:rsidR="00B44731" w:rsidRPr="0038704A">
        <w:rPr>
          <w:rFonts w:cs="Arial"/>
        </w:rPr>
        <w:t>, razen za primer iz zadnje alineje prejšnjega odstavka, pri katerem ima naročnik pravico odstopiti od pogodbe v 15-dnevnem roku.</w:t>
      </w:r>
      <w:r w:rsidRPr="0038704A">
        <w:rPr>
          <w:rFonts w:cs="Arial"/>
        </w:rPr>
        <w:t xml:space="preserve"> Odpoved je veljavna le, če jo naročnik pošlje ponudniku v pisni obliki s priporočeno poštno pošiljko oz. s povratnico. Odpovedni rok prične teči z dnem, ko ponudnik prejme odpoved, vendar najkasneje 15. dan od oddaje odpovedi na pošto.</w:t>
      </w:r>
    </w:p>
    <w:p w14:paraId="264BF58E" w14:textId="77777777" w:rsidR="00E629F8" w:rsidRPr="0038704A" w:rsidRDefault="00E629F8" w:rsidP="00E629F8">
      <w:pPr>
        <w:rPr>
          <w:rFonts w:cs="Arial"/>
        </w:rPr>
      </w:pPr>
    </w:p>
    <w:p w14:paraId="4B182054" w14:textId="02B21B72" w:rsidR="00E629F8" w:rsidRPr="0038704A" w:rsidRDefault="00C9397E" w:rsidP="00E629F8">
      <w:pPr>
        <w:rPr>
          <w:rFonts w:cs="Arial"/>
        </w:rPr>
      </w:pPr>
      <w:r w:rsidRPr="0038704A">
        <w:rPr>
          <w:rFonts w:cs="Arial"/>
        </w:rPr>
        <w:t xml:space="preserve">(4) </w:t>
      </w:r>
      <w:r w:rsidR="00E629F8" w:rsidRPr="0038704A">
        <w:rPr>
          <w:rFonts w:cs="Arial"/>
        </w:rPr>
        <w:t>Ponudnik lahko odpove pogodbo, če naročnik ne plača pogodbene cene.</w:t>
      </w:r>
    </w:p>
    <w:p w14:paraId="779D04E3" w14:textId="77777777" w:rsidR="00E629F8" w:rsidRPr="0038704A" w:rsidRDefault="00E629F8" w:rsidP="00E629F8"/>
    <w:p w14:paraId="5DD17884" w14:textId="2023A6C4" w:rsidR="00E629F8" w:rsidRPr="0038704A" w:rsidRDefault="00E629F8" w:rsidP="00E629F8">
      <w:r w:rsidRPr="0038704A">
        <w:t>(</w:t>
      </w:r>
      <w:r w:rsidR="00C9397E" w:rsidRPr="0038704A">
        <w:t>5</w:t>
      </w:r>
      <w:r w:rsidRPr="0038704A">
        <w:t>)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48094A20" w14:textId="77777777" w:rsidR="00E629F8" w:rsidRPr="0038704A" w:rsidRDefault="00E629F8" w:rsidP="00E629F8">
      <w:pPr>
        <w:jc w:val="center"/>
        <w:rPr>
          <w:b/>
        </w:rPr>
      </w:pPr>
    </w:p>
    <w:p w14:paraId="68B27EE0" w14:textId="262D198B" w:rsidR="00B019FA" w:rsidRPr="0038704A" w:rsidRDefault="00E629F8" w:rsidP="00582627">
      <w:pPr>
        <w:jc w:val="center"/>
        <w:rPr>
          <w:b/>
        </w:rPr>
      </w:pPr>
      <w:r w:rsidRPr="0038704A">
        <w:rPr>
          <w:b/>
        </w:rPr>
        <w:t>KONČNE DOLOČBE</w:t>
      </w:r>
    </w:p>
    <w:p w14:paraId="3228F86D" w14:textId="77777777" w:rsidR="00E629F8" w:rsidRPr="0038704A" w:rsidRDefault="00E629F8" w:rsidP="00E629F8">
      <w:pPr>
        <w:pStyle w:val="BodyText3"/>
        <w:jc w:val="center"/>
        <w:rPr>
          <w:b/>
          <w:sz w:val="20"/>
          <w:lang w:val="sl-SI"/>
        </w:rPr>
      </w:pPr>
      <w:r w:rsidRPr="0038704A">
        <w:rPr>
          <w:b/>
          <w:sz w:val="20"/>
          <w:lang w:val="sl-SI"/>
        </w:rPr>
        <w:t>22. člen</w:t>
      </w:r>
    </w:p>
    <w:p w14:paraId="68CF40C4" w14:textId="77777777" w:rsidR="00E629F8" w:rsidRPr="0038704A" w:rsidRDefault="00E629F8" w:rsidP="00E629F8">
      <w:pPr>
        <w:pStyle w:val="BodyText3"/>
        <w:jc w:val="center"/>
        <w:rPr>
          <w:b/>
          <w:sz w:val="20"/>
          <w:lang w:val="sl-SI"/>
        </w:rPr>
      </w:pPr>
    </w:p>
    <w:p w14:paraId="71F490DE" w14:textId="77777777" w:rsidR="00E629F8" w:rsidRPr="0038704A" w:rsidRDefault="00E629F8" w:rsidP="00E629F8">
      <w:pPr>
        <w:rPr>
          <w:szCs w:val="20"/>
        </w:rPr>
      </w:pPr>
      <w:r w:rsidRPr="0038704A">
        <w:rPr>
          <w:szCs w:val="20"/>
        </w:rPr>
        <w:t>(1) 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49CB45CA" w14:textId="77777777" w:rsidR="00B019FA" w:rsidRPr="0038704A" w:rsidRDefault="00B019FA" w:rsidP="00E629F8"/>
    <w:p w14:paraId="4DD13EBE" w14:textId="77777777" w:rsidR="00E629F8" w:rsidRPr="0038704A" w:rsidRDefault="00E629F8" w:rsidP="00E629F8">
      <w:pPr>
        <w:jc w:val="center"/>
        <w:rPr>
          <w:b/>
          <w:noProof/>
          <w:szCs w:val="20"/>
        </w:rPr>
      </w:pPr>
      <w:r w:rsidRPr="0038704A">
        <w:rPr>
          <w:b/>
          <w:noProof/>
          <w:szCs w:val="20"/>
        </w:rPr>
        <w:t>23. člen</w:t>
      </w:r>
    </w:p>
    <w:p w14:paraId="6F60D14B" w14:textId="77777777" w:rsidR="00E629F8" w:rsidRPr="0038704A" w:rsidRDefault="00E629F8" w:rsidP="00E629F8">
      <w:pPr>
        <w:rPr>
          <w:b/>
          <w:noProof/>
          <w:szCs w:val="20"/>
        </w:rPr>
      </w:pPr>
    </w:p>
    <w:p w14:paraId="704A1504" w14:textId="77777777" w:rsidR="00E629F8" w:rsidRPr="0038704A" w:rsidRDefault="00E629F8" w:rsidP="00E629F8">
      <w:pPr>
        <w:rPr>
          <w:szCs w:val="20"/>
        </w:rPr>
      </w:pPr>
      <w:r w:rsidRPr="0038704A">
        <w:rPr>
          <w:szCs w:val="20"/>
        </w:rPr>
        <w:t>(1) Ta pogodba je sklenjena pod razveznim pogojem, ki se uresniči v primeru izpolnitve ene od naslednjih okoliščin:</w:t>
      </w:r>
    </w:p>
    <w:p w14:paraId="65153482" w14:textId="77777777" w:rsidR="00E629F8" w:rsidRPr="0038704A" w:rsidRDefault="00E629F8" w:rsidP="007F63A0">
      <w:pPr>
        <w:pStyle w:val="ListParagraph"/>
        <w:numPr>
          <w:ilvl w:val="0"/>
          <w:numId w:val="22"/>
        </w:numPr>
        <w:rPr>
          <w:szCs w:val="20"/>
        </w:rPr>
      </w:pPr>
      <w:r w:rsidRPr="0038704A">
        <w:rPr>
          <w:szCs w:val="20"/>
        </w:rPr>
        <w:lastRenderedPageBreak/>
        <w:t xml:space="preserve">če je naročnik seznanjen, da je sodišče s pravnomočno odločitvijo ugotovilo kršitev obveznosti delovne, okoljske ali socialne zakonodaje s strani ponudnika ali podizvajalca ali </w:t>
      </w:r>
    </w:p>
    <w:p w14:paraId="798C5B61" w14:textId="77777777" w:rsidR="00E629F8" w:rsidRPr="0038704A" w:rsidRDefault="00E629F8" w:rsidP="007F63A0">
      <w:pPr>
        <w:pStyle w:val="ListParagraph"/>
        <w:numPr>
          <w:ilvl w:val="0"/>
          <w:numId w:val="22"/>
        </w:numPr>
        <w:rPr>
          <w:szCs w:val="20"/>
        </w:rPr>
      </w:pPr>
      <w:r w:rsidRPr="0038704A">
        <w:rPr>
          <w:szCs w:val="20"/>
        </w:rPr>
        <w:t>če je naročnik seznanjen, da je pristojni državni organ pri ponudniku ali podizvajalcu v času izvajanja pogodbe ugotovil najmanj dve kršitvi v zvezi s:</w:t>
      </w:r>
    </w:p>
    <w:p w14:paraId="189A979E" w14:textId="77777777" w:rsidR="00E629F8" w:rsidRPr="0038704A" w:rsidRDefault="00E629F8" w:rsidP="007F63A0">
      <w:pPr>
        <w:pStyle w:val="ListParagraph"/>
        <w:numPr>
          <w:ilvl w:val="1"/>
          <w:numId w:val="11"/>
        </w:numPr>
        <w:rPr>
          <w:szCs w:val="20"/>
        </w:rPr>
      </w:pPr>
      <w:r w:rsidRPr="0038704A">
        <w:rPr>
          <w:szCs w:val="20"/>
        </w:rPr>
        <w:t xml:space="preserve">plačilom za delo, </w:t>
      </w:r>
    </w:p>
    <w:p w14:paraId="7DB75A24" w14:textId="77777777" w:rsidR="00E629F8" w:rsidRPr="0038704A" w:rsidRDefault="00E629F8" w:rsidP="007F63A0">
      <w:pPr>
        <w:pStyle w:val="ListParagraph"/>
        <w:numPr>
          <w:ilvl w:val="1"/>
          <w:numId w:val="11"/>
        </w:numPr>
        <w:rPr>
          <w:szCs w:val="20"/>
        </w:rPr>
      </w:pPr>
      <w:r w:rsidRPr="0038704A">
        <w:rPr>
          <w:szCs w:val="20"/>
        </w:rPr>
        <w:t xml:space="preserve">delovnim časom, </w:t>
      </w:r>
    </w:p>
    <w:p w14:paraId="7E0A1DCC" w14:textId="77777777" w:rsidR="00E629F8" w:rsidRPr="0038704A" w:rsidRDefault="00E629F8" w:rsidP="007F63A0">
      <w:pPr>
        <w:pStyle w:val="ListParagraph"/>
        <w:numPr>
          <w:ilvl w:val="1"/>
          <w:numId w:val="11"/>
        </w:numPr>
        <w:rPr>
          <w:szCs w:val="20"/>
        </w:rPr>
      </w:pPr>
      <w:r w:rsidRPr="0038704A">
        <w:rPr>
          <w:szCs w:val="20"/>
        </w:rPr>
        <w:t xml:space="preserve">počitki, </w:t>
      </w:r>
    </w:p>
    <w:p w14:paraId="65260BBA" w14:textId="77777777" w:rsidR="00E629F8" w:rsidRPr="0038704A" w:rsidRDefault="00E629F8" w:rsidP="007F63A0">
      <w:pPr>
        <w:pStyle w:val="ListParagraph"/>
        <w:numPr>
          <w:ilvl w:val="1"/>
          <w:numId w:val="11"/>
        </w:numPr>
        <w:rPr>
          <w:szCs w:val="20"/>
        </w:rPr>
      </w:pPr>
      <w:r w:rsidRPr="0038704A">
        <w:rPr>
          <w:szCs w:val="20"/>
        </w:rPr>
        <w:t xml:space="preserve">opravljanjem dela na podlagi pogodb civilnega prava kljub obstoju elementov delovnega razmerja ali v zvezi z zaposlovanjem na črno </w:t>
      </w:r>
    </w:p>
    <w:p w14:paraId="7F9CB8B5" w14:textId="77777777" w:rsidR="00E629F8" w:rsidRPr="0038704A" w:rsidRDefault="00E629F8" w:rsidP="00E629F8">
      <w:pPr>
        <w:rPr>
          <w:szCs w:val="20"/>
        </w:rPr>
      </w:pPr>
      <w:r w:rsidRPr="0038704A">
        <w:rPr>
          <w:szCs w:val="20"/>
        </w:rPr>
        <w:t>in za kateri mu je bila s pravnomočno odločitvijo ali več pravnomočnimi odločitvami izrečena globa za prekršek, in pod pogojem, da je od seznanitve s kršitvijo in do izteka veljavnosti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3A66E54D" w14:textId="77777777" w:rsidR="00E629F8" w:rsidRPr="0038704A" w:rsidRDefault="00E629F8" w:rsidP="00E629F8">
      <w:pPr>
        <w:rPr>
          <w:szCs w:val="20"/>
        </w:rPr>
      </w:pPr>
    </w:p>
    <w:p w14:paraId="18778408" w14:textId="77777777" w:rsidR="00E629F8" w:rsidRPr="0038704A" w:rsidRDefault="00E629F8" w:rsidP="00E629F8">
      <w:pPr>
        <w:rPr>
          <w:szCs w:val="20"/>
        </w:rPr>
      </w:pPr>
      <w:r w:rsidRPr="0038704A">
        <w:rPr>
          <w:szCs w:val="20"/>
        </w:rPr>
        <w:t xml:space="preserve">(2) V primeru izpolnitve okoliščine in pogojev iz prejšnjega odstavka se šteje, da je razvezana z dnem sklenitve nove pogodbe o izvedbi javnega naročila za predmetno naročilo. </w:t>
      </w:r>
    </w:p>
    <w:p w14:paraId="3C10DE34" w14:textId="77777777" w:rsidR="00E629F8" w:rsidRPr="0038704A" w:rsidRDefault="00E629F8" w:rsidP="00E629F8">
      <w:pPr>
        <w:rPr>
          <w:szCs w:val="20"/>
        </w:rPr>
      </w:pPr>
    </w:p>
    <w:p w14:paraId="6E294CAD" w14:textId="77777777" w:rsidR="00E629F8" w:rsidRPr="0038704A" w:rsidRDefault="00E629F8" w:rsidP="00E629F8">
      <w:pPr>
        <w:rPr>
          <w:szCs w:val="20"/>
        </w:rPr>
      </w:pPr>
      <w:r w:rsidRPr="0038704A">
        <w:rPr>
          <w:szCs w:val="20"/>
        </w:rPr>
        <w:t>(3) O datumu sklenitve nove pogodbe bo naročnik obvestil ponudnika.</w:t>
      </w:r>
    </w:p>
    <w:p w14:paraId="416F763E" w14:textId="77777777" w:rsidR="00E629F8" w:rsidRPr="0038704A" w:rsidRDefault="00E629F8" w:rsidP="00E629F8">
      <w:pPr>
        <w:rPr>
          <w:szCs w:val="20"/>
        </w:rPr>
      </w:pPr>
    </w:p>
    <w:p w14:paraId="6C1809DA" w14:textId="77777777" w:rsidR="00E629F8" w:rsidRPr="0038704A" w:rsidRDefault="00E629F8" w:rsidP="00E629F8">
      <w:pPr>
        <w:rPr>
          <w:b/>
          <w:noProof/>
          <w:szCs w:val="20"/>
        </w:rPr>
      </w:pPr>
      <w:r w:rsidRPr="0038704A">
        <w:rPr>
          <w:szCs w:val="20"/>
        </w:rPr>
        <w:t>(4) Če naročnik v roku 30 dni od seznanitve s kršitvijo ne začne novega postopka javnega naročila, se šteje, da je pogodba razvezana trideseti dan od seznanitve s kršitvijo.</w:t>
      </w:r>
    </w:p>
    <w:p w14:paraId="713EEE86" w14:textId="77777777" w:rsidR="00E629F8" w:rsidRPr="0038704A" w:rsidRDefault="00E629F8" w:rsidP="00E629F8">
      <w:pPr>
        <w:rPr>
          <w:b/>
          <w:noProof/>
          <w:szCs w:val="20"/>
        </w:rPr>
      </w:pPr>
    </w:p>
    <w:p w14:paraId="16516E1D" w14:textId="77777777" w:rsidR="00E629F8" w:rsidRPr="0038704A" w:rsidRDefault="00E629F8" w:rsidP="00E629F8">
      <w:pPr>
        <w:jc w:val="center"/>
        <w:rPr>
          <w:b/>
          <w:noProof/>
          <w:szCs w:val="20"/>
        </w:rPr>
      </w:pPr>
      <w:r w:rsidRPr="0038704A">
        <w:rPr>
          <w:b/>
          <w:noProof/>
          <w:szCs w:val="20"/>
        </w:rPr>
        <w:t>24. člen</w:t>
      </w:r>
    </w:p>
    <w:p w14:paraId="4CFA0382" w14:textId="77777777" w:rsidR="00E629F8" w:rsidRPr="0038704A" w:rsidRDefault="00E629F8" w:rsidP="00E629F8">
      <w:pPr>
        <w:rPr>
          <w:noProof/>
          <w:szCs w:val="20"/>
        </w:rPr>
      </w:pPr>
    </w:p>
    <w:p w14:paraId="2E657C2D" w14:textId="77777777" w:rsidR="00E629F8" w:rsidRPr="0038704A" w:rsidRDefault="00E629F8" w:rsidP="00E629F8">
      <w:r w:rsidRPr="0038704A">
        <w:t>Pogodba je sestavljena iz naslednjih delov, ki predstavljajo enovito celoto:</w:t>
      </w:r>
    </w:p>
    <w:p w14:paraId="06599E0C" w14:textId="77777777" w:rsidR="00E629F8" w:rsidRPr="0038704A" w:rsidRDefault="00E629F8" w:rsidP="00E629F8"/>
    <w:p w14:paraId="3710E1B7" w14:textId="77777777" w:rsidR="00E629F8" w:rsidRPr="0038704A" w:rsidRDefault="00E629F8" w:rsidP="007F63A0">
      <w:pPr>
        <w:numPr>
          <w:ilvl w:val="0"/>
          <w:numId w:val="5"/>
        </w:numPr>
      </w:pPr>
      <w:r w:rsidRPr="0038704A">
        <w:t>Osnovna pogodba s komercialnimi pogoji,</w:t>
      </w:r>
    </w:p>
    <w:p w14:paraId="1DAFFB88" w14:textId="77777777" w:rsidR="00E629F8" w:rsidRPr="0038704A" w:rsidRDefault="00E629F8" w:rsidP="007F63A0">
      <w:pPr>
        <w:numPr>
          <w:ilvl w:val="0"/>
          <w:numId w:val="5"/>
        </w:numPr>
      </w:pPr>
      <w:r w:rsidRPr="0038704A">
        <w:t>Priloga 1 – Ponudbena dokumentacija št……….. z dne …………</w:t>
      </w:r>
    </w:p>
    <w:p w14:paraId="03513FEA" w14:textId="77777777" w:rsidR="00E629F8" w:rsidRPr="0038704A" w:rsidRDefault="00E629F8" w:rsidP="007F63A0">
      <w:pPr>
        <w:numPr>
          <w:ilvl w:val="0"/>
          <w:numId w:val="5"/>
        </w:numPr>
      </w:pPr>
      <w:r w:rsidRPr="0038704A">
        <w:t>Priloga 2 – Garancija za dobro izvedbo pogodbenih obveznosti</w:t>
      </w:r>
    </w:p>
    <w:p w14:paraId="40459B45" w14:textId="77777777" w:rsidR="00E629F8" w:rsidRPr="0038704A" w:rsidRDefault="00E629F8" w:rsidP="00E629F8">
      <w:pPr>
        <w:spacing w:line="276" w:lineRule="auto"/>
        <w:rPr>
          <w:rFonts w:cs="Arial"/>
        </w:rPr>
      </w:pPr>
    </w:p>
    <w:p w14:paraId="496289F2" w14:textId="77777777" w:rsidR="00E629F8" w:rsidRPr="0038704A" w:rsidRDefault="00E629F8" w:rsidP="00E629F8">
      <w:pPr>
        <w:pStyle w:val="BodyText3"/>
        <w:spacing w:line="276" w:lineRule="auto"/>
        <w:rPr>
          <w:sz w:val="20"/>
          <w:lang w:val="sl-SI"/>
        </w:rPr>
      </w:pPr>
      <w:r w:rsidRPr="0038704A">
        <w:rPr>
          <w:sz w:val="20"/>
          <w:lang w:val="sl-SI"/>
        </w:rPr>
        <w:t>Pogodba je sestavljena v petih izvodih, od katerih prejme naročnik tri izvode, ponudnik pa dva izvoda.</w:t>
      </w:r>
    </w:p>
    <w:p w14:paraId="6452E79F" w14:textId="77777777" w:rsidR="00E629F8" w:rsidRPr="0038704A" w:rsidRDefault="00E629F8" w:rsidP="00E629F8">
      <w:pPr>
        <w:pStyle w:val="BodyText3"/>
        <w:spacing w:line="276" w:lineRule="auto"/>
        <w:rPr>
          <w:sz w:val="20"/>
          <w:lang w:val="sl-SI"/>
        </w:rPr>
      </w:pPr>
    </w:p>
    <w:p w14:paraId="45FC3D50" w14:textId="2B39A00C" w:rsidR="00C9327F" w:rsidRDefault="00E629F8" w:rsidP="00C9327F">
      <w:pPr>
        <w:rPr>
          <w:rFonts w:cs="Arial"/>
          <w:bCs/>
        </w:rPr>
      </w:pPr>
      <w:r w:rsidRPr="0038704A">
        <w:rPr>
          <w:rFonts w:cs="Arial"/>
          <w:sz w:val="18"/>
        </w:rPr>
        <w:t>PODPIS IN ŽIG POOBLAŠČENIH PREDSTAVNIKOV NAROČNIKA IN PONUDNIKA – POGODBA ŠT. JN-S06</w:t>
      </w:r>
      <w:r w:rsidR="0052186E">
        <w:rPr>
          <w:rFonts w:cs="Arial"/>
          <w:sz w:val="18"/>
        </w:rPr>
        <w:t>99</w:t>
      </w:r>
      <w:r w:rsidR="001619D0" w:rsidRPr="0038704A">
        <w:rPr>
          <w:rFonts w:cs="Arial"/>
          <w:sz w:val="18"/>
        </w:rPr>
        <w:t xml:space="preserve"> </w:t>
      </w:r>
      <w:r w:rsidRPr="0038704A">
        <w:rPr>
          <w:rFonts w:cs="Arial"/>
          <w:sz w:val="18"/>
        </w:rPr>
        <w:t>– M</w:t>
      </w:r>
      <w:bookmarkStart w:id="228" w:name="_Hlk176942303"/>
      <w:r w:rsidRPr="0038704A">
        <w:rPr>
          <w:rFonts w:cs="Arial"/>
          <w:sz w:val="18"/>
        </w:rPr>
        <w:t xml:space="preserve">erjenje </w:t>
      </w:r>
      <w:r w:rsidR="0052186E">
        <w:rPr>
          <w:rFonts w:cs="Arial"/>
          <w:sz w:val="18"/>
        </w:rPr>
        <w:t>dnevne gledanosti TV programov za dobo štirih (4) let</w:t>
      </w:r>
      <w:r w:rsidRPr="0038704A">
        <w:rPr>
          <w:rFonts w:cs="Arial"/>
          <w:bCs/>
        </w:rPr>
        <w:t>.</w:t>
      </w:r>
      <w:bookmarkEnd w:id="228"/>
    </w:p>
    <w:p w14:paraId="53C2FEEE" w14:textId="77777777" w:rsidR="00C9327F" w:rsidRPr="00C9327F" w:rsidRDefault="00C9327F" w:rsidP="00C9327F">
      <w:pPr>
        <w:rPr>
          <w:rFonts w:cs="Arial"/>
        </w:rPr>
      </w:pPr>
    </w:p>
    <w:p w14:paraId="74369AD6" w14:textId="77777777" w:rsidR="00E6617A" w:rsidRDefault="00E6617A" w:rsidP="00E6617A">
      <w:pPr>
        <w:tabs>
          <w:tab w:val="center" w:pos="2268"/>
          <w:tab w:val="center" w:pos="6804"/>
        </w:tabs>
        <w:spacing w:after="200"/>
      </w:pPr>
      <w:r>
        <w:tab/>
      </w:r>
      <w:r w:rsidRPr="003D62F5">
        <w:t>NAROČNIK:</w:t>
      </w:r>
      <w:r w:rsidRPr="003D62F5">
        <w:tab/>
        <w:t>PONUDNIK:</w:t>
      </w:r>
    </w:p>
    <w:p w14:paraId="6DDF0B6F" w14:textId="77777777" w:rsidR="00E6617A" w:rsidRDefault="00E6617A" w:rsidP="00E6617A">
      <w:pPr>
        <w:tabs>
          <w:tab w:val="center" w:pos="2268"/>
          <w:tab w:val="center" w:pos="6804"/>
        </w:tabs>
        <w:spacing w:after="200"/>
      </w:pPr>
      <w:r w:rsidRPr="003D62F5">
        <w:tab/>
        <w:t>Ljubljana, dne ………………..</w:t>
      </w:r>
      <w:r w:rsidRPr="003D62F5">
        <w:tab/>
        <w:t>……………….., dne ………………..</w:t>
      </w:r>
    </w:p>
    <w:p w14:paraId="20C69FBB" w14:textId="77777777" w:rsidR="00E6617A" w:rsidRDefault="00E6617A" w:rsidP="00E6617A">
      <w:pPr>
        <w:tabs>
          <w:tab w:val="center" w:pos="2268"/>
          <w:tab w:val="center" w:pos="6804"/>
        </w:tabs>
        <w:spacing w:after="200"/>
      </w:pPr>
      <w:bookmarkStart w:id="229" w:name="_Hlk176942399"/>
      <w:r>
        <w:tab/>
      </w:r>
      <w:r w:rsidRPr="003D62F5">
        <w:t>Radiotelevizija Slovenija, Javni zavod</w:t>
      </w:r>
      <w:r w:rsidRPr="003D62F5">
        <w:tab/>
        <w:t>……………………………………..</w:t>
      </w:r>
    </w:p>
    <w:p w14:paraId="7EEA8CE4" w14:textId="77777777" w:rsidR="00E6617A" w:rsidRDefault="00E6617A" w:rsidP="00E6617A">
      <w:pPr>
        <w:tabs>
          <w:tab w:val="center" w:pos="2268"/>
          <w:tab w:val="center" w:pos="6804"/>
        </w:tabs>
      </w:pPr>
      <w:r>
        <w:tab/>
      </w:r>
      <w:r w:rsidRPr="003D62F5">
        <w:t>Uprava Javnega zavoda</w:t>
      </w:r>
    </w:p>
    <w:p w14:paraId="072BFD5E" w14:textId="77777777" w:rsidR="00E6617A" w:rsidRDefault="00E6617A" w:rsidP="00E6617A">
      <w:pPr>
        <w:tabs>
          <w:tab w:val="center" w:pos="2268"/>
          <w:tab w:val="center" w:pos="6804"/>
        </w:tabs>
        <w:spacing w:after="200"/>
      </w:pPr>
      <w:r>
        <w:tab/>
      </w:r>
      <w:r w:rsidRPr="003D62F5">
        <w:t>Radiotelevizije Slovenija</w:t>
      </w:r>
    </w:p>
    <w:p w14:paraId="3DA3C069" w14:textId="77777777" w:rsidR="00E6617A" w:rsidRPr="0062604B" w:rsidRDefault="00E6617A" w:rsidP="00E6617A">
      <w:pPr>
        <w:tabs>
          <w:tab w:val="center" w:pos="2268"/>
          <w:tab w:val="center" w:pos="6804"/>
        </w:tabs>
      </w:pPr>
      <w:r w:rsidRPr="0062604B">
        <w:tab/>
      </w:r>
      <w:r>
        <w:t>Natalija Gorščak</w:t>
      </w:r>
    </w:p>
    <w:p w14:paraId="4E195E00" w14:textId="552B86C6" w:rsidR="00E6617A" w:rsidRPr="0062604B" w:rsidRDefault="00E6617A" w:rsidP="00E6617A">
      <w:pPr>
        <w:tabs>
          <w:tab w:val="center" w:pos="2268"/>
          <w:tab w:val="center" w:pos="6804"/>
        </w:tabs>
        <w:spacing w:after="180"/>
      </w:pPr>
      <w:r w:rsidRPr="0062604B">
        <w:tab/>
      </w:r>
      <w:r>
        <w:t>P</w:t>
      </w:r>
      <w:r w:rsidRPr="0062604B">
        <w:t>redsedni</w:t>
      </w:r>
      <w:r>
        <w:t>ca</w:t>
      </w:r>
      <w:r w:rsidRPr="0062604B">
        <w:t xml:space="preserve"> </w:t>
      </w:r>
      <w:r>
        <w:t>U</w:t>
      </w:r>
      <w:r w:rsidRPr="0062604B">
        <w:t>prave RTV Slovenija</w:t>
      </w:r>
    </w:p>
    <w:p w14:paraId="3E380862" w14:textId="77777777" w:rsidR="00E6617A" w:rsidRPr="0062604B" w:rsidRDefault="00E6617A" w:rsidP="00E6617A">
      <w:pPr>
        <w:tabs>
          <w:tab w:val="center" w:pos="2268"/>
          <w:tab w:val="center" w:pos="6804"/>
        </w:tabs>
        <w:spacing w:after="200"/>
      </w:pPr>
      <w:r w:rsidRPr="0062604B">
        <w:tab/>
        <w:t>……………………………………..</w:t>
      </w:r>
    </w:p>
    <w:p w14:paraId="06A65E0A" w14:textId="77777777" w:rsidR="00E6617A" w:rsidRPr="0062604B" w:rsidRDefault="00E6617A" w:rsidP="00E6617A">
      <w:pPr>
        <w:tabs>
          <w:tab w:val="center" w:pos="2268"/>
          <w:tab w:val="center" w:pos="6804"/>
        </w:tabs>
      </w:pPr>
      <w:r>
        <w:tab/>
        <w:t>Luka Rupnik</w:t>
      </w:r>
    </w:p>
    <w:p w14:paraId="37724F38" w14:textId="77777777" w:rsidR="00E6617A" w:rsidRPr="0062604B" w:rsidRDefault="00E6617A" w:rsidP="00E6617A">
      <w:pPr>
        <w:tabs>
          <w:tab w:val="center" w:pos="2268"/>
          <w:tab w:val="center" w:pos="6804"/>
        </w:tabs>
        <w:spacing w:after="180"/>
      </w:pPr>
      <w:r w:rsidRPr="0062604B">
        <w:tab/>
      </w:r>
      <w:r>
        <w:t>V. d. č</w:t>
      </w:r>
      <w:r w:rsidRPr="0062604B">
        <w:t>lan</w:t>
      </w:r>
      <w:r>
        <w:t>a</w:t>
      </w:r>
      <w:r w:rsidRPr="0062604B">
        <w:t xml:space="preserve"> </w:t>
      </w:r>
      <w:r>
        <w:t>U</w:t>
      </w:r>
      <w:r w:rsidRPr="0062604B">
        <w:t>prave RTV Slovenija</w:t>
      </w:r>
    </w:p>
    <w:p w14:paraId="3755E9EA" w14:textId="77777777" w:rsidR="00E6617A" w:rsidRPr="0062604B" w:rsidRDefault="00E6617A" w:rsidP="00E6617A">
      <w:pPr>
        <w:tabs>
          <w:tab w:val="center" w:pos="2268"/>
          <w:tab w:val="center" w:pos="6804"/>
        </w:tabs>
        <w:spacing w:after="200"/>
      </w:pPr>
      <w:r w:rsidRPr="0062604B">
        <w:tab/>
        <w:t>……………………………………..</w:t>
      </w:r>
    </w:p>
    <w:p w14:paraId="75FB964A" w14:textId="77777777" w:rsidR="00E6617A" w:rsidRPr="0062604B" w:rsidRDefault="00E6617A" w:rsidP="00E6617A">
      <w:pPr>
        <w:tabs>
          <w:tab w:val="center" w:pos="2268"/>
          <w:tab w:val="center" w:pos="6804"/>
        </w:tabs>
      </w:pPr>
      <w:r w:rsidRPr="0062604B">
        <w:tab/>
        <w:t>Franci Pavšer</w:t>
      </w:r>
    </w:p>
    <w:p w14:paraId="4FC17E62" w14:textId="77777777" w:rsidR="00E6617A" w:rsidRPr="0062604B" w:rsidRDefault="00E6617A" w:rsidP="00E6617A">
      <w:pPr>
        <w:tabs>
          <w:tab w:val="center" w:pos="2268"/>
          <w:tab w:val="center" w:pos="6804"/>
        </w:tabs>
      </w:pPr>
      <w:r w:rsidRPr="0062604B">
        <w:tab/>
        <w:t xml:space="preserve">Član </w:t>
      </w:r>
      <w:r>
        <w:t>U</w:t>
      </w:r>
      <w:r w:rsidRPr="0062604B">
        <w:t>prave RTV Slovenija</w:t>
      </w:r>
    </w:p>
    <w:p w14:paraId="4D1A45D9" w14:textId="77777777" w:rsidR="00E6617A" w:rsidRPr="0062604B" w:rsidRDefault="00E6617A" w:rsidP="00E6617A">
      <w:pPr>
        <w:tabs>
          <w:tab w:val="center" w:pos="2268"/>
          <w:tab w:val="center" w:pos="6804"/>
        </w:tabs>
        <w:spacing w:after="180"/>
      </w:pPr>
      <w:r w:rsidRPr="0062604B">
        <w:tab/>
        <w:t>Delavski direktor</w:t>
      </w:r>
    </w:p>
    <w:p w14:paraId="137A08CA" w14:textId="730296E4" w:rsidR="00E6617A" w:rsidRPr="0062604B" w:rsidRDefault="00E6617A" w:rsidP="00E6617A">
      <w:pPr>
        <w:tabs>
          <w:tab w:val="center" w:pos="2268"/>
          <w:tab w:val="center" w:pos="6804"/>
        </w:tabs>
        <w:spacing w:after="200"/>
      </w:pPr>
      <w:r w:rsidRPr="0062604B">
        <w:tab/>
        <w:t>……………………………………..</w:t>
      </w:r>
      <w:bookmarkEnd w:id="229"/>
    </w:p>
    <w:p w14:paraId="233D6798" w14:textId="77777777" w:rsidR="00E6617A" w:rsidRDefault="00E6617A" w:rsidP="00E6617A">
      <w:pPr>
        <w:tabs>
          <w:tab w:val="center" w:pos="1980"/>
          <w:tab w:val="center" w:pos="7020"/>
        </w:tabs>
        <w:spacing w:line="280" w:lineRule="exact"/>
        <w:rPr>
          <w:rFonts w:cs="Arial"/>
          <w:noProof/>
        </w:rPr>
      </w:pPr>
      <w:r>
        <w:tab/>
      </w:r>
      <w:r w:rsidRPr="003D62F5">
        <w:t>Žig</w:t>
      </w:r>
      <w:r w:rsidRPr="003D62F5">
        <w:tab/>
      </w:r>
      <w:proofErr w:type="spellStart"/>
      <w:r w:rsidRPr="003D62F5">
        <w:t>Žig</w:t>
      </w:r>
      <w:proofErr w:type="spellEnd"/>
    </w:p>
    <w:p w14:paraId="703D0AC7" w14:textId="77777777" w:rsidR="00E629F8" w:rsidRPr="0038704A" w:rsidRDefault="00E629F8" w:rsidP="00E629F8"/>
    <w:p w14:paraId="4153678E" w14:textId="08A000EC" w:rsidR="00517350" w:rsidRPr="0038704A" w:rsidRDefault="00D41BA3" w:rsidP="00A0643F">
      <w:pPr>
        <w:pStyle w:val="BESEDILO"/>
        <w:jc w:val="right"/>
        <w:rPr>
          <w:b/>
          <w:noProof/>
        </w:rPr>
      </w:pPr>
      <w:r w:rsidRPr="0038704A">
        <w:rPr>
          <w:b/>
          <w:noProof/>
        </w:rPr>
        <w:lastRenderedPageBreak/>
        <w:t>OBR-</w:t>
      </w:r>
      <w:r w:rsidR="00D2483C" w:rsidRPr="0038704A">
        <w:rPr>
          <w:b/>
          <w:noProof/>
        </w:rPr>
        <w:t>1</w:t>
      </w:r>
      <w:r w:rsidR="00E6617A">
        <w:rPr>
          <w:b/>
          <w:noProof/>
        </w:rPr>
        <w:t>2</w:t>
      </w:r>
    </w:p>
    <w:p w14:paraId="3DCAA4F4" w14:textId="77777777" w:rsidR="00517350" w:rsidRPr="0038704A" w:rsidRDefault="00517350" w:rsidP="00167F8E">
      <w:pPr>
        <w:pStyle w:val="BESEDILO"/>
        <w:rPr>
          <w:noProof/>
        </w:rPr>
      </w:pPr>
    </w:p>
    <w:p w14:paraId="0A20DA7E" w14:textId="1158E4DB" w:rsidR="00167F8E" w:rsidRPr="0038704A" w:rsidRDefault="00517350" w:rsidP="00167F8E">
      <w:pPr>
        <w:pStyle w:val="BESEDILO"/>
        <w:rPr>
          <w:i/>
          <w:noProof/>
        </w:rPr>
      </w:pPr>
      <w:r w:rsidRPr="0038704A">
        <w:rPr>
          <w:noProof/>
        </w:rPr>
        <w:t>Naziv:</w:t>
      </w:r>
      <w:r w:rsidR="00167F8E" w:rsidRPr="0038704A">
        <w:rPr>
          <w:noProof/>
        </w:rPr>
        <w:t xml:space="preserve"> ..................................................</w:t>
      </w:r>
      <w:r w:rsidR="00167F8E" w:rsidRPr="0038704A">
        <w:rPr>
          <w:i/>
          <w:noProof/>
        </w:rPr>
        <w:tab/>
      </w:r>
      <w:r w:rsidR="00167F8E" w:rsidRPr="0038704A">
        <w:rPr>
          <w:i/>
          <w:noProof/>
        </w:rPr>
        <w:tab/>
      </w:r>
      <w:r w:rsidR="00167F8E" w:rsidRPr="0038704A">
        <w:rPr>
          <w:i/>
          <w:noProof/>
        </w:rPr>
        <w:tab/>
      </w:r>
      <w:r w:rsidR="00167F8E" w:rsidRPr="0038704A">
        <w:rPr>
          <w:i/>
          <w:noProof/>
        </w:rPr>
        <w:tab/>
      </w:r>
      <w:r w:rsidR="00167F8E" w:rsidRPr="0038704A">
        <w:rPr>
          <w:i/>
          <w:noProof/>
        </w:rPr>
        <w:tab/>
      </w:r>
      <w:r w:rsidR="00167F8E" w:rsidRPr="0038704A">
        <w:rPr>
          <w:i/>
          <w:noProof/>
        </w:rPr>
        <w:tab/>
      </w:r>
      <w:r w:rsidR="00167F8E" w:rsidRPr="0038704A">
        <w:rPr>
          <w:i/>
          <w:noProof/>
        </w:rPr>
        <w:tab/>
      </w:r>
      <w:r w:rsidR="00167F8E" w:rsidRPr="0038704A">
        <w:rPr>
          <w:i/>
          <w:noProof/>
        </w:rPr>
        <w:tab/>
      </w:r>
      <w:r w:rsidR="00167F8E" w:rsidRPr="0038704A">
        <w:rPr>
          <w:i/>
          <w:noProof/>
        </w:rPr>
        <w:tab/>
      </w:r>
      <w:r w:rsidR="00167F8E" w:rsidRPr="0038704A">
        <w:rPr>
          <w:i/>
          <w:noProof/>
        </w:rPr>
        <w:tab/>
      </w:r>
    </w:p>
    <w:p w14:paraId="296AD962" w14:textId="1A50513F" w:rsidR="00167F8E" w:rsidRPr="0038704A" w:rsidRDefault="00167F8E" w:rsidP="00167F8E">
      <w:pPr>
        <w:pStyle w:val="BESEDILO"/>
        <w:rPr>
          <w:noProof/>
        </w:rPr>
      </w:pPr>
      <w:r w:rsidRPr="0038704A">
        <w:rPr>
          <w:noProof/>
        </w:rPr>
        <w:t>Naslov</w:t>
      </w:r>
      <w:r w:rsidR="00517350" w:rsidRPr="0038704A">
        <w:rPr>
          <w:noProof/>
        </w:rPr>
        <w:t>:</w:t>
      </w:r>
      <w:r w:rsidRPr="0038704A">
        <w:rPr>
          <w:noProof/>
        </w:rPr>
        <w:t xml:space="preserve"> .......................................................</w:t>
      </w:r>
    </w:p>
    <w:p w14:paraId="032254A1" w14:textId="77777777" w:rsidR="00167F8E" w:rsidRPr="0038704A" w:rsidRDefault="00167F8E" w:rsidP="00167F8E">
      <w:pPr>
        <w:pStyle w:val="BESEDILO"/>
        <w:rPr>
          <w:noProof/>
        </w:rPr>
      </w:pPr>
    </w:p>
    <w:p w14:paraId="68D0F0EB" w14:textId="77777777" w:rsidR="00167F8E" w:rsidRPr="0038704A" w:rsidRDefault="00167F8E" w:rsidP="00167F8E">
      <w:pPr>
        <w:pStyle w:val="BESEDILO"/>
        <w:rPr>
          <w:noProof/>
        </w:rPr>
      </w:pPr>
    </w:p>
    <w:p w14:paraId="32B76840" w14:textId="77777777" w:rsidR="00167F8E" w:rsidRPr="0038704A" w:rsidRDefault="00167F8E" w:rsidP="00167F8E">
      <w:pPr>
        <w:pStyle w:val="BESEDILO"/>
        <w:rPr>
          <w:noProof/>
        </w:rPr>
      </w:pPr>
    </w:p>
    <w:p w14:paraId="412722E9" w14:textId="77777777" w:rsidR="00167F8E" w:rsidRPr="0038704A" w:rsidRDefault="00167F8E" w:rsidP="00167F8E">
      <w:pPr>
        <w:pStyle w:val="BESEDILO"/>
        <w:rPr>
          <w:noProof/>
        </w:rPr>
      </w:pPr>
    </w:p>
    <w:p w14:paraId="15731F50" w14:textId="77777777" w:rsidR="00167F8E" w:rsidRPr="0038704A" w:rsidRDefault="00167F8E" w:rsidP="00167F8E">
      <w:pPr>
        <w:pStyle w:val="BESEDILO"/>
        <w:rPr>
          <w:noProof/>
        </w:rPr>
      </w:pPr>
    </w:p>
    <w:p w14:paraId="7C84EB4B" w14:textId="342F01EB" w:rsidR="00167F8E" w:rsidRPr="0038704A" w:rsidRDefault="00BD730A" w:rsidP="00167F8E">
      <w:pPr>
        <w:pStyle w:val="Heading2"/>
        <w:numPr>
          <w:ilvl w:val="0"/>
          <w:numId w:val="0"/>
        </w:numPr>
        <w:jc w:val="center"/>
        <w:rPr>
          <w:b/>
          <w:noProof/>
        </w:rPr>
      </w:pPr>
      <w:bookmarkStart w:id="230" w:name="_Toc360107197"/>
      <w:bookmarkStart w:id="231" w:name="_Toc370472202"/>
      <w:bookmarkStart w:id="232" w:name="_Toc435370625"/>
      <w:bookmarkStart w:id="233" w:name="_Toc128383664"/>
      <w:bookmarkStart w:id="234" w:name="_Toc176944043"/>
      <w:r w:rsidRPr="0038704A">
        <w:rPr>
          <w:b/>
          <w:noProof/>
        </w:rPr>
        <w:t>Izjava o posredovanju podatkov o razkritju lastništva ponudnika</w:t>
      </w:r>
      <w:bookmarkEnd w:id="230"/>
      <w:bookmarkEnd w:id="231"/>
      <w:bookmarkEnd w:id="232"/>
      <w:bookmarkEnd w:id="233"/>
      <w:bookmarkEnd w:id="234"/>
    </w:p>
    <w:p w14:paraId="12439509" w14:textId="0BCD04F8" w:rsidR="00167F8E" w:rsidRPr="0038704A" w:rsidRDefault="00167F8E" w:rsidP="00B6123A">
      <w:pPr>
        <w:pStyle w:val="BESEDILO"/>
        <w:jc w:val="center"/>
        <w:rPr>
          <w:b/>
          <w:noProof/>
        </w:rPr>
      </w:pPr>
      <w:r w:rsidRPr="0038704A">
        <w:rPr>
          <w:b/>
          <w:noProof/>
        </w:rPr>
        <w:t xml:space="preserve">ZA JAVNO NAROČILO </w:t>
      </w:r>
      <w:r w:rsidR="00BF1C59" w:rsidRPr="0038704A">
        <w:rPr>
          <w:b/>
          <w:noProof/>
        </w:rPr>
        <w:t>JN-</w:t>
      </w:r>
      <w:r w:rsidR="00F33DD6" w:rsidRPr="0038704A">
        <w:rPr>
          <w:b/>
          <w:noProof/>
        </w:rPr>
        <w:t>S06</w:t>
      </w:r>
      <w:r w:rsidR="00D87863">
        <w:rPr>
          <w:b/>
          <w:noProof/>
        </w:rPr>
        <w:t>99</w:t>
      </w:r>
    </w:p>
    <w:p w14:paraId="45B92641" w14:textId="77777777" w:rsidR="00167F8E" w:rsidRPr="0038704A" w:rsidRDefault="00167F8E" w:rsidP="00167F8E">
      <w:pPr>
        <w:pStyle w:val="BESEDILO"/>
        <w:rPr>
          <w:b/>
          <w:noProof/>
          <w:u w:val="single"/>
        </w:rPr>
      </w:pPr>
    </w:p>
    <w:p w14:paraId="6AFD56FD" w14:textId="77777777" w:rsidR="00167F8E" w:rsidRPr="0038704A" w:rsidRDefault="00167F8E" w:rsidP="00167F8E">
      <w:pPr>
        <w:pStyle w:val="BESEDILO"/>
        <w:rPr>
          <w:b/>
          <w:noProof/>
          <w:u w:val="single"/>
        </w:rPr>
      </w:pPr>
    </w:p>
    <w:p w14:paraId="13FF1DC6" w14:textId="77777777" w:rsidR="00167F8E" w:rsidRPr="0038704A" w:rsidRDefault="00167F8E" w:rsidP="00167F8E">
      <w:pPr>
        <w:pStyle w:val="BESEDILO"/>
        <w:rPr>
          <w:b/>
          <w:noProof/>
          <w:u w:val="single"/>
        </w:rPr>
      </w:pPr>
    </w:p>
    <w:p w14:paraId="3D260421" w14:textId="77777777" w:rsidR="00167F8E" w:rsidRPr="0038704A" w:rsidRDefault="00167F8E" w:rsidP="00167F8E">
      <w:pPr>
        <w:pStyle w:val="BESEDILO"/>
        <w:rPr>
          <w:b/>
          <w:noProof/>
          <w:u w:val="single"/>
        </w:rPr>
      </w:pPr>
    </w:p>
    <w:p w14:paraId="76793F99" w14:textId="77777777" w:rsidR="00167F8E" w:rsidRPr="0038704A" w:rsidRDefault="00167F8E" w:rsidP="00167F8E">
      <w:pPr>
        <w:pStyle w:val="BESEDILO"/>
        <w:rPr>
          <w:b/>
          <w:noProof/>
          <w:u w:val="single"/>
        </w:rPr>
      </w:pPr>
    </w:p>
    <w:p w14:paraId="2489DA14" w14:textId="77777777" w:rsidR="00167F8E" w:rsidRPr="0038704A" w:rsidRDefault="00167F8E" w:rsidP="00167F8E">
      <w:pPr>
        <w:pStyle w:val="BESEDILO"/>
        <w:rPr>
          <w:b/>
          <w:noProof/>
          <w:u w:val="single"/>
        </w:rPr>
      </w:pPr>
    </w:p>
    <w:p w14:paraId="577FF0BB" w14:textId="77777777" w:rsidR="00167F8E" w:rsidRPr="0038704A" w:rsidRDefault="00167F8E" w:rsidP="00167F8E">
      <w:pPr>
        <w:pStyle w:val="BESEDILO"/>
        <w:rPr>
          <w:noProof/>
        </w:rPr>
      </w:pPr>
      <w:r w:rsidRPr="0038704A">
        <w:rPr>
          <w:noProof/>
        </w:rPr>
        <w:t xml:space="preserve">Pod kazensko in materialno odgovornostjo izjavljamo, da bomo naročniku v roku osmih dni od prejema poziva naročnika posredovali </w:t>
      </w:r>
      <w:r w:rsidRPr="0038704A">
        <w:rPr>
          <w:b/>
          <w:i/>
          <w:noProof/>
        </w:rPr>
        <w:t>Izjavo o udeležbi fizičnih in pravnih oseb v lastništvu ponudnika</w:t>
      </w:r>
      <w:r w:rsidRPr="0038704A">
        <w:rPr>
          <w:b/>
          <w:noProof/>
        </w:rPr>
        <w:t>,</w:t>
      </w:r>
      <w:r w:rsidRPr="0038704A">
        <w:rPr>
          <w:noProof/>
        </w:rPr>
        <w:t xml:space="preserve"> ki je priložena v </w:t>
      </w:r>
      <w:r w:rsidR="0037438C" w:rsidRPr="0038704A">
        <w:rPr>
          <w:noProof/>
        </w:rPr>
        <w:t xml:space="preserve">nadaljevanju </w:t>
      </w:r>
      <w:r w:rsidRPr="0038704A">
        <w:rPr>
          <w:noProof/>
        </w:rPr>
        <w:t xml:space="preserve">te </w:t>
      </w:r>
      <w:r w:rsidR="00FB71C0" w:rsidRPr="0038704A">
        <w:rPr>
          <w:rFonts w:cs="Arial"/>
          <w:noProof/>
        </w:rPr>
        <w:t>dokumentacije v zvezi z oddajo javnega naročila</w:t>
      </w:r>
      <w:r w:rsidRPr="0038704A">
        <w:rPr>
          <w:noProof/>
        </w:rPr>
        <w:t>.</w:t>
      </w:r>
    </w:p>
    <w:p w14:paraId="62430A00" w14:textId="77777777" w:rsidR="00167F8E" w:rsidRPr="0038704A" w:rsidRDefault="00167F8E" w:rsidP="00167F8E">
      <w:pPr>
        <w:pStyle w:val="BESEDILO"/>
        <w:rPr>
          <w:noProof/>
        </w:rPr>
      </w:pPr>
    </w:p>
    <w:p w14:paraId="40E39A8F" w14:textId="77777777" w:rsidR="00167F8E" w:rsidRPr="0038704A" w:rsidRDefault="00167F8E" w:rsidP="00167F8E">
      <w:pPr>
        <w:pStyle w:val="BESEDILO"/>
        <w:rPr>
          <w:noProof/>
        </w:rPr>
      </w:pPr>
    </w:p>
    <w:p w14:paraId="76AD43C0" w14:textId="77777777" w:rsidR="00167F8E" w:rsidRPr="0038704A" w:rsidRDefault="00167F8E" w:rsidP="00167F8E">
      <w:pPr>
        <w:pStyle w:val="BESEDILO"/>
        <w:rPr>
          <w:noProof/>
        </w:rPr>
      </w:pPr>
    </w:p>
    <w:p w14:paraId="700D1ADA" w14:textId="77777777" w:rsidR="00167F8E" w:rsidRPr="0038704A" w:rsidRDefault="00167F8E" w:rsidP="00167F8E">
      <w:pPr>
        <w:pStyle w:val="BESEDILO"/>
        <w:rPr>
          <w:noProof/>
        </w:rPr>
      </w:pPr>
    </w:p>
    <w:p w14:paraId="41CC1202" w14:textId="77777777" w:rsidR="00167F8E" w:rsidRPr="0038704A" w:rsidRDefault="00167F8E" w:rsidP="00167F8E">
      <w:pPr>
        <w:pStyle w:val="BESEDILO"/>
        <w:rPr>
          <w:noProof/>
        </w:rPr>
      </w:pPr>
    </w:p>
    <w:p w14:paraId="4CDBB775" w14:textId="77777777" w:rsidR="00167F8E" w:rsidRPr="0038704A" w:rsidRDefault="00167F8E" w:rsidP="00167F8E">
      <w:pPr>
        <w:pStyle w:val="BESEDILO"/>
        <w:rPr>
          <w:noProof/>
        </w:rPr>
      </w:pPr>
    </w:p>
    <w:p w14:paraId="2419F074" w14:textId="77777777" w:rsidR="00167F8E" w:rsidRPr="0038704A" w:rsidRDefault="00167F8E" w:rsidP="00167F8E">
      <w:pPr>
        <w:pStyle w:val="BESEDILO"/>
        <w:rPr>
          <w:noProof/>
        </w:rPr>
      </w:pPr>
    </w:p>
    <w:p w14:paraId="122A49AA" w14:textId="77777777" w:rsidR="00167F8E" w:rsidRPr="0038704A" w:rsidRDefault="00167F8E" w:rsidP="00167F8E">
      <w:pPr>
        <w:pStyle w:val="BESEDILO"/>
        <w:rPr>
          <w:noProof/>
        </w:rPr>
      </w:pPr>
    </w:p>
    <w:p w14:paraId="7B58C915" w14:textId="77777777" w:rsidR="00167F8E" w:rsidRPr="0038704A" w:rsidRDefault="00167F8E" w:rsidP="00167F8E">
      <w:pPr>
        <w:pStyle w:val="BESEDILO"/>
        <w:rPr>
          <w:noProof/>
        </w:rPr>
      </w:pPr>
    </w:p>
    <w:p w14:paraId="18273207" w14:textId="77777777" w:rsidR="00167F8E" w:rsidRPr="0038704A" w:rsidRDefault="00167F8E" w:rsidP="00167F8E">
      <w:pPr>
        <w:pStyle w:val="BESEDILO"/>
        <w:rPr>
          <w:noProof/>
        </w:rPr>
      </w:pPr>
    </w:p>
    <w:p w14:paraId="32B6F2B6" w14:textId="77777777" w:rsidR="00167F8E" w:rsidRPr="0038704A" w:rsidRDefault="00167F8E" w:rsidP="00167F8E">
      <w:pPr>
        <w:pStyle w:val="BESEDILO"/>
        <w:rPr>
          <w:noProof/>
        </w:rPr>
      </w:pPr>
    </w:p>
    <w:p w14:paraId="2F8A047D" w14:textId="77777777" w:rsidR="00167F8E" w:rsidRPr="0038704A" w:rsidRDefault="00167F8E" w:rsidP="00167F8E">
      <w:pPr>
        <w:pStyle w:val="BESEDILO"/>
        <w:rPr>
          <w:noProof/>
        </w:rPr>
      </w:pPr>
    </w:p>
    <w:p w14:paraId="5CDAF71D" w14:textId="77777777" w:rsidR="00167F8E" w:rsidRPr="0038704A" w:rsidRDefault="00167F8E" w:rsidP="00167F8E">
      <w:pPr>
        <w:pStyle w:val="BESEDILO"/>
        <w:rPr>
          <w:noProof/>
        </w:rPr>
      </w:pPr>
    </w:p>
    <w:p w14:paraId="57470D38" w14:textId="77777777" w:rsidR="00167F8E" w:rsidRPr="0038704A" w:rsidRDefault="00167F8E" w:rsidP="00167F8E">
      <w:pPr>
        <w:pStyle w:val="BESEDILO"/>
        <w:rPr>
          <w:noProof/>
        </w:rPr>
      </w:pPr>
    </w:p>
    <w:p w14:paraId="5BD2F695" w14:textId="577BBD65" w:rsidR="00167F8E" w:rsidRPr="0038704A" w:rsidRDefault="00167F8E" w:rsidP="00167F8E">
      <w:pPr>
        <w:pStyle w:val="BESEDILO"/>
        <w:rPr>
          <w:noProof/>
        </w:rPr>
      </w:pPr>
    </w:p>
    <w:p w14:paraId="411D9E90" w14:textId="2858D01B" w:rsidR="00705239" w:rsidRPr="0038704A" w:rsidRDefault="00705239" w:rsidP="00167F8E">
      <w:pPr>
        <w:pStyle w:val="BESEDILO"/>
        <w:rPr>
          <w:noProof/>
        </w:rPr>
      </w:pPr>
    </w:p>
    <w:p w14:paraId="723474D2" w14:textId="61729466" w:rsidR="00705239" w:rsidRPr="0038704A" w:rsidRDefault="00705239" w:rsidP="00167F8E">
      <w:pPr>
        <w:pStyle w:val="BESEDILO"/>
        <w:rPr>
          <w:noProof/>
        </w:rPr>
      </w:pPr>
    </w:p>
    <w:p w14:paraId="03B3ED7E" w14:textId="28AAA57C" w:rsidR="00705239" w:rsidRPr="0038704A" w:rsidRDefault="00705239" w:rsidP="00167F8E">
      <w:pPr>
        <w:pStyle w:val="BESEDILO"/>
        <w:rPr>
          <w:noProof/>
        </w:rPr>
      </w:pPr>
    </w:p>
    <w:p w14:paraId="359B4E0E" w14:textId="220E37EB" w:rsidR="00705239" w:rsidRPr="0038704A" w:rsidRDefault="00705239" w:rsidP="00167F8E">
      <w:pPr>
        <w:pStyle w:val="BESEDILO"/>
        <w:rPr>
          <w:noProof/>
        </w:rPr>
      </w:pPr>
    </w:p>
    <w:p w14:paraId="110A2FF2" w14:textId="4EBB9600" w:rsidR="00705239" w:rsidRPr="0038704A" w:rsidRDefault="00705239" w:rsidP="00167F8E">
      <w:pPr>
        <w:pStyle w:val="BESEDILO"/>
        <w:rPr>
          <w:noProof/>
        </w:rPr>
      </w:pPr>
    </w:p>
    <w:p w14:paraId="0D766062" w14:textId="77777777" w:rsidR="00781B3B" w:rsidRPr="0038704A" w:rsidRDefault="00781B3B" w:rsidP="00167F8E">
      <w:pPr>
        <w:pStyle w:val="BESEDILO"/>
        <w:rPr>
          <w:noProof/>
        </w:rPr>
      </w:pPr>
    </w:p>
    <w:p w14:paraId="42EBF7F5" w14:textId="77777777" w:rsidR="00705239" w:rsidRPr="0038704A" w:rsidRDefault="00705239" w:rsidP="00167F8E">
      <w:pPr>
        <w:pStyle w:val="BESEDILO"/>
        <w:rPr>
          <w:noProof/>
        </w:rPr>
      </w:pPr>
    </w:p>
    <w:p w14:paraId="474A98C8" w14:textId="44F4E43A" w:rsidR="00167F8E" w:rsidRPr="0038704A" w:rsidRDefault="00167F8E" w:rsidP="00167F8E">
      <w:pPr>
        <w:pStyle w:val="BESEDILO"/>
        <w:rPr>
          <w:noProof/>
        </w:rPr>
      </w:pPr>
    </w:p>
    <w:p w14:paraId="01E46F3F" w14:textId="338C8620" w:rsidR="00A0643F" w:rsidRPr="0038704A" w:rsidRDefault="00A0643F" w:rsidP="00167F8E">
      <w:pPr>
        <w:pStyle w:val="BESEDILO"/>
        <w:rPr>
          <w:noProof/>
        </w:rPr>
      </w:pPr>
    </w:p>
    <w:p w14:paraId="310242FC" w14:textId="3ED0815B" w:rsidR="00A0643F" w:rsidRPr="0038704A" w:rsidRDefault="00A0643F" w:rsidP="00167F8E">
      <w:pPr>
        <w:pStyle w:val="BESEDILO"/>
        <w:rPr>
          <w:noProof/>
        </w:rPr>
      </w:pPr>
    </w:p>
    <w:p w14:paraId="5FFF68A8" w14:textId="645EE4BF" w:rsidR="00A0643F" w:rsidRPr="0038704A" w:rsidRDefault="00A0643F" w:rsidP="00167F8E">
      <w:pPr>
        <w:pStyle w:val="BESEDILO"/>
        <w:rPr>
          <w:noProof/>
        </w:rPr>
      </w:pPr>
    </w:p>
    <w:p w14:paraId="277A6CEC" w14:textId="1EB1650A" w:rsidR="00A0643F" w:rsidRPr="0038704A" w:rsidRDefault="00A0643F" w:rsidP="00167F8E">
      <w:pPr>
        <w:pStyle w:val="BESEDILO"/>
        <w:rPr>
          <w:noProof/>
        </w:rPr>
      </w:pPr>
    </w:p>
    <w:p w14:paraId="167DF92B" w14:textId="79CC9380" w:rsidR="00A0643F" w:rsidRPr="0038704A" w:rsidRDefault="00A0643F" w:rsidP="00167F8E">
      <w:pPr>
        <w:pStyle w:val="BESEDILO"/>
        <w:rPr>
          <w:noProof/>
        </w:rPr>
      </w:pPr>
    </w:p>
    <w:p w14:paraId="38438E23" w14:textId="12B09947" w:rsidR="00A0643F" w:rsidRPr="0038704A" w:rsidRDefault="00A0643F" w:rsidP="00167F8E">
      <w:pPr>
        <w:pStyle w:val="BESEDILO"/>
        <w:rPr>
          <w:noProof/>
        </w:rPr>
      </w:pPr>
    </w:p>
    <w:p w14:paraId="1BF4F3FD" w14:textId="1F40F76C" w:rsidR="00A0643F" w:rsidRPr="0038704A" w:rsidRDefault="00A0643F" w:rsidP="00167F8E">
      <w:pPr>
        <w:pStyle w:val="BESEDILO"/>
        <w:rPr>
          <w:noProof/>
        </w:rPr>
      </w:pPr>
    </w:p>
    <w:p w14:paraId="1A609ACA" w14:textId="071F05D6" w:rsidR="00A0643F" w:rsidRPr="0038704A" w:rsidRDefault="00A0643F" w:rsidP="00167F8E">
      <w:pPr>
        <w:pStyle w:val="BESEDILO"/>
        <w:rPr>
          <w:noProof/>
        </w:rPr>
      </w:pPr>
    </w:p>
    <w:p w14:paraId="4C2F9D09" w14:textId="59A8483F" w:rsidR="00A0643F" w:rsidRPr="0038704A" w:rsidRDefault="00A0643F" w:rsidP="00167F8E">
      <w:pPr>
        <w:pStyle w:val="BESEDILO"/>
        <w:rPr>
          <w:noProof/>
        </w:rPr>
      </w:pPr>
    </w:p>
    <w:p w14:paraId="27E87AE5" w14:textId="1CBF6D26" w:rsidR="00A0643F" w:rsidRPr="0038704A" w:rsidRDefault="00A0643F" w:rsidP="00167F8E">
      <w:pPr>
        <w:pStyle w:val="BESEDILO"/>
        <w:rPr>
          <w:noProof/>
        </w:rPr>
      </w:pPr>
    </w:p>
    <w:p w14:paraId="177B9724" w14:textId="77777777" w:rsidR="00A0643F" w:rsidRPr="0038704A" w:rsidRDefault="00A0643F" w:rsidP="00167F8E">
      <w:pPr>
        <w:pStyle w:val="BESEDILO"/>
        <w:rPr>
          <w:noProof/>
        </w:rPr>
      </w:pPr>
    </w:p>
    <w:p w14:paraId="13D404A7" w14:textId="77777777" w:rsidR="00167F8E" w:rsidRPr="0038704A" w:rsidRDefault="00167F8E" w:rsidP="00167F8E">
      <w:pPr>
        <w:pStyle w:val="BESEDILO"/>
        <w:rPr>
          <w:noProof/>
        </w:rPr>
      </w:pPr>
    </w:p>
    <w:p w14:paraId="47C345E5" w14:textId="4BCEB02D" w:rsidR="00167F8E" w:rsidRPr="0038704A" w:rsidRDefault="00167F8E" w:rsidP="00637E01">
      <w:pPr>
        <w:pStyle w:val="BESEDILO"/>
        <w:jc w:val="center"/>
        <w:rPr>
          <w:noProof/>
        </w:rPr>
      </w:pPr>
      <w:r w:rsidRPr="0038704A">
        <w:rPr>
          <w:noProof/>
        </w:rPr>
        <w:t xml:space="preserve">Kraj in datum: </w:t>
      </w:r>
      <w:r w:rsidRPr="0038704A">
        <w:rPr>
          <w:noProof/>
        </w:rPr>
        <w:tab/>
      </w:r>
      <w:r w:rsidRPr="0038704A">
        <w:rPr>
          <w:noProof/>
        </w:rPr>
        <w:tab/>
      </w:r>
      <w:r w:rsidR="00E41A57" w:rsidRPr="0038704A">
        <w:rPr>
          <w:noProof/>
        </w:rPr>
        <w:tab/>
      </w:r>
      <w:r w:rsidR="00E41A57" w:rsidRPr="0038704A">
        <w:rPr>
          <w:noProof/>
        </w:rPr>
        <w:tab/>
      </w:r>
      <w:r w:rsidRPr="0038704A">
        <w:rPr>
          <w:noProof/>
        </w:rPr>
        <w:t>Žig:</w:t>
      </w:r>
      <w:r w:rsidRPr="0038704A">
        <w:rPr>
          <w:noProof/>
        </w:rPr>
        <w:tab/>
      </w:r>
      <w:r w:rsidRPr="0038704A">
        <w:rPr>
          <w:noProof/>
        </w:rPr>
        <w:tab/>
      </w:r>
      <w:r w:rsidRPr="0038704A">
        <w:rPr>
          <w:noProof/>
        </w:rPr>
        <w:tab/>
        <w:t>Podpis zastopnika</w:t>
      </w:r>
    </w:p>
    <w:p w14:paraId="295D4A1E" w14:textId="2EEB7730" w:rsidR="00167F8E" w:rsidRPr="0038704A" w:rsidRDefault="00637E01" w:rsidP="00637E01">
      <w:pPr>
        <w:pStyle w:val="BESEDILO"/>
        <w:jc w:val="center"/>
        <w:rPr>
          <w:noProof/>
        </w:rPr>
      </w:pPr>
      <w:r w:rsidRPr="0038704A">
        <w:rPr>
          <w:noProof/>
        </w:rPr>
        <w:tab/>
      </w:r>
      <w:r w:rsidRPr="0038704A">
        <w:rPr>
          <w:noProof/>
        </w:rPr>
        <w:tab/>
      </w:r>
      <w:r w:rsidRPr="0038704A">
        <w:rPr>
          <w:noProof/>
        </w:rPr>
        <w:tab/>
      </w:r>
      <w:r w:rsidRPr="0038704A">
        <w:rPr>
          <w:noProof/>
        </w:rPr>
        <w:tab/>
      </w:r>
      <w:r w:rsidRPr="0038704A">
        <w:rPr>
          <w:noProof/>
        </w:rPr>
        <w:tab/>
      </w:r>
      <w:r w:rsidRPr="0038704A">
        <w:rPr>
          <w:noProof/>
        </w:rPr>
        <w:tab/>
      </w:r>
      <w:r w:rsidRPr="0038704A">
        <w:rPr>
          <w:noProof/>
        </w:rPr>
        <w:tab/>
        <w:t>o</w:t>
      </w:r>
      <w:r w:rsidR="00167F8E" w:rsidRPr="0038704A">
        <w:rPr>
          <w:noProof/>
        </w:rPr>
        <w:t>z. prokurista:</w:t>
      </w:r>
    </w:p>
    <w:p w14:paraId="7AF13843" w14:textId="77777777" w:rsidR="00167F8E" w:rsidRPr="0038704A" w:rsidRDefault="00167F8E" w:rsidP="00637E01">
      <w:pPr>
        <w:pStyle w:val="BESEDILO"/>
        <w:jc w:val="center"/>
        <w:rPr>
          <w:noProof/>
        </w:rPr>
      </w:pPr>
    </w:p>
    <w:p w14:paraId="13085A9A" w14:textId="1A4842FB" w:rsidR="00167F8E" w:rsidRPr="0038704A" w:rsidRDefault="00167F8E" w:rsidP="00637E01">
      <w:pPr>
        <w:pStyle w:val="BESEDILO"/>
        <w:jc w:val="center"/>
        <w:rPr>
          <w:noProof/>
        </w:rPr>
      </w:pPr>
      <w:r w:rsidRPr="0038704A">
        <w:rPr>
          <w:noProof/>
        </w:rPr>
        <w:t>........................................</w:t>
      </w:r>
      <w:r w:rsidRPr="0038704A">
        <w:rPr>
          <w:noProof/>
        </w:rPr>
        <w:tab/>
      </w:r>
      <w:r w:rsidRPr="0038704A">
        <w:rPr>
          <w:noProof/>
        </w:rPr>
        <w:tab/>
      </w:r>
      <w:r w:rsidRPr="0038704A">
        <w:rPr>
          <w:noProof/>
        </w:rPr>
        <w:tab/>
      </w:r>
      <w:r w:rsidRPr="0038704A">
        <w:rPr>
          <w:noProof/>
        </w:rPr>
        <w:tab/>
      </w:r>
      <w:r w:rsidRPr="0038704A">
        <w:rPr>
          <w:noProof/>
        </w:rPr>
        <w:tab/>
      </w:r>
      <w:r w:rsidR="00637E01" w:rsidRPr="0038704A">
        <w:rPr>
          <w:noProof/>
        </w:rPr>
        <w:tab/>
      </w:r>
      <w:r w:rsidRPr="0038704A">
        <w:rPr>
          <w:noProof/>
        </w:rPr>
        <w:t>.........................................</w:t>
      </w:r>
    </w:p>
    <w:p w14:paraId="42888DF4" w14:textId="77777777" w:rsidR="00167F8E" w:rsidRPr="0038704A" w:rsidRDefault="00167F8E" w:rsidP="00167F8E">
      <w:pPr>
        <w:pStyle w:val="BESEDILO"/>
        <w:rPr>
          <w:noProof/>
        </w:rPr>
      </w:pPr>
    </w:p>
    <w:p w14:paraId="28135442" w14:textId="77777777" w:rsidR="00E6617A" w:rsidRPr="00E060ED" w:rsidRDefault="00E6617A" w:rsidP="00E6617A">
      <w:pPr>
        <w:pStyle w:val="BESEDILO"/>
        <w:rPr>
          <w:noProof/>
        </w:rPr>
      </w:pPr>
      <w:r w:rsidRPr="00E060ED">
        <w:rPr>
          <w:noProof/>
        </w:rPr>
        <w:lastRenderedPageBreak/>
        <w:t xml:space="preserve">Zaradi namena iz šestega odstavka </w:t>
      </w:r>
      <w:r w:rsidRPr="00913896">
        <w:rPr>
          <w:noProof/>
        </w:rPr>
        <w:t>14. člena in petega odstavka 35. člena</w:t>
      </w:r>
      <w:r w:rsidRPr="00E060ED">
        <w:rPr>
          <w:noProof/>
        </w:rPr>
        <w:t xml:space="preserve"> Zakona o integriteti in preprečevanju korupcije (Uradni list RS, št. 69/11 s spremembami in dopolnitvami), t.j. zaradi zagotovitve transparentnosti in posla in preprečitve korupcijskih tveganj pri sklepanju pravnih poslov kot zakoniti zastopnik ponudnika v postopku javnega naročanja podajam naslednjo</w:t>
      </w:r>
    </w:p>
    <w:p w14:paraId="1FBB4A6E" w14:textId="77777777" w:rsidR="00167F8E" w:rsidRPr="0038704A" w:rsidRDefault="00167F8E" w:rsidP="00167F8E">
      <w:pPr>
        <w:pStyle w:val="BESEDILO"/>
        <w:rPr>
          <w:noProof/>
        </w:rPr>
      </w:pPr>
    </w:p>
    <w:p w14:paraId="6F232E0F" w14:textId="77777777" w:rsidR="00167F8E" w:rsidRPr="0038704A" w:rsidRDefault="00167F8E" w:rsidP="00167F8E">
      <w:pPr>
        <w:pStyle w:val="BESEDILO"/>
        <w:rPr>
          <w:noProof/>
        </w:rPr>
      </w:pPr>
    </w:p>
    <w:p w14:paraId="33AAD5F5" w14:textId="5DCF13DF" w:rsidR="00167F8E" w:rsidRPr="0038704A" w:rsidRDefault="00BD730A" w:rsidP="00167F8E">
      <w:pPr>
        <w:pStyle w:val="Heading2"/>
        <w:numPr>
          <w:ilvl w:val="0"/>
          <w:numId w:val="0"/>
        </w:numPr>
        <w:jc w:val="center"/>
        <w:rPr>
          <w:b/>
          <w:noProof/>
        </w:rPr>
      </w:pPr>
      <w:bookmarkStart w:id="235" w:name="_Toc128383665"/>
      <w:bookmarkStart w:id="236" w:name="_Toc176944044"/>
      <w:r w:rsidRPr="0038704A">
        <w:rPr>
          <w:b/>
          <w:noProof/>
        </w:rPr>
        <w:t>Izjava o udeležbi fizičnih in pravnih oseb v lastništvu ponudnika</w:t>
      </w:r>
      <w:bookmarkEnd w:id="235"/>
      <w:bookmarkEnd w:id="236"/>
    </w:p>
    <w:p w14:paraId="3BDEF00C" w14:textId="448000A7" w:rsidR="00167F8E" w:rsidRPr="0038704A" w:rsidRDefault="00167F8E" w:rsidP="00167F8E">
      <w:pPr>
        <w:pStyle w:val="BESEDILO"/>
        <w:jc w:val="center"/>
        <w:rPr>
          <w:b/>
          <w:noProof/>
        </w:rPr>
      </w:pPr>
      <w:r w:rsidRPr="0038704A">
        <w:rPr>
          <w:b/>
          <w:noProof/>
        </w:rPr>
        <w:t xml:space="preserve">ZA JAVNO NAROČILO </w:t>
      </w:r>
      <w:r w:rsidR="00BF1C59" w:rsidRPr="0038704A">
        <w:rPr>
          <w:b/>
          <w:noProof/>
        </w:rPr>
        <w:t>JN-</w:t>
      </w:r>
      <w:r w:rsidR="00F33DD6" w:rsidRPr="0038704A">
        <w:rPr>
          <w:b/>
          <w:noProof/>
        </w:rPr>
        <w:t>S06</w:t>
      </w:r>
      <w:r w:rsidR="00D87863">
        <w:rPr>
          <w:b/>
          <w:noProof/>
        </w:rPr>
        <w:t>99</w:t>
      </w:r>
    </w:p>
    <w:p w14:paraId="41FAFA18" w14:textId="77777777" w:rsidR="00167F8E" w:rsidRPr="0038704A" w:rsidRDefault="00167F8E" w:rsidP="00167F8E">
      <w:pPr>
        <w:pStyle w:val="BESEDILO"/>
        <w:rPr>
          <w:noProof/>
        </w:rPr>
      </w:pPr>
    </w:p>
    <w:p w14:paraId="54593007" w14:textId="77777777" w:rsidR="00167F8E" w:rsidRPr="0038704A" w:rsidRDefault="00167F8E" w:rsidP="00167F8E">
      <w:pPr>
        <w:pStyle w:val="BESEDILO"/>
        <w:rPr>
          <w:b/>
          <w:noProof/>
        </w:rPr>
      </w:pPr>
      <w:r w:rsidRPr="0038704A">
        <w:rPr>
          <w:b/>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38704A" w14:paraId="67AA72E8"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7C94570E" w14:textId="77777777" w:rsidR="00167F8E" w:rsidRPr="0038704A" w:rsidRDefault="00167F8E" w:rsidP="00167F8E">
            <w:pPr>
              <w:pStyle w:val="BESEDILO"/>
              <w:rPr>
                <w:bCs/>
                <w:noProof/>
              </w:rPr>
            </w:pPr>
            <w:r w:rsidRPr="0038704A">
              <w:rPr>
                <w:noProof/>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61DC9E1C" w14:textId="77777777" w:rsidR="00167F8E" w:rsidRPr="0038704A" w:rsidRDefault="00167F8E" w:rsidP="00167F8E">
            <w:pPr>
              <w:pStyle w:val="BESEDILO"/>
              <w:rPr>
                <w:b/>
                <w:bCs/>
                <w:noProof/>
              </w:rPr>
            </w:pPr>
          </w:p>
        </w:tc>
      </w:tr>
      <w:tr w:rsidR="0018100B" w:rsidRPr="0038704A" w14:paraId="49A09017"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1072D37" w14:textId="77777777" w:rsidR="00167F8E" w:rsidRPr="0038704A" w:rsidRDefault="00167F8E" w:rsidP="00167F8E">
            <w:pPr>
              <w:pStyle w:val="BESEDILO"/>
              <w:rPr>
                <w:bCs/>
                <w:noProof/>
              </w:rPr>
            </w:pPr>
            <w:r w:rsidRPr="0038704A">
              <w:rPr>
                <w:noProof/>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5B5E3EEA" w14:textId="77777777" w:rsidR="00167F8E" w:rsidRPr="0038704A" w:rsidRDefault="00167F8E" w:rsidP="00167F8E">
            <w:pPr>
              <w:pStyle w:val="BESEDILO"/>
              <w:rPr>
                <w:bCs/>
                <w:noProof/>
              </w:rPr>
            </w:pPr>
          </w:p>
        </w:tc>
      </w:tr>
      <w:tr w:rsidR="0018100B" w:rsidRPr="0038704A" w14:paraId="2CA29C65"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C4B094" w14:textId="77777777" w:rsidR="00167F8E" w:rsidRPr="0038704A" w:rsidRDefault="00167F8E" w:rsidP="00167F8E">
            <w:pPr>
              <w:pStyle w:val="BESEDILO"/>
              <w:rPr>
                <w:bCs/>
                <w:noProof/>
              </w:rPr>
            </w:pPr>
            <w:r w:rsidRPr="0038704A">
              <w:rPr>
                <w:bCs/>
                <w:noProof/>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27B6D8A9" w14:textId="77777777" w:rsidR="00167F8E" w:rsidRPr="0038704A" w:rsidRDefault="00167F8E" w:rsidP="00167F8E">
            <w:pPr>
              <w:pStyle w:val="BESEDILO"/>
              <w:rPr>
                <w:bCs/>
                <w:noProof/>
              </w:rPr>
            </w:pPr>
          </w:p>
        </w:tc>
      </w:tr>
      <w:tr w:rsidR="00167F8E" w:rsidRPr="0038704A" w14:paraId="58F7F303"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5568FBA" w14:textId="77777777" w:rsidR="00167F8E" w:rsidRPr="0038704A" w:rsidRDefault="00167F8E" w:rsidP="00167F8E">
            <w:pPr>
              <w:pStyle w:val="BESEDILO"/>
              <w:rPr>
                <w:bCs/>
                <w:noProof/>
              </w:rPr>
            </w:pPr>
            <w:r w:rsidRPr="0038704A">
              <w:rPr>
                <w:bCs/>
                <w:noProof/>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14D4C5E3" w14:textId="77777777" w:rsidR="00167F8E" w:rsidRPr="0038704A" w:rsidRDefault="00167F8E" w:rsidP="00167F8E">
            <w:pPr>
              <w:pStyle w:val="BESEDILO"/>
              <w:rPr>
                <w:bCs/>
                <w:noProof/>
              </w:rPr>
            </w:pPr>
          </w:p>
          <w:p w14:paraId="41B85DEC" w14:textId="47DBA870" w:rsidR="00167F8E" w:rsidRPr="0038704A" w:rsidRDefault="00167F8E" w:rsidP="00167F8E">
            <w:pPr>
              <w:pStyle w:val="BESEDILO"/>
              <w:rPr>
                <w:bCs/>
                <w:noProof/>
              </w:rPr>
            </w:pPr>
            <w:r w:rsidRPr="0038704A">
              <w:rPr>
                <w:bCs/>
                <w:noProof/>
              </w:rPr>
              <w:t>DA</w:t>
            </w:r>
            <w:r w:rsidR="00954F8A" w:rsidRPr="0038704A">
              <w:rPr>
                <w:bCs/>
                <w:noProof/>
              </w:rPr>
              <w:t xml:space="preserve"> </w:t>
            </w:r>
            <w:r w:rsidRPr="0038704A">
              <w:rPr>
                <w:bCs/>
                <w:noProof/>
              </w:rPr>
              <w:t>-</w:t>
            </w:r>
            <w:r w:rsidR="00954F8A" w:rsidRPr="0038704A">
              <w:rPr>
                <w:bCs/>
                <w:noProof/>
              </w:rPr>
              <w:t xml:space="preserve"> </w:t>
            </w:r>
            <w:r w:rsidRPr="0038704A">
              <w:rPr>
                <w:bCs/>
                <w:noProof/>
              </w:rPr>
              <w:t>NE</w:t>
            </w:r>
          </w:p>
        </w:tc>
      </w:tr>
    </w:tbl>
    <w:p w14:paraId="3B32907C" w14:textId="77777777" w:rsidR="00167F8E" w:rsidRPr="0038704A" w:rsidRDefault="00167F8E" w:rsidP="00167F8E">
      <w:pPr>
        <w:pStyle w:val="BESEDILO"/>
        <w:rPr>
          <w:noProof/>
        </w:rPr>
      </w:pPr>
    </w:p>
    <w:p w14:paraId="1DDDA916" w14:textId="77777777" w:rsidR="00167F8E" w:rsidRPr="0038704A" w:rsidRDefault="00167F8E" w:rsidP="00167F8E">
      <w:pPr>
        <w:pStyle w:val="BESEDILO"/>
        <w:rPr>
          <w:b/>
          <w:noProof/>
        </w:rPr>
      </w:pPr>
      <w:r w:rsidRPr="0038704A">
        <w:rPr>
          <w:b/>
          <w:noProof/>
        </w:rPr>
        <w:t>Lastniška struktura ponudnika:</w:t>
      </w:r>
    </w:p>
    <w:p w14:paraId="5BAC61C5" w14:textId="77777777" w:rsidR="00167F8E" w:rsidRPr="0038704A" w:rsidRDefault="00167F8E" w:rsidP="00167F8E">
      <w:pPr>
        <w:pStyle w:val="BESEDILO"/>
        <w:rPr>
          <w:b/>
          <w:i/>
          <w:noProof/>
        </w:rPr>
      </w:pPr>
    </w:p>
    <w:p w14:paraId="7F2FA5EB" w14:textId="77777777" w:rsidR="00167F8E" w:rsidRPr="0038704A" w:rsidRDefault="00167F8E" w:rsidP="00517350">
      <w:pPr>
        <w:pStyle w:val="BESEDILO"/>
        <w:numPr>
          <w:ilvl w:val="0"/>
          <w:numId w:val="3"/>
        </w:numPr>
        <w:rPr>
          <w:b/>
          <w:noProof/>
        </w:rPr>
      </w:pPr>
      <w:r w:rsidRPr="0038704A">
        <w:rPr>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18100B" w:rsidRPr="0038704A" w14:paraId="70E33340"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61FD2307" w14:textId="77777777" w:rsidR="00167F8E" w:rsidRPr="0038704A" w:rsidRDefault="00167F8E" w:rsidP="00167F8E">
            <w:pPr>
              <w:pStyle w:val="BESEDILO"/>
              <w:rPr>
                <w:bCs/>
                <w:noProof/>
              </w:rPr>
            </w:pPr>
            <w:r w:rsidRPr="0038704A">
              <w:rPr>
                <w:noProof/>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4735AAB8" w14:textId="77777777" w:rsidR="00167F8E" w:rsidRPr="0038704A" w:rsidRDefault="00167F8E" w:rsidP="00167F8E">
            <w:pPr>
              <w:pStyle w:val="BESEDILO"/>
              <w:rPr>
                <w:b/>
                <w:bCs/>
                <w:noProof/>
              </w:rPr>
            </w:pPr>
          </w:p>
        </w:tc>
      </w:tr>
      <w:tr w:rsidR="0018100B" w:rsidRPr="0038704A" w14:paraId="7E84D94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732195B" w14:textId="77777777" w:rsidR="00167F8E" w:rsidRPr="0038704A" w:rsidRDefault="00167F8E" w:rsidP="00167F8E">
            <w:pPr>
              <w:pStyle w:val="BESEDILO"/>
              <w:rPr>
                <w:bCs/>
                <w:noProof/>
              </w:rPr>
            </w:pPr>
            <w:r w:rsidRPr="0038704A">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3803A2AF" w14:textId="77777777" w:rsidR="00167F8E" w:rsidRPr="0038704A" w:rsidRDefault="00167F8E" w:rsidP="00167F8E">
            <w:pPr>
              <w:pStyle w:val="BESEDILO"/>
              <w:rPr>
                <w:bCs/>
                <w:noProof/>
              </w:rPr>
            </w:pPr>
          </w:p>
        </w:tc>
      </w:tr>
      <w:tr w:rsidR="0018100B" w:rsidRPr="0038704A" w14:paraId="577147F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98F8FF8" w14:textId="77777777" w:rsidR="00167F8E" w:rsidRPr="0038704A" w:rsidRDefault="00167F8E" w:rsidP="00167F8E">
            <w:pPr>
              <w:pStyle w:val="BESEDILO"/>
              <w:rPr>
                <w:bCs/>
                <w:noProof/>
              </w:rPr>
            </w:pPr>
            <w:r w:rsidRPr="0038704A">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2392F297" w14:textId="77777777" w:rsidR="00167F8E" w:rsidRPr="0038704A" w:rsidRDefault="00167F8E" w:rsidP="00167F8E">
            <w:pPr>
              <w:pStyle w:val="BESEDILO"/>
              <w:rPr>
                <w:bCs/>
                <w:noProof/>
              </w:rPr>
            </w:pPr>
          </w:p>
        </w:tc>
      </w:tr>
      <w:tr w:rsidR="00167F8E" w:rsidRPr="0038704A" w14:paraId="5C25027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E3E3DE" w14:textId="77777777" w:rsidR="00167F8E" w:rsidRPr="0038704A" w:rsidRDefault="00167F8E" w:rsidP="00167F8E">
            <w:pPr>
              <w:pStyle w:val="BESEDILO"/>
              <w:rPr>
                <w:bCs/>
                <w:noProof/>
              </w:rPr>
            </w:pPr>
            <w:r w:rsidRPr="0038704A">
              <w:rPr>
                <w:bCs/>
                <w:noProof/>
              </w:rPr>
              <w:t>Tihi družbenik (ustrezno označi)</w:t>
            </w:r>
          </w:p>
          <w:p w14:paraId="54A99A82" w14:textId="0508DA68" w:rsidR="00167F8E" w:rsidRPr="0038704A" w:rsidRDefault="00167F8E" w:rsidP="00167F8E">
            <w:pPr>
              <w:pStyle w:val="BESEDILO"/>
              <w:rPr>
                <w:bCs/>
                <w:noProof/>
              </w:rPr>
            </w:pPr>
            <w:r w:rsidRPr="0038704A">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0999456C" w14:textId="77777777" w:rsidR="00167F8E" w:rsidRPr="0038704A" w:rsidRDefault="00167F8E" w:rsidP="00167F8E">
            <w:pPr>
              <w:pStyle w:val="BESEDILO"/>
              <w:rPr>
                <w:bCs/>
                <w:noProof/>
              </w:rPr>
            </w:pPr>
          </w:p>
          <w:p w14:paraId="5808EBB1" w14:textId="3B686F13" w:rsidR="00167F8E" w:rsidRPr="0038704A" w:rsidRDefault="00167F8E" w:rsidP="00167F8E">
            <w:pPr>
              <w:pStyle w:val="BESEDILO"/>
              <w:rPr>
                <w:bCs/>
                <w:noProof/>
              </w:rPr>
            </w:pPr>
            <w:r w:rsidRPr="0038704A">
              <w:rPr>
                <w:bCs/>
                <w:noProof/>
              </w:rPr>
              <w:t>DA</w:t>
            </w:r>
            <w:r w:rsidR="00954F8A" w:rsidRPr="0038704A">
              <w:rPr>
                <w:bCs/>
                <w:noProof/>
              </w:rPr>
              <w:t xml:space="preserve"> </w:t>
            </w:r>
            <w:r w:rsidRPr="0038704A">
              <w:rPr>
                <w:bCs/>
                <w:noProof/>
              </w:rPr>
              <w:t>-</w:t>
            </w:r>
            <w:r w:rsidR="00954F8A" w:rsidRPr="0038704A">
              <w:rPr>
                <w:bCs/>
                <w:noProof/>
              </w:rPr>
              <w:t xml:space="preserve"> </w:t>
            </w:r>
            <w:r w:rsidRPr="0038704A">
              <w:rPr>
                <w:bCs/>
                <w:noProof/>
              </w:rPr>
              <w:t>NE</w:t>
            </w:r>
          </w:p>
          <w:p w14:paraId="6946CCA0" w14:textId="77777777" w:rsidR="00167F8E" w:rsidRPr="0038704A" w:rsidRDefault="00167F8E" w:rsidP="00167F8E">
            <w:pPr>
              <w:pStyle w:val="BESEDILO"/>
              <w:rPr>
                <w:bCs/>
                <w:noProof/>
              </w:rPr>
            </w:pPr>
          </w:p>
        </w:tc>
      </w:tr>
    </w:tbl>
    <w:p w14:paraId="12DCA876" w14:textId="77777777" w:rsidR="00167F8E" w:rsidRPr="0038704A" w:rsidRDefault="00167F8E" w:rsidP="00167F8E">
      <w:pPr>
        <w:pStyle w:val="BESEDILO"/>
        <w:rPr>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18100B" w:rsidRPr="0038704A" w14:paraId="3E98647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36377BCD" w14:textId="77777777" w:rsidR="00167F8E" w:rsidRPr="0038704A" w:rsidRDefault="00167F8E" w:rsidP="00167F8E">
            <w:pPr>
              <w:pStyle w:val="BESEDILO"/>
              <w:rPr>
                <w:bCs/>
                <w:noProof/>
              </w:rPr>
            </w:pPr>
            <w:r w:rsidRPr="0038704A">
              <w:rPr>
                <w:noProof/>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09954583" w14:textId="77777777" w:rsidR="00167F8E" w:rsidRPr="0038704A" w:rsidRDefault="00167F8E" w:rsidP="00167F8E">
            <w:pPr>
              <w:pStyle w:val="BESEDILO"/>
              <w:rPr>
                <w:b/>
                <w:bCs/>
                <w:noProof/>
              </w:rPr>
            </w:pPr>
          </w:p>
        </w:tc>
      </w:tr>
      <w:tr w:rsidR="0018100B" w:rsidRPr="0038704A" w14:paraId="45A4EDA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7540E8F" w14:textId="77777777" w:rsidR="00167F8E" w:rsidRPr="0038704A" w:rsidRDefault="00167F8E" w:rsidP="00167F8E">
            <w:pPr>
              <w:pStyle w:val="BESEDILO"/>
              <w:rPr>
                <w:bCs/>
                <w:noProof/>
              </w:rPr>
            </w:pPr>
            <w:r w:rsidRPr="0038704A">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6EBF8D84" w14:textId="77777777" w:rsidR="00167F8E" w:rsidRPr="0038704A" w:rsidRDefault="00167F8E" w:rsidP="00167F8E">
            <w:pPr>
              <w:pStyle w:val="BESEDILO"/>
              <w:rPr>
                <w:bCs/>
                <w:noProof/>
              </w:rPr>
            </w:pPr>
          </w:p>
        </w:tc>
      </w:tr>
      <w:tr w:rsidR="0018100B" w:rsidRPr="0038704A" w14:paraId="040A768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633ECEE7" w14:textId="77777777" w:rsidR="00167F8E" w:rsidRPr="0038704A" w:rsidRDefault="00167F8E" w:rsidP="00167F8E">
            <w:pPr>
              <w:pStyle w:val="BESEDILO"/>
              <w:rPr>
                <w:bCs/>
                <w:noProof/>
              </w:rPr>
            </w:pPr>
            <w:r w:rsidRPr="0038704A">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7B945193" w14:textId="77777777" w:rsidR="00167F8E" w:rsidRPr="0038704A" w:rsidRDefault="00167F8E" w:rsidP="00167F8E">
            <w:pPr>
              <w:pStyle w:val="BESEDILO"/>
              <w:rPr>
                <w:bCs/>
                <w:noProof/>
              </w:rPr>
            </w:pPr>
          </w:p>
        </w:tc>
      </w:tr>
      <w:tr w:rsidR="0018100B" w:rsidRPr="0038704A" w14:paraId="3A4A0E1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072ECB2" w14:textId="77777777" w:rsidR="00167F8E" w:rsidRPr="0038704A" w:rsidRDefault="00167F8E" w:rsidP="00167F8E">
            <w:pPr>
              <w:pStyle w:val="BESEDILO"/>
              <w:rPr>
                <w:bCs/>
                <w:noProof/>
              </w:rPr>
            </w:pPr>
            <w:r w:rsidRPr="0038704A">
              <w:rPr>
                <w:bCs/>
                <w:noProof/>
              </w:rPr>
              <w:t>Tihi družbenik (DA – NE)</w:t>
            </w:r>
          </w:p>
          <w:p w14:paraId="73EF2A99" w14:textId="3FAF8513" w:rsidR="00167F8E" w:rsidRPr="0038704A" w:rsidRDefault="00167F8E" w:rsidP="00167F8E">
            <w:pPr>
              <w:pStyle w:val="BESEDILO"/>
              <w:rPr>
                <w:bCs/>
                <w:noProof/>
              </w:rPr>
            </w:pPr>
            <w:r w:rsidRPr="0038704A">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394229CA" w14:textId="77777777" w:rsidR="00167F8E" w:rsidRPr="0038704A" w:rsidRDefault="00167F8E" w:rsidP="00167F8E">
            <w:pPr>
              <w:pStyle w:val="BESEDILO"/>
              <w:rPr>
                <w:bCs/>
                <w:noProof/>
              </w:rPr>
            </w:pPr>
          </w:p>
        </w:tc>
      </w:tr>
    </w:tbl>
    <w:p w14:paraId="460C3F4F" w14:textId="77777777" w:rsidR="00167F8E" w:rsidRPr="0038704A" w:rsidRDefault="00167F8E" w:rsidP="00167F8E">
      <w:pPr>
        <w:pStyle w:val="BESEDILO"/>
        <w:rPr>
          <w:noProof/>
        </w:rPr>
      </w:pPr>
      <w:r w:rsidRPr="0038704A">
        <w:rPr>
          <w:noProof/>
        </w:rPr>
        <w:t xml:space="preserve"> (ustrezno nadaljujte seznam)</w:t>
      </w:r>
    </w:p>
    <w:p w14:paraId="5EE58C32" w14:textId="77777777" w:rsidR="00167F8E" w:rsidRPr="0038704A" w:rsidRDefault="00167F8E" w:rsidP="00167F8E">
      <w:pPr>
        <w:pStyle w:val="BESEDILO"/>
        <w:rPr>
          <w:noProof/>
        </w:rPr>
      </w:pPr>
    </w:p>
    <w:p w14:paraId="2740337B" w14:textId="77777777" w:rsidR="00167F8E" w:rsidRPr="0038704A" w:rsidRDefault="00167F8E" w:rsidP="00517350">
      <w:pPr>
        <w:pStyle w:val="BESEDILO"/>
        <w:numPr>
          <w:ilvl w:val="0"/>
          <w:numId w:val="3"/>
        </w:numPr>
        <w:rPr>
          <w:b/>
          <w:noProof/>
        </w:rPr>
      </w:pPr>
      <w:r w:rsidRPr="0038704A">
        <w:rPr>
          <w:b/>
          <w:noProof/>
        </w:rPr>
        <w:t>PODATKI O UDELEŽBI PRAVNIH OSEB V LASTNIŠTVU PONUDNIKA (VKLJUČNO S TIHIMI DRUŽBENIKI)</w:t>
      </w:r>
    </w:p>
    <w:p w14:paraId="6503BCF0" w14:textId="77777777" w:rsidR="00167F8E" w:rsidRPr="0038704A" w:rsidRDefault="00167F8E" w:rsidP="00167F8E">
      <w:pPr>
        <w:pStyle w:val="BESEDILO"/>
        <w:ind w:left="360"/>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18100B" w:rsidRPr="0038704A" w14:paraId="6AE546E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5B74396C" w14:textId="77777777" w:rsidR="00167F8E" w:rsidRPr="0038704A" w:rsidRDefault="00167F8E" w:rsidP="00167F8E">
            <w:pPr>
              <w:pStyle w:val="BESEDILO"/>
              <w:rPr>
                <w:bCs/>
                <w:noProof/>
              </w:rPr>
            </w:pPr>
            <w:r w:rsidRPr="0038704A">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14CBD634" w14:textId="77777777" w:rsidR="00167F8E" w:rsidRPr="0038704A" w:rsidRDefault="00167F8E" w:rsidP="00167F8E">
            <w:pPr>
              <w:pStyle w:val="BESEDILO"/>
              <w:rPr>
                <w:b/>
                <w:bCs/>
                <w:noProof/>
              </w:rPr>
            </w:pPr>
          </w:p>
        </w:tc>
      </w:tr>
      <w:tr w:rsidR="0018100B" w:rsidRPr="0038704A" w14:paraId="7E55E5F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8DF0195" w14:textId="77777777" w:rsidR="00167F8E" w:rsidRPr="0038704A" w:rsidRDefault="00167F8E" w:rsidP="00167F8E">
            <w:pPr>
              <w:pStyle w:val="BESEDILO"/>
              <w:rPr>
                <w:bCs/>
                <w:noProof/>
              </w:rPr>
            </w:pPr>
            <w:r w:rsidRPr="0038704A">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E4CAB57" w14:textId="77777777" w:rsidR="00167F8E" w:rsidRPr="0038704A" w:rsidRDefault="00167F8E" w:rsidP="00167F8E">
            <w:pPr>
              <w:pStyle w:val="BESEDILO"/>
              <w:rPr>
                <w:bCs/>
                <w:noProof/>
              </w:rPr>
            </w:pPr>
          </w:p>
        </w:tc>
      </w:tr>
      <w:tr w:rsidR="0018100B" w:rsidRPr="0038704A" w14:paraId="76790A84"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064523B" w14:textId="77777777" w:rsidR="00167F8E" w:rsidRPr="0038704A" w:rsidRDefault="00167F8E" w:rsidP="00167F8E">
            <w:pPr>
              <w:pStyle w:val="BESEDILO"/>
              <w:rPr>
                <w:bCs/>
                <w:noProof/>
              </w:rPr>
            </w:pPr>
            <w:r w:rsidRPr="0038704A">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63B37414" w14:textId="77777777" w:rsidR="00167F8E" w:rsidRPr="0038704A" w:rsidRDefault="00167F8E" w:rsidP="00167F8E">
            <w:pPr>
              <w:pStyle w:val="BESEDILO"/>
              <w:rPr>
                <w:bCs/>
                <w:noProof/>
              </w:rPr>
            </w:pPr>
          </w:p>
        </w:tc>
      </w:tr>
      <w:tr w:rsidR="0018100B" w:rsidRPr="0038704A" w14:paraId="5BE7394B"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C954F55" w14:textId="77777777" w:rsidR="00167F8E" w:rsidRPr="0038704A" w:rsidRDefault="00167F8E" w:rsidP="00167F8E">
            <w:pPr>
              <w:pStyle w:val="BESEDILO"/>
              <w:rPr>
                <w:bCs/>
                <w:noProof/>
              </w:rPr>
            </w:pPr>
            <w:r w:rsidRPr="0038704A">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114094" w14:textId="77777777" w:rsidR="00167F8E" w:rsidRPr="0038704A" w:rsidRDefault="00167F8E" w:rsidP="00167F8E">
            <w:pPr>
              <w:pStyle w:val="BESEDILO"/>
              <w:rPr>
                <w:bCs/>
                <w:noProof/>
              </w:rPr>
            </w:pPr>
          </w:p>
        </w:tc>
      </w:tr>
      <w:tr w:rsidR="00167F8E" w:rsidRPr="0038704A" w14:paraId="0CD471D7"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08DCFAE" w14:textId="77777777" w:rsidR="00167F8E" w:rsidRPr="0038704A" w:rsidRDefault="00167F8E" w:rsidP="00167F8E">
            <w:pPr>
              <w:pStyle w:val="BESEDILO"/>
              <w:rPr>
                <w:bCs/>
                <w:noProof/>
              </w:rPr>
            </w:pPr>
            <w:r w:rsidRPr="0038704A">
              <w:rPr>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6B653374" w14:textId="77777777" w:rsidR="00167F8E" w:rsidRPr="0038704A" w:rsidRDefault="00167F8E" w:rsidP="00167F8E">
            <w:pPr>
              <w:pStyle w:val="BESEDILO"/>
              <w:rPr>
                <w:bCs/>
                <w:noProof/>
              </w:rPr>
            </w:pPr>
          </w:p>
          <w:p w14:paraId="2473E2E7" w14:textId="07C9044C" w:rsidR="00167F8E" w:rsidRPr="0038704A" w:rsidRDefault="00167F8E" w:rsidP="00167F8E">
            <w:pPr>
              <w:pStyle w:val="BESEDILO"/>
              <w:rPr>
                <w:bCs/>
                <w:noProof/>
              </w:rPr>
            </w:pPr>
            <w:r w:rsidRPr="0038704A">
              <w:rPr>
                <w:bCs/>
                <w:noProof/>
              </w:rPr>
              <w:t>DA</w:t>
            </w:r>
            <w:r w:rsidR="00954F8A" w:rsidRPr="0038704A">
              <w:rPr>
                <w:bCs/>
                <w:noProof/>
              </w:rPr>
              <w:t xml:space="preserve"> </w:t>
            </w:r>
            <w:r w:rsidRPr="0038704A">
              <w:rPr>
                <w:bCs/>
                <w:noProof/>
              </w:rPr>
              <w:t>-</w:t>
            </w:r>
            <w:r w:rsidR="00954F8A" w:rsidRPr="0038704A">
              <w:rPr>
                <w:bCs/>
                <w:noProof/>
              </w:rPr>
              <w:t xml:space="preserve"> </w:t>
            </w:r>
            <w:r w:rsidRPr="0038704A">
              <w:rPr>
                <w:bCs/>
                <w:noProof/>
              </w:rPr>
              <w:t>NE</w:t>
            </w:r>
          </w:p>
        </w:tc>
      </w:tr>
    </w:tbl>
    <w:p w14:paraId="4D20083E" w14:textId="77777777" w:rsidR="00167F8E" w:rsidRPr="0038704A" w:rsidRDefault="00167F8E" w:rsidP="00167F8E">
      <w:pPr>
        <w:pStyle w:val="BESEDILO"/>
        <w:rPr>
          <w:b/>
          <w:bCs/>
          <w:noProof/>
        </w:rPr>
      </w:pPr>
    </w:p>
    <w:p w14:paraId="60E902C5" w14:textId="77777777" w:rsidR="00167F8E" w:rsidRPr="0038704A" w:rsidRDefault="00167F8E" w:rsidP="00167F8E">
      <w:pPr>
        <w:pStyle w:val="BESEDILO"/>
        <w:rPr>
          <w:noProof/>
        </w:rPr>
      </w:pPr>
      <w:r w:rsidRPr="0038704A">
        <w:rPr>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18100B" w:rsidRPr="0038704A" w14:paraId="32E20777"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661C2E02" w14:textId="77777777" w:rsidR="00167F8E" w:rsidRPr="0038704A" w:rsidRDefault="00167F8E" w:rsidP="00167F8E">
            <w:pPr>
              <w:pStyle w:val="BESEDILO"/>
              <w:rPr>
                <w:bCs/>
                <w:noProof/>
              </w:rPr>
            </w:pPr>
            <w:r w:rsidRPr="0038704A">
              <w:rPr>
                <w:noProof/>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21DF8E3" w14:textId="77777777" w:rsidR="00167F8E" w:rsidRPr="0038704A" w:rsidRDefault="00167F8E" w:rsidP="00167F8E">
            <w:pPr>
              <w:pStyle w:val="BESEDILO"/>
              <w:rPr>
                <w:b/>
                <w:bCs/>
                <w:noProof/>
              </w:rPr>
            </w:pPr>
          </w:p>
        </w:tc>
      </w:tr>
      <w:tr w:rsidR="0018100B" w:rsidRPr="0038704A" w14:paraId="7A91B98E"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24452265" w14:textId="77777777" w:rsidR="00167F8E" w:rsidRPr="0038704A" w:rsidRDefault="00167F8E" w:rsidP="00167F8E">
            <w:pPr>
              <w:pStyle w:val="BESEDILO"/>
              <w:rPr>
                <w:bCs/>
                <w:noProof/>
              </w:rPr>
            </w:pPr>
            <w:r w:rsidRPr="0038704A">
              <w:rPr>
                <w:noProof/>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B453F15" w14:textId="77777777" w:rsidR="00167F8E" w:rsidRPr="0038704A" w:rsidRDefault="00167F8E" w:rsidP="00167F8E">
            <w:pPr>
              <w:pStyle w:val="BESEDILO"/>
              <w:rPr>
                <w:bCs/>
                <w:noProof/>
              </w:rPr>
            </w:pPr>
          </w:p>
        </w:tc>
      </w:tr>
      <w:tr w:rsidR="0018100B" w:rsidRPr="0038704A" w14:paraId="7419593B"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43886DE1" w14:textId="77777777" w:rsidR="00167F8E" w:rsidRPr="0038704A" w:rsidRDefault="00167F8E" w:rsidP="00167F8E">
            <w:pPr>
              <w:pStyle w:val="BESEDILO"/>
              <w:rPr>
                <w:bCs/>
                <w:noProof/>
              </w:rPr>
            </w:pPr>
            <w:r w:rsidRPr="0038704A">
              <w:rPr>
                <w:bCs/>
                <w:noProof/>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3EC1CCA" w14:textId="77777777" w:rsidR="00167F8E" w:rsidRPr="0038704A" w:rsidRDefault="00167F8E" w:rsidP="00167F8E">
            <w:pPr>
              <w:pStyle w:val="BESEDILO"/>
              <w:rPr>
                <w:bCs/>
                <w:noProof/>
              </w:rPr>
            </w:pPr>
          </w:p>
        </w:tc>
      </w:tr>
      <w:tr w:rsidR="00167F8E" w:rsidRPr="0038704A" w14:paraId="37A26320"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0B812333" w14:textId="77777777" w:rsidR="00167F8E" w:rsidRPr="0038704A" w:rsidRDefault="00167F8E" w:rsidP="00167F8E">
            <w:pPr>
              <w:pStyle w:val="BESEDILO"/>
              <w:rPr>
                <w:bCs/>
                <w:noProof/>
              </w:rPr>
            </w:pPr>
            <w:r w:rsidRPr="0038704A">
              <w:rPr>
                <w:bCs/>
                <w:noProof/>
              </w:rPr>
              <w:t>Tihi družbenik (DA – NE)</w:t>
            </w:r>
          </w:p>
          <w:p w14:paraId="74300B41" w14:textId="4B90F3B5" w:rsidR="00167F8E" w:rsidRPr="0038704A" w:rsidRDefault="00167F8E" w:rsidP="00167F8E">
            <w:pPr>
              <w:pStyle w:val="BESEDILO"/>
              <w:rPr>
                <w:bCs/>
                <w:noProof/>
              </w:rPr>
            </w:pPr>
            <w:r w:rsidRPr="0038704A">
              <w:rPr>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722CB180" w14:textId="77777777" w:rsidR="00167F8E" w:rsidRPr="0038704A" w:rsidRDefault="00167F8E" w:rsidP="00167F8E">
            <w:pPr>
              <w:pStyle w:val="BESEDILO"/>
              <w:rPr>
                <w:bCs/>
                <w:noProof/>
              </w:rPr>
            </w:pPr>
          </w:p>
        </w:tc>
      </w:tr>
    </w:tbl>
    <w:p w14:paraId="6BC1A48E" w14:textId="77777777" w:rsidR="00167F8E" w:rsidRPr="0038704A" w:rsidRDefault="00167F8E" w:rsidP="00167F8E">
      <w:pPr>
        <w:pStyle w:val="BESEDILO"/>
        <w:rPr>
          <w:noProof/>
        </w:rPr>
      </w:pPr>
    </w:p>
    <w:p w14:paraId="7ED2C4EE" w14:textId="77777777" w:rsidR="00167F8E" w:rsidRPr="0038704A" w:rsidRDefault="00167F8E" w:rsidP="00167F8E">
      <w:pPr>
        <w:pStyle w:val="BESEDILO"/>
        <w:rPr>
          <w:noProof/>
        </w:rPr>
      </w:pPr>
      <w:r w:rsidRPr="0038704A">
        <w:rPr>
          <w:noProof/>
        </w:rPr>
        <w:t>(ustrezno nadaljujte seznam)</w:t>
      </w:r>
    </w:p>
    <w:p w14:paraId="76D9EDA5" w14:textId="77777777" w:rsidR="00167F8E" w:rsidRPr="0038704A" w:rsidRDefault="00167F8E" w:rsidP="00167F8E">
      <w:pPr>
        <w:pStyle w:val="BESEDILO"/>
        <w:rPr>
          <w:noProof/>
        </w:rPr>
      </w:pPr>
    </w:p>
    <w:p w14:paraId="217ED7A4" w14:textId="77777777" w:rsidR="00167F8E" w:rsidRPr="0038704A" w:rsidRDefault="00167F8E" w:rsidP="00167F8E">
      <w:pPr>
        <w:pStyle w:val="BESEDILO"/>
        <w:rPr>
          <w:noProof/>
        </w:rPr>
      </w:pPr>
    </w:p>
    <w:p w14:paraId="1A237C6E" w14:textId="77777777" w:rsidR="00167F8E" w:rsidRPr="0038704A" w:rsidRDefault="00167F8E" w:rsidP="00167F8E">
      <w:pPr>
        <w:pStyle w:val="BESEDILO"/>
        <w:rPr>
          <w:noProof/>
        </w:rPr>
      </w:pPr>
    </w:p>
    <w:p w14:paraId="5E69573C" w14:textId="77777777" w:rsidR="00167F8E" w:rsidRPr="0038704A" w:rsidRDefault="00167F8E" w:rsidP="00167F8E">
      <w:pPr>
        <w:pStyle w:val="BESEDILO"/>
        <w:rPr>
          <w:noProof/>
        </w:rPr>
      </w:pPr>
    </w:p>
    <w:p w14:paraId="0A447962" w14:textId="77777777" w:rsidR="00167F8E" w:rsidRPr="0038704A" w:rsidRDefault="00167F8E" w:rsidP="00167F8E">
      <w:pPr>
        <w:pStyle w:val="BESEDILO"/>
        <w:rPr>
          <w:noProof/>
        </w:rPr>
      </w:pPr>
    </w:p>
    <w:p w14:paraId="7FF15D3E" w14:textId="77777777" w:rsidR="00167F8E" w:rsidRPr="0038704A" w:rsidRDefault="00167F8E" w:rsidP="00167F8E">
      <w:pPr>
        <w:pStyle w:val="BESEDILO"/>
        <w:rPr>
          <w:noProof/>
        </w:rPr>
      </w:pPr>
    </w:p>
    <w:p w14:paraId="69932003" w14:textId="77777777" w:rsidR="00167F8E" w:rsidRPr="0038704A" w:rsidRDefault="00167F8E" w:rsidP="00517350">
      <w:pPr>
        <w:pStyle w:val="BESEDILO"/>
        <w:numPr>
          <w:ilvl w:val="0"/>
          <w:numId w:val="3"/>
        </w:numPr>
        <w:rPr>
          <w:b/>
          <w:noProof/>
        </w:rPr>
      </w:pPr>
      <w:r w:rsidRPr="0038704A">
        <w:rPr>
          <w:b/>
          <w:noProof/>
        </w:rPr>
        <w:lastRenderedPageBreak/>
        <w:t>PODATKI O POVEZANIH DRUŽBAH</w:t>
      </w:r>
    </w:p>
    <w:p w14:paraId="4C40031B" w14:textId="77777777" w:rsidR="00167F8E" w:rsidRPr="0038704A" w:rsidRDefault="00167F8E" w:rsidP="00167F8E">
      <w:pPr>
        <w:pStyle w:val="BESEDILO"/>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18100B" w:rsidRPr="0038704A" w14:paraId="04ED8845"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4EC411DA" w14:textId="77777777" w:rsidR="00167F8E" w:rsidRPr="0038704A" w:rsidRDefault="00167F8E" w:rsidP="00167F8E">
            <w:pPr>
              <w:pStyle w:val="BESEDILO"/>
              <w:rPr>
                <w:bCs/>
                <w:noProof/>
              </w:rPr>
            </w:pPr>
            <w:r w:rsidRPr="0038704A">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2EDB960" w14:textId="77777777" w:rsidR="00167F8E" w:rsidRPr="0038704A" w:rsidRDefault="00167F8E" w:rsidP="00167F8E">
            <w:pPr>
              <w:pStyle w:val="BESEDILO"/>
              <w:rPr>
                <w:b/>
                <w:bCs/>
                <w:noProof/>
              </w:rPr>
            </w:pPr>
          </w:p>
        </w:tc>
      </w:tr>
      <w:tr w:rsidR="0018100B" w:rsidRPr="0038704A" w14:paraId="1E36B936"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791843A" w14:textId="77777777" w:rsidR="00167F8E" w:rsidRPr="0038704A" w:rsidRDefault="00167F8E" w:rsidP="00167F8E">
            <w:pPr>
              <w:pStyle w:val="BESEDILO"/>
              <w:rPr>
                <w:bCs/>
                <w:noProof/>
              </w:rPr>
            </w:pPr>
            <w:r w:rsidRPr="0038704A">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48A71A6" w14:textId="77777777" w:rsidR="00167F8E" w:rsidRPr="0038704A" w:rsidRDefault="00167F8E" w:rsidP="00167F8E">
            <w:pPr>
              <w:pStyle w:val="BESEDILO"/>
              <w:rPr>
                <w:bCs/>
                <w:noProof/>
              </w:rPr>
            </w:pPr>
          </w:p>
        </w:tc>
      </w:tr>
      <w:tr w:rsidR="0018100B" w:rsidRPr="0038704A" w14:paraId="32E0C19C"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46C002B" w14:textId="77777777" w:rsidR="00167F8E" w:rsidRPr="0038704A" w:rsidRDefault="00167F8E" w:rsidP="00167F8E">
            <w:pPr>
              <w:pStyle w:val="BESEDILO"/>
              <w:rPr>
                <w:bCs/>
                <w:noProof/>
              </w:rPr>
            </w:pPr>
            <w:r w:rsidRPr="0038704A">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E4F4A43" w14:textId="77777777" w:rsidR="00167F8E" w:rsidRPr="0038704A" w:rsidRDefault="00167F8E" w:rsidP="00167F8E">
            <w:pPr>
              <w:pStyle w:val="BESEDILO"/>
              <w:rPr>
                <w:bCs/>
                <w:noProof/>
              </w:rPr>
            </w:pPr>
          </w:p>
        </w:tc>
      </w:tr>
      <w:tr w:rsidR="0018100B" w:rsidRPr="0038704A" w14:paraId="261FEE22" w14:textId="77777777" w:rsidTr="0085568D">
        <w:tc>
          <w:tcPr>
            <w:tcW w:w="3048" w:type="dxa"/>
            <w:tcBorders>
              <w:top w:val="single" w:sz="4" w:space="0" w:color="auto"/>
              <w:left w:val="nil"/>
              <w:bottom w:val="nil"/>
              <w:right w:val="nil"/>
            </w:tcBorders>
            <w:shd w:val="clear" w:color="auto" w:fill="auto"/>
          </w:tcPr>
          <w:p w14:paraId="73704C45" w14:textId="77777777" w:rsidR="00167F8E" w:rsidRPr="0038704A" w:rsidRDefault="00167F8E" w:rsidP="00167F8E">
            <w:pPr>
              <w:pStyle w:val="BESEDILO"/>
              <w:rPr>
                <w:bCs/>
                <w:noProof/>
              </w:rPr>
            </w:pPr>
          </w:p>
        </w:tc>
        <w:tc>
          <w:tcPr>
            <w:tcW w:w="6166" w:type="dxa"/>
            <w:tcBorders>
              <w:top w:val="single" w:sz="4" w:space="0" w:color="auto"/>
              <w:left w:val="nil"/>
              <w:bottom w:val="nil"/>
              <w:right w:val="nil"/>
            </w:tcBorders>
            <w:shd w:val="clear" w:color="auto" w:fill="auto"/>
          </w:tcPr>
          <w:p w14:paraId="362AE1A9" w14:textId="77777777" w:rsidR="00167F8E" w:rsidRPr="0038704A" w:rsidRDefault="00167F8E" w:rsidP="00167F8E">
            <w:pPr>
              <w:pStyle w:val="BESEDILO"/>
              <w:rPr>
                <w:bCs/>
                <w:noProof/>
              </w:rPr>
            </w:pPr>
          </w:p>
        </w:tc>
      </w:tr>
    </w:tbl>
    <w:p w14:paraId="31FF4ABF" w14:textId="2E8C2CE8" w:rsidR="00167F8E" w:rsidRPr="0038704A" w:rsidRDefault="00167F8E" w:rsidP="00167F8E">
      <w:pPr>
        <w:pStyle w:val="BESEDILO"/>
        <w:rPr>
          <w:b/>
          <w:noProof/>
        </w:rPr>
      </w:pPr>
      <w:r w:rsidRPr="0038704A">
        <w:rPr>
          <w:b/>
          <w:noProof/>
        </w:rPr>
        <w:t>je v medsebojnem razmerju, v skladu s 527. Členom ZGD s pravno osebo:</w:t>
      </w:r>
    </w:p>
    <w:p w14:paraId="52A3800B" w14:textId="77777777" w:rsidR="008C7737" w:rsidRPr="0038704A" w:rsidRDefault="008C7737" w:rsidP="00167F8E">
      <w:pPr>
        <w:pStyle w:val="BESEDILO"/>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38704A" w14:paraId="75CC6CD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29E3444D" w14:textId="77777777" w:rsidR="00167F8E" w:rsidRPr="0038704A" w:rsidRDefault="00167F8E" w:rsidP="00167F8E">
            <w:pPr>
              <w:pStyle w:val="BESEDILO"/>
              <w:rPr>
                <w:bCs/>
                <w:noProof/>
              </w:rPr>
            </w:pPr>
            <w:r w:rsidRPr="0038704A">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0EBFF952" w14:textId="77777777" w:rsidR="00167F8E" w:rsidRPr="0038704A" w:rsidRDefault="00167F8E" w:rsidP="00167F8E">
            <w:pPr>
              <w:pStyle w:val="BESEDILO"/>
              <w:rPr>
                <w:b/>
                <w:bCs/>
                <w:noProof/>
              </w:rPr>
            </w:pPr>
          </w:p>
        </w:tc>
      </w:tr>
      <w:tr w:rsidR="0018100B" w:rsidRPr="0038704A" w14:paraId="4D0BC812"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E7975B0" w14:textId="77777777" w:rsidR="00167F8E" w:rsidRPr="0038704A" w:rsidRDefault="00167F8E" w:rsidP="00167F8E">
            <w:pPr>
              <w:pStyle w:val="BESEDILO"/>
              <w:rPr>
                <w:bCs/>
                <w:noProof/>
              </w:rPr>
            </w:pPr>
            <w:r w:rsidRPr="0038704A">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54A4B049" w14:textId="77777777" w:rsidR="00167F8E" w:rsidRPr="0038704A" w:rsidRDefault="00167F8E" w:rsidP="00167F8E">
            <w:pPr>
              <w:pStyle w:val="BESEDILO"/>
              <w:rPr>
                <w:bCs/>
                <w:noProof/>
              </w:rPr>
            </w:pPr>
          </w:p>
        </w:tc>
      </w:tr>
      <w:tr w:rsidR="0018100B" w:rsidRPr="0038704A" w14:paraId="4661148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807356D" w14:textId="77777777" w:rsidR="00167F8E" w:rsidRPr="0038704A" w:rsidRDefault="00167F8E" w:rsidP="00167F8E">
            <w:pPr>
              <w:pStyle w:val="BESEDILO"/>
              <w:rPr>
                <w:bCs/>
                <w:noProof/>
              </w:rPr>
            </w:pPr>
            <w:r w:rsidRPr="0038704A">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997D1A" w14:textId="77777777" w:rsidR="00167F8E" w:rsidRPr="0038704A" w:rsidRDefault="00167F8E" w:rsidP="00167F8E">
            <w:pPr>
              <w:pStyle w:val="BESEDILO"/>
              <w:rPr>
                <w:bCs/>
                <w:noProof/>
              </w:rPr>
            </w:pPr>
          </w:p>
        </w:tc>
      </w:tr>
      <w:tr w:rsidR="00167F8E" w:rsidRPr="0038704A" w14:paraId="5704577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55C6C56" w14:textId="77777777" w:rsidR="00167F8E" w:rsidRPr="0038704A" w:rsidRDefault="00167F8E" w:rsidP="00167F8E">
            <w:pPr>
              <w:pStyle w:val="BESEDILO"/>
              <w:rPr>
                <w:b/>
                <w:bCs/>
                <w:noProof/>
              </w:rPr>
            </w:pPr>
            <w:r w:rsidRPr="0038704A">
              <w:rPr>
                <w:b/>
                <w:bCs/>
                <w:noProof/>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15B4E00F" w14:textId="77777777" w:rsidR="00167F8E" w:rsidRPr="0038704A" w:rsidRDefault="00167F8E" w:rsidP="00167F8E">
            <w:pPr>
              <w:pStyle w:val="BESEDILO"/>
              <w:rPr>
                <w:bCs/>
                <w:noProof/>
              </w:rPr>
            </w:pPr>
          </w:p>
        </w:tc>
      </w:tr>
    </w:tbl>
    <w:p w14:paraId="5C9D77E1" w14:textId="77777777" w:rsidR="00167F8E" w:rsidRPr="0038704A" w:rsidRDefault="00167F8E" w:rsidP="00167F8E">
      <w:pPr>
        <w:pStyle w:val="BESEDILO"/>
        <w:rPr>
          <w:noProof/>
        </w:rPr>
      </w:pPr>
    </w:p>
    <w:p w14:paraId="200CDD4A" w14:textId="77777777" w:rsidR="00167F8E" w:rsidRPr="0038704A" w:rsidRDefault="00167F8E" w:rsidP="00167F8E">
      <w:pPr>
        <w:pStyle w:val="BESEDILO"/>
        <w:rPr>
          <w:noProof/>
        </w:rPr>
      </w:pPr>
      <w:r w:rsidRPr="0038704A">
        <w:rPr>
          <w:noProof/>
        </w:rPr>
        <w:t>(ustrezno nadaljujte seznam)</w:t>
      </w:r>
    </w:p>
    <w:p w14:paraId="28921E99" w14:textId="77777777" w:rsidR="00167F8E" w:rsidRPr="0038704A" w:rsidRDefault="00167F8E" w:rsidP="00167F8E">
      <w:pPr>
        <w:pStyle w:val="BESEDILO"/>
        <w:rPr>
          <w:noProof/>
        </w:rPr>
      </w:pPr>
    </w:p>
    <w:p w14:paraId="08ACAEB3" w14:textId="77777777" w:rsidR="00167F8E" w:rsidRPr="0038704A" w:rsidRDefault="00167F8E" w:rsidP="00167F8E">
      <w:pPr>
        <w:pStyle w:val="BESEDILO"/>
        <w:rPr>
          <w:noProof/>
        </w:rPr>
      </w:pPr>
      <w:r w:rsidRPr="0038704A">
        <w:rPr>
          <w:noProof/>
        </w:rPr>
        <w:t>Izjavljam, da sem kot fizične osebe – udeležence v lastništvu ponudnika navedel:</w:t>
      </w:r>
    </w:p>
    <w:p w14:paraId="63B6B7B5" w14:textId="77777777" w:rsidR="00167F8E" w:rsidRPr="0038704A" w:rsidRDefault="00167F8E" w:rsidP="00517350">
      <w:pPr>
        <w:pStyle w:val="BESEDILO"/>
        <w:numPr>
          <w:ilvl w:val="0"/>
          <w:numId w:val="4"/>
        </w:numPr>
        <w:rPr>
          <w:noProof/>
        </w:rPr>
      </w:pPr>
      <w:r w:rsidRPr="0038704A">
        <w:rPr>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3B27ACF" w14:textId="77777777" w:rsidR="00167F8E" w:rsidRPr="0038704A" w:rsidRDefault="00167F8E" w:rsidP="00517350">
      <w:pPr>
        <w:pStyle w:val="BESEDILO"/>
        <w:numPr>
          <w:ilvl w:val="0"/>
          <w:numId w:val="4"/>
        </w:numPr>
        <w:rPr>
          <w:noProof/>
        </w:rPr>
      </w:pPr>
      <w:r w:rsidRPr="0038704A">
        <w:rPr>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11E5229" w14:textId="77777777" w:rsidR="00167F8E" w:rsidRPr="0038704A" w:rsidRDefault="00167F8E" w:rsidP="00167F8E">
      <w:pPr>
        <w:pStyle w:val="BESEDILO"/>
        <w:rPr>
          <w:noProof/>
        </w:rPr>
      </w:pPr>
    </w:p>
    <w:p w14:paraId="2342A538" w14:textId="77777777" w:rsidR="00167F8E" w:rsidRDefault="00167F8E" w:rsidP="00167F8E">
      <w:pPr>
        <w:pStyle w:val="BESEDILO"/>
        <w:rPr>
          <w:noProof/>
        </w:rPr>
      </w:pPr>
      <w:r w:rsidRPr="0038704A">
        <w:rPr>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A92131" w14:textId="77777777" w:rsidR="00E6617A" w:rsidRDefault="00E6617A" w:rsidP="00167F8E">
      <w:pPr>
        <w:pStyle w:val="BESEDILO"/>
        <w:rPr>
          <w:noProof/>
        </w:rPr>
      </w:pPr>
    </w:p>
    <w:p w14:paraId="115144A3" w14:textId="147607FF" w:rsidR="00E6617A" w:rsidRPr="00E6617A" w:rsidRDefault="00E6617A" w:rsidP="00E6617A">
      <w:pPr>
        <w:tabs>
          <w:tab w:val="center" w:pos="7020"/>
        </w:tabs>
        <w:suppressAutoHyphens/>
        <w:rPr>
          <w:rFonts w:cs="Arial"/>
          <w:lang w:eastAsia="ar-SA"/>
        </w:rPr>
      </w:pPr>
      <w:r w:rsidRPr="00913896">
        <w:rPr>
          <w:rFonts w:cs="Arial"/>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4EC92345" w14:textId="77777777" w:rsidR="00167F8E" w:rsidRPr="0038704A" w:rsidRDefault="00167F8E" w:rsidP="00167F8E">
      <w:pPr>
        <w:pStyle w:val="BESEDILO"/>
        <w:rPr>
          <w:noProof/>
        </w:rPr>
      </w:pPr>
    </w:p>
    <w:p w14:paraId="155AE450" w14:textId="77777777" w:rsidR="00167F8E" w:rsidRPr="0038704A" w:rsidRDefault="00167F8E" w:rsidP="00167F8E">
      <w:pPr>
        <w:pStyle w:val="BESEDILO"/>
        <w:rPr>
          <w:noProof/>
        </w:rPr>
      </w:pPr>
      <w:r w:rsidRPr="0038704A">
        <w:rPr>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AF58729" w14:textId="77777777" w:rsidR="00167F8E" w:rsidRPr="0038704A" w:rsidRDefault="00167F8E" w:rsidP="00167F8E">
      <w:pPr>
        <w:pStyle w:val="BESEDILO"/>
        <w:rPr>
          <w:noProof/>
        </w:rPr>
      </w:pPr>
    </w:p>
    <w:p w14:paraId="184F0F48" w14:textId="61E3E2D0" w:rsidR="00167F8E" w:rsidRPr="0038704A" w:rsidRDefault="00167F8E" w:rsidP="00167F8E">
      <w:pPr>
        <w:pStyle w:val="BESEDILO"/>
        <w:rPr>
          <w:noProof/>
        </w:rPr>
      </w:pPr>
    </w:p>
    <w:p w14:paraId="7E813401" w14:textId="77777777" w:rsidR="00E95BB0" w:rsidRPr="0038704A" w:rsidRDefault="00E95BB0" w:rsidP="00167F8E">
      <w:pPr>
        <w:pStyle w:val="BESEDILO"/>
        <w:rPr>
          <w:noProof/>
        </w:rPr>
      </w:pPr>
    </w:p>
    <w:p w14:paraId="2C09F966" w14:textId="77777777" w:rsidR="00167F8E" w:rsidRPr="0038704A" w:rsidRDefault="00167F8E" w:rsidP="00167F8E">
      <w:pPr>
        <w:pStyle w:val="BESEDILO"/>
        <w:rPr>
          <w:noProof/>
        </w:rPr>
      </w:pPr>
      <w:r w:rsidRPr="0038704A">
        <w:rPr>
          <w:noProof/>
        </w:rPr>
        <w:t>Kraj in datum:</w:t>
      </w:r>
      <w:r w:rsidRPr="0038704A">
        <w:rPr>
          <w:noProof/>
        </w:rPr>
        <w:tab/>
      </w:r>
      <w:r w:rsidRPr="0038704A">
        <w:rPr>
          <w:noProof/>
        </w:rPr>
        <w:tab/>
      </w:r>
      <w:r w:rsidRPr="0038704A">
        <w:rPr>
          <w:noProof/>
        </w:rPr>
        <w:tab/>
      </w:r>
      <w:r w:rsidRPr="0038704A">
        <w:rPr>
          <w:noProof/>
        </w:rPr>
        <w:tab/>
      </w:r>
      <w:r w:rsidRPr="0038704A">
        <w:rPr>
          <w:noProof/>
        </w:rPr>
        <w:tab/>
      </w:r>
      <w:r w:rsidRPr="0038704A">
        <w:rPr>
          <w:noProof/>
        </w:rPr>
        <w:tab/>
        <w:t>Ime in priimek zakonitega zastopnika:</w:t>
      </w:r>
    </w:p>
    <w:p w14:paraId="15B19965" w14:textId="77777777" w:rsidR="00167F8E" w:rsidRPr="0038704A" w:rsidRDefault="00167F8E" w:rsidP="00167F8E">
      <w:pPr>
        <w:pStyle w:val="BESEDILO"/>
        <w:rPr>
          <w:noProof/>
        </w:rPr>
      </w:pPr>
    </w:p>
    <w:p w14:paraId="59567B47" w14:textId="4A98817F" w:rsidR="00167F8E" w:rsidRPr="0038704A" w:rsidRDefault="00167F8E" w:rsidP="00167F8E">
      <w:pPr>
        <w:pStyle w:val="BESEDILO"/>
        <w:rPr>
          <w:noProof/>
        </w:rPr>
      </w:pPr>
      <w:r w:rsidRPr="0038704A">
        <w:rPr>
          <w:noProof/>
        </w:rPr>
        <w:t>____________________________</w:t>
      </w:r>
      <w:r w:rsidRPr="0038704A">
        <w:rPr>
          <w:noProof/>
        </w:rPr>
        <w:tab/>
      </w:r>
      <w:r w:rsidRPr="0038704A">
        <w:rPr>
          <w:noProof/>
        </w:rPr>
        <w:tab/>
      </w:r>
      <w:r w:rsidRPr="0038704A">
        <w:rPr>
          <w:noProof/>
        </w:rPr>
        <w:tab/>
      </w:r>
      <w:r w:rsidR="00E95BB0" w:rsidRPr="0038704A">
        <w:rPr>
          <w:noProof/>
        </w:rPr>
        <w:tab/>
      </w:r>
      <w:r w:rsidRPr="0038704A">
        <w:rPr>
          <w:noProof/>
        </w:rPr>
        <w:t>_____________________________</w:t>
      </w:r>
    </w:p>
    <w:p w14:paraId="65C4267C" w14:textId="77777777" w:rsidR="00167F8E" w:rsidRPr="0038704A" w:rsidRDefault="00167F8E" w:rsidP="00167F8E">
      <w:pPr>
        <w:pStyle w:val="BESEDILO"/>
        <w:rPr>
          <w:noProof/>
        </w:rPr>
      </w:pPr>
    </w:p>
    <w:p w14:paraId="31055F21" w14:textId="77777777" w:rsidR="00167F8E" w:rsidRPr="0038704A" w:rsidRDefault="00167F8E" w:rsidP="00167F8E">
      <w:pPr>
        <w:pStyle w:val="BESEDILO"/>
        <w:rPr>
          <w:noProof/>
        </w:rPr>
      </w:pPr>
      <w:r w:rsidRPr="0038704A">
        <w:rPr>
          <w:noProof/>
        </w:rPr>
        <w:tab/>
      </w:r>
    </w:p>
    <w:p w14:paraId="361F4709" w14:textId="4B4CF1C5" w:rsidR="00167F8E" w:rsidRPr="0018100B" w:rsidRDefault="00E95BB0" w:rsidP="00291F85">
      <w:pPr>
        <w:pStyle w:val="BESEDILO"/>
        <w:jc w:val="center"/>
        <w:rPr>
          <w:noProof/>
        </w:rPr>
      </w:pPr>
      <w:r w:rsidRPr="0038704A">
        <w:rPr>
          <w:noProof/>
        </w:rPr>
        <w:tab/>
      </w:r>
      <w:r w:rsidRPr="0038704A">
        <w:rPr>
          <w:noProof/>
        </w:rPr>
        <w:tab/>
      </w:r>
      <w:r w:rsidRPr="0038704A">
        <w:rPr>
          <w:noProof/>
        </w:rPr>
        <w:tab/>
      </w:r>
      <w:r w:rsidRPr="0038704A">
        <w:rPr>
          <w:noProof/>
        </w:rPr>
        <w:tab/>
      </w:r>
      <w:r w:rsidRPr="0038704A">
        <w:rPr>
          <w:noProof/>
        </w:rPr>
        <w:tab/>
      </w:r>
      <w:r w:rsidRPr="0038704A">
        <w:rPr>
          <w:noProof/>
        </w:rPr>
        <w:tab/>
      </w:r>
      <w:r w:rsidR="00167F8E" w:rsidRPr="0038704A">
        <w:rPr>
          <w:noProof/>
        </w:rPr>
        <w:t>Podpis in žig:</w:t>
      </w:r>
    </w:p>
    <w:p w14:paraId="68F4FA23" w14:textId="5C8C56B8" w:rsidR="00AB6BDE" w:rsidRPr="0018100B" w:rsidRDefault="00AB6BDE" w:rsidP="00916D78">
      <w:pPr>
        <w:pStyle w:val="BESEDILO"/>
        <w:rPr>
          <w:noProof/>
        </w:rPr>
      </w:pPr>
    </w:p>
    <w:p w14:paraId="0EE7CA75" w14:textId="6D4E9669" w:rsidR="00DE4A9A" w:rsidRPr="0018100B" w:rsidRDefault="00DE4A9A" w:rsidP="00916D78">
      <w:pPr>
        <w:pStyle w:val="BESEDILO"/>
        <w:rPr>
          <w:noProof/>
        </w:rPr>
      </w:pPr>
    </w:p>
    <w:p w14:paraId="7AED24EA" w14:textId="76AE1F10" w:rsidR="00DE4A9A" w:rsidRPr="0018100B" w:rsidRDefault="00DE4A9A" w:rsidP="00916D78">
      <w:pPr>
        <w:pStyle w:val="BESEDILO"/>
        <w:rPr>
          <w:noProof/>
        </w:rPr>
      </w:pPr>
    </w:p>
    <w:p w14:paraId="10EAA4F9" w14:textId="14C79730" w:rsidR="00DE4A9A" w:rsidRPr="0018100B" w:rsidRDefault="00DE4A9A" w:rsidP="00916D78">
      <w:pPr>
        <w:pStyle w:val="BESEDILO"/>
        <w:rPr>
          <w:noProof/>
        </w:rPr>
      </w:pPr>
    </w:p>
    <w:p w14:paraId="47FFBECA" w14:textId="3947279F" w:rsidR="00DE4A9A" w:rsidRPr="0018100B" w:rsidRDefault="00DE4A9A" w:rsidP="00916D78">
      <w:pPr>
        <w:pStyle w:val="BESEDILO"/>
        <w:rPr>
          <w:noProof/>
        </w:rPr>
      </w:pPr>
    </w:p>
    <w:p w14:paraId="79C7C93D" w14:textId="00801822" w:rsidR="00DE4A9A" w:rsidRPr="0018100B" w:rsidRDefault="00DE4A9A" w:rsidP="00916D78">
      <w:pPr>
        <w:pStyle w:val="BESEDILO"/>
        <w:rPr>
          <w:noProof/>
        </w:rPr>
      </w:pPr>
    </w:p>
    <w:p w14:paraId="4D2A8447" w14:textId="73216CE9" w:rsidR="00DE4A9A" w:rsidRPr="004C1532" w:rsidRDefault="00DE4A9A" w:rsidP="00916D78">
      <w:pPr>
        <w:pStyle w:val="BESEDILO"/>
        <w:rPr>
          <w:noProof/>
        </w:rPr>
      </w:pPr>
    </w:p>
    <w:p w14:paraId="645C1922" w14:textId="3C3D1C2C" w:rsidR="00DE4A9A" w:rsidRPr="004C1532" w:rsidRDefault="00DE4A9A" w:rsidP="00916D78">
      <w:pPr>
        <w:pStyle w:val="BESEDILO"/>
        <w:rPr>
          <w:noProof/>
        </w:rPr>
      </w:pPr>
    </w:p>
    <w:p w14:paraId="182CC625" w14:textId="77777777" w:rsidR="00240670" w:rsidRPr="004C1532" w:rsidRDefault="00240670" w:rsidP="00240670">
      <w:pPr>
        <w:rPr>
          <w:noProof/>
          <w:kern w:val="16"/>
          <w:szCs w:val="20"/>
        </w:rPr>
      </w:pPr>
    </w:p>
    <w:p w14:paraId="33E1CA86" w14:textId="77777777" w:rsidR="0059763E" w:rsidRPr="004C1532" w:rsidRDefault="0059763E" w:rsidP="00240670">
      <w:pPr>
        <w:jc w:val="right"/>
        <w:rPr>
          <w:b/>
        </w:rPr>
      </w:pPr>
    </w:p>
    <w:p w14:paraId="7A7C3686" w14:textId="77777777" w:rsidR="0059763E" w:rsidRPr="004C1532" w:rsidRDefault="0059763E" w:rsidP="00240670">
      <w:pPr>
        <w:jc w:val="right"/>
        <w:rPr>
          <w:b/>
        </w:rPr>
      </w:pPr>
    </w:p>
    <w:p w14:paraId="088F59DA" w14:textId="77777777" w:rsidR="0059763E" w:rsidRPr="004C1532" w:rsidRDefault="0059763E" w:rsidP="00240670">
      <w:pPr>
        <w:jc w:val="right"/>
        <w:rPr>
          <w:b/>
        </w:rPr>
      </w:pPr>
    </w:p>
    <w:p w14:paraId="2BD1B3E8" w14:textId="77777777" w:rsidR="0059763E" w:rsidRPr="004C1532" w:rsidRDefault="0059763E" w:rsidP="00240670">
      <w:pPr>
        <w:jc w:val="right"/>
        <w:rPr>
          <w:b/>
        </w:rPr>
      </w:pPr>
    </w:p>
    <w:p w14:paraId="50933F78" w14:textId="77777777" w:rsidR="0059763E" w:rsidRPr="004C1532" w:rsidRDefault="0059763E" w:rsidP="00240670">
      <w:pPr>
        <w:jc w:val="right"/>
        <w:rPr>
          <w:b/>
        </w:rPr>
      </w:pPr>
    </w:p>
    <w:p w14:paraId="0627A84E" w14:textId="77777777" w:rsidR="0059763E" w:rsidRPr="004C1532" w:rsidRDefault="0059763E" w:rsidP="00240670">
      <w:pPr>
        <w:jc w:val="right"/>
        <w:rPr>
          <w:b/>
        </w:rPr>
      </w:pPr>
    </w:p>
    <w:p w14:paraId="07D905BC" w14:textId="77777777" w:rsidR="0059763E" w:rsidRPr="004C1532" w:rsidRDefault="0059763E" w:rsidP="00240670">
      <w:pPr>
        <w:jc w:val="right"/>
        <w:rPr>
          <w:b/>
        </w:rPr>
      </w:pPr>
    </w:p>
    <w:p w14:paraId="28E859F2" w14:textId="77777777" w:rsidR="0059763E" w:rsidRPr="004C1532" w:rsidRDefault="0059763E" w:rsidP="00240670">
      <w:pPr>
        <w:jc w:val="right"/>
        <w:rPr>
          <w:b/>
        </w:rPr>
      </w:pPr>
    </w:p>
    <w:p w14:paraId="537DFE49" w14:textId="77777777" w:rsidR="0059763E" w:rsidRPr="004C1532" w:rsidRDefault="0059763E" w:rsidP="00240670">
      <w:pPr>
        <w:jc w:val="right"/>
        <w:rPr>
          <w:b/>
        </w:rPr>
      </w:pPr>
    </w:p>
    <w:p w14:paraId="2E18488A" w14:textId="0461BF5B" w:rsidR="00201F2C" w:rsidRDefault="00201F2C" w:rsidP="009B4D80">
      <w:pPr>
        <w:rPr>
          <w:rFonts w:cs="Arial"/>
        </w:rPr>
      </w:pPr>
    </w:p>
    <w:sectPr w:rsidR="00201F2C" w:rsidSect="00EC3C5E">
      <w:footerReference w:type="default" r:id="rId18"/>
      <w:pgSz w:w="11906" w:h="16838" w:code="9"/>
      <w:pgMar w:top="1276" w:right="1304" w:bottom="1134" w:left="1440" w:header="709" w:footer="28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126D91" w14:textId="77777777" w:rsidR="00BE511F" w:rsidRDefault="00BE511F" w:rsidP="00A108D5">
      <w:r>
        <w:separator/>
      </w:r>
    </w:p>
  </w:endnote>
  <w:endnote w:type="continuationSeparator" w:id="0">
    <w:p w14:paraId="1B875C62" w14:textId="77777777" w:rsidR="00BE511F" w:rsidRDefault="00BE511F"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MT Extra"/>
    <w:charset w:val="00"/>
    <w:family w:val="auto"/>
    <w:pitch w:val="variable"/>
    <w:sig w:usb0="00000003" w:usb1="10008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62492121"/>
      <w:docPartObj>
        <w:docPartGallery w:val="Page Numbers (Bottom of Page)"/>
        <w:docPartUnique/>
      </w:docPartObj>
    </w:sdtPr>
    <w:sdtEndPr/>
    <w:sdtContent>
      <w:p w14:paraId="35CAD114" w14:textId="08035DE0" w:rsidR="002019A1" w:rsidRPr="000D319F" w:rsidRDefault="002019A1">
        <w:pPr>
          <w:pStyle w:val="Footer"/>
          <w:jc w:val="right"/>
          <w:rPr>
            <w:lang w:val="it-IT"/>
          </w:rPr>
        </w:pPr>
        <w:r w:rsidRPr="00A108D5">
          <w:rPr>
            <w:rFonts w:ascii="Arial" w:hAnsi="Arial" w:cs="Arial"/>
            <w:sz w:val="16"/>
            <w:szCs w:val="16"/>
          </w:rPr>
          <w:fldChar w:fldCharType="begin"/>
        </w:r>
        <w:r w:rsidRPr="000D319F">
          <w:rPr>
            <w:rFonts w:ascii="Arial" w:hAnsi="Arial" w:cs="Arial"/>
            <w:sz w:val="16"/>
            <w:szCs w:val="16"/>
            <w:lang w:val="it-IT"/>
          </w:rPr>
          <w:instrText xml:space="preserve"> PAGE   \* MERGEFORMAT </w:instrText>
        </w:r>
        <w:r w:rsidRPr="00A108D5">
          <w:rPr>
            <w:rFonts w:ascii="Arial" w:hAnsi="Arial" w:cs="Arial"/>
            <w:sz w:val="16"/>
            <w:szCs w:val="16"/>
          </w:rPr>
          <w:fldChar w:fldCharType="separate"/>
        </w:r>
        <w:r w:rsidRPr="000D319F">
          <w:rPr>
            <w:rFonts w:ascii="Arial" w:hAnsi="Arial" w:cs="Arial"/>
            <w:noProof/>
            <w:sz w:val="16"/>
            <w:szCs w:val="16"/>
            <w:lang w:val="it-IT"/>
          </w:rPr>
          <w:t>7</w:t>
        </w:r>
        <w:r w:rsidRPr="00A108D5">
          <w:rPr>
            <w:rFonts w:ascii="Arial" w:hAnsi="Arial" w:cs="Arial"/>
            <w:sz w:val="16"/>
            <w:szCs w:val="16"/>
          </w:rPr>
          <w:fldChar w:fldCharType="end"/>
        </w:r>
      </w:p>
    </w:sdtContent>
  </w:sdt>
  <w:p w14:paraId="40C3AA15" w14:textId="640B6D72" w:rsidR="002019A1" w:rsidRPr="000B3149" w:rsidRDefault="002019A1" w:rsidP="00843C7B">
    <w:pPr>
      <w:pStyle w:val="Header"/>
      <w:rPr>
        <w:lang w:val="sl-SI"/>
      </w:rPr>
    </w:pPr>
    <w:r w:rsidRPr="00554341">
      <w:rPr>
        <w:rFonts w:ascii="Arial" w:hAnsi="Arial" w:cs="Arial"/>
        <w:sz w:val="14"/>
        <w:szCs w:val="14"/>
        <w:lang w:val="sl-SI"/>
      </w:rPr>
      <w:t>Dokumentacija v zvezi z oddajo</w:t>
    </w:r>
    <w:r>
      <w:rPr>
        <w:rFonts w:ascii="Arial" w:hAnsi="Arial" w:cs="Arial"/>
        <w:sz w:val="14"/>
        <w:szCs w:val="14"/>
        <w:lang w:val="sl-SI"/>
      </w:rPr>
      <w:t xml:space="preserve"> JN-</w:t>
    </w:r>
    <w:r w:rsidR="00D45D45">
      <w:rPr>
        <w:rFonts w:ascii="Arial" w:hAnsi="Arial" w:cs="Arial"/>
        <w:sz w:val="14"/>
        <w:szCs w:val="14"/>
        <w:lang w:val="sl-SI"/>
      </w:rPr>
      <w:t>S06</w:t>
    </w:r>
    <w:r w:rsidR="007F63A0">
      <w:rPr>
        <w:rFonts w:ascii="Arial" w:hAnsi="Arial" w:cs="Arial"/>
        <w:sz w:val="14"/>
        <w:szCs w:val="14"/>
        <w:lang w:val="sl-SI"/>
      </w:rPr>
      <w:t>99</w:t>
    </w:r>
    <w:r>
      <w:rPr>
        <w:rFonts w:ascii="Arial" w:hAnsi="Arial" w:cs="Arial"/>
        <w:sz w:val="14"/>
        <w:szCs w:val="14"/>
        <w:lang w:val="sl-SI"/>
      </w:rPr>
      <w:t xml:space="preserve"> / </w:t>
    </w:r>
    <w:r w:rsidR="00D45D45">
      <w:rPr>
        <w:rFonts w:ascii="Arial" w:hAnsi="Arial" w:cs="Arial"/>
        <w:sz w:val="14"/>
        <w:szCs w:val="14"/>
        <w:lang w:val="sl-SI"/>
      </w:rPr>
      <w:t xml:space="preserve">Merjenje </w:t>
    </w:r>
    <w:r w:rsidR="00843C7B">
      <w:rPr>
        <w:rFonts w:ascii="Arial" w:hAnsi="Arial" w:cs="Arial"/>
        <w:sz w:val="14"/>
        <w:szCs w:val="14"/>
        <w:lang w:val="sl-SI"/>
      </w:rPr>
      <w:t>dnevne gledanosti TV programov za dobo štirih (4) let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9265D3" w14:textId="77777777" w:rsidR="00BE511F" w:rsidRDefault="00BE511F" w:rsidP="00A108D5">
      <w:r>
        <w:separator/>
      </w:r>
    </w:p>
  </w:footnote>
  <w:footnote w:type="continuationSeparator" w:id="0">
    <w:p w14:paraId="56BEF6C3" w14:textId="77777777" w:rsidR="00BE511F" w:rsidRDefault="00BE511F" w:rsidP="00A108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5"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9"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0" w15:restartNumberingAfterBreak="0">
    <w:nsid w:val="057F16B8"/>
    <w:multiLevelType w:val="hybridMultilevel"/>
    <w:tmpl w:val="8B56CA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92A4761"/>
    <w:multiLevelType w:val="hybridMultilevel"/>
    <w:tmpl w:val="154A31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17723ED"/>
    <w:multiLevelType w:val="hybridMultilevel"/>
    <w:tmpl w:val="08EA67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AF6E7D"/>
    <w:multiLevelType w:val="hybridMultilevel"/>
    <w:tmpl w:val="F104A7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912BAA"/>
    <w:multiLevelType w:val="hybridMultilevel"/>
    <w:tmpl w:val="93D012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7F4C5A"/>
    <w:multiLevelType w:val="hybridMultilevel"/>
    <w:tmpl w:val="70E2308E"/>
    <w:lvl w:ilvl="0" w:tplc="4C76ABA6">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246312CF"/>
    <w:multiLevelType w:val="hybridMultilevel"/>
    <w:tmpl w:val="80C6A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7D01634"/>
    <w:multiLevelType w:val="hybridMultilevel"/>
    <w:tmpl w:val="14EE6FD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29013AE9"/>
    <w:multiLevelType w:val="hybridMultilevel"/>
    <w:tmpl w:val="2E248E3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FF74DF3"/>
    <w:multiLevelType w:val="hybridMultilevel"/>
    <w:tmpl w:val="4F3E61F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FF75DCA"/>
    <w:multiLevelType w:val="hybridMultilevel"/>
    <w:tmpl w:val="B80E6C1A"/>
    <w:lvl w:ilvl="0" w:tplc="F022F214">
      <w:numFmt w:val="bullet"/>
      <w:lvlText w:val="-"/>
      <w:lvlJc w:val="left"/>
      <w:pPr>
        <w:tabs>
          <w:tab w:val="num" w:pos="720"/>
        </w:tabs>
        <w:ind w:left="720" w:hanging="360"/>
      </w:pPr>
      <w:rPr>
        <w:rFonts w:ascii="Arial" w:eastAsia="Calibri" w:hAnsi="Arial" w:cs="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1B705ED"/>
    <w:multiLevelType w:val="hybridMultilevel"/>
    <w:tmpl w:val="06E24E6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C52965"/>
    <w:multiLevelType w:val="hybridMultilevel"/>
    <w:tmpl w:val="D6E241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53A3E99"/>
    <w:multiLevelType w:val="hybridMultilevel"/>
    <w:tmpl w:val="4518FD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92175E1"/>
    <w:multiLevelType w:val="hybridMultilevel"/>
    <w:tmpl w:val="2B84E6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DA820C2"/>
    <w:multiLevelType w:val="hybridMultilevel"/>
    <w:tmpl w:val="B652DF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1D302F0"/>
    <w:multiLevelType w:val="multilevel"/>
    <w:tmpl w:val="9C001C20"/>
    <w:lvl w:ilvl="0">
      <w:start w:val="1"/>
      <w:numFmt w:val="decimal"/>
      <w:pStyle w:val="Heading1"/>
      <w:lvlText w:val="%1"/>
      <w:lvlJc w:val="left"/>
      <w:pPr>
        <w:tabs>
          <w:tab w:val="num" w:pos="716"/>
        </w:tabs>
        <w:ind w:left="716" w:hanging="432"/>
      </w:pPr>
    </w:lvl>
    <w:lvl w:ilvl="1">
      <w:start w:val="1"/>
      <w:numFmt w:val="decimal"/>
      <w:pStyle w:val="Heading2"/>
      <w:lvlText w:val="%1.%2"/>
      <w:lvlJc w:val="left"/>
      <w:pPr>
        <w:tabs>
          <w:tab w:val="num" w:pos="576"/>
        </w:tabs>
        <w:ind w:left="576" w:hanging="576"/>
      </w:pPr>
      <w:rPr>
        <w:b/>
      </w:rPr>
    </w:lvl>
    <w:lvl w:ilvl="2">
      <w:start w:val="1"/>
      <w:numFmt w:val="decimal"/>
      <w:pStyle w:val="Heading3"/>
      <w:lvlText w:val="%1.%2.%3"/>
      <w:lvlJc w:val="left"/>
      <w:pPr>
        <w:tabs>
          <w:tab w:val="num" w:pos="720"/>
        </w:tabs>
        <w:ind w:left="720"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8" w15:restartNumberingAfterBreak="0">
    <w:nsid w:val="469D4082"/>
    <w:multiLevelType w:val="hybridMultilevel"/>
    <w:tmpl w:val="0ADE2A6E"/>
    <w:lvl w:ilvl="0" w:tplc="0409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3E46BD"/>
    <w:multiLevelType w:val="hybridMultilevel"/>
    <w:tmpl w:val="C15C57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849533A"/>
    <w:multiLevelType w:val="hybridMultilevel"/>
    <w:tmpl w:val="4B0218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52222127"/>
    <w:multiLevelType w:val="hybridMultilevel"/>
    <w:tmpl w:val="57DCF8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876330"/>
    <w:multiLevelType w:val="hybridMultilevel"/>
    <w:tmpl w:val="164CD5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0B3366"/>
    <w:multiLevelType w:val="hybridMultilevel"/>
    <w:tmpl w:val="1108D8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AFA6159"/>
    <w:multiLevelType w:val="hybridMultilevel"/>
    <w:tmpl w:val="832EEBCE"/>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BFC0FEE"/>
    <w:multiLevelType w:val="hybridMultilevel"/>
    <w:tmpl w:val="93FCBB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FC83513"/>
    <w:multiLevelType w:val="hybridMultilevel"/>
    <w:tmpl w:val="95E853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1" w15:restartNumberingAfterBreak="0">
    <w:nsid w:val="6B491542"/>
    <w:multiLevelType w:val="hybridMultilevel"/>
    <w:tmpl w:val="623ADA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D6E64CD"/>
    <w:multiLevelType w:val="hybridMultilevel"/>
    <w:tmpl w:val="B3462E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6468AD"/>
    <w:multiLevelType w:val="hybridMultilevel"/>
    <w:tmpl w:val="2EEC758C"/>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4" w15:restartNumberingAfterBreak="0">
    <w:nsid w:val="781163BF"/>
    <w:multiLevelType w:val="hybridMultilevel"/>
    <w:tmpl w:val="E0E8CF1E"/>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1630239422">
    <w:abstractNumId w:val="40"/>
  </w:num>
  <w:num w:numId="2" w16cid:durableId="1496458747">
    <w:abstractNumId w:val="37"/>
  </w:num>
  <w:num w:numId="3" w16cid:durableId="1458795432">
    <w:abstractNumId w:val="21"/>
  </w:num>
  <w:num w:numId="4" w16cid:durableId="346560849">
    <w:abstractNumId w:val="39"/>
  </w:num>
  <w:num w:numId="5" w16cid:durableId="471943656">
    <w:abstractNumId w:val="22"/>
  </w:num>
  <w:num w:numId="6" w16cid:durableId="2905167">
    <w:abstractNumId w:val="16"/>
  </w:num>
  <w:num w:numId="7" w16cid:durableId="709719876">
    <w:abstractNumId w:val="11"/>
  </w:num>
  <w:num w:numId="8" w16cid:durableId="343627250">
    <w:abstractNumId w:val="20"/>
  </w:num>
  <w:num w:numId="9" w16cid:durableId="2146048108">
    <w:abstractNumId w:val="27"/>
  </w:num>
  <w:num w:numId="10" w16cid:durableId="679813145">
    <w:abstractNumId w:val="33"/>
  </w:num>
  <w:num w:numId="11" w16cid:durableId="490297872">
    <w:abstractNumId w:val="35"/>
  </w:num>
  <w:num w:numId="12" w16cid:durableId="1748765504">
    <w:abstractNumId w:val="31"/>
  </w:num>
  <w:num w:numId="13" w16cid:durableId="1644386552">
    <w:abstractNumId w:val="15"/>
  </w:num>
  <w:num w:numId="14" w16cid:durableId="685596044">
    <w:abstractNumId w:val="23"/>
  </w:num>
  <w:num w:numId="15" w16cid:durableId="845559867">
    <w:abstractNumId w:val="30"/>
  </w:num>
  <w:num w:numId="16" w16cid:durableId="948778136">
    <w:abstractNumId w:val="42"/>
  </w:num>
  <w:num w:numId="17" w16cid:durableId="1450315427">
    <w:abstractNumId w:val="38"/>
  </w:num>
  <w:num w:numId="18" w16cid:durableId="217671044">
    <w:abstractNumId w:val="25"/>
  </w:num>
  <w:num w:numId="19" w16cid:durableId="194344046">
    <w:abstractNumId w:val="19"/>
  </w:num>
  <w:num w:numId="20" w16cid:durableId="577640628">
    <w:abstractNumId w:val="44"/>
  </w:num>
  <w:num w:numId="21" w16cid:durableId="1495417482">
    <w:abstractNumId w:val="43"/>
  </w:num>
  <w:num w:numId="22" w16cid:durableId="1016538560">
    <w:abstractNumId w:val="18"/>
  </w:num>
  <w:num w:numId="23" w16cid:durableId="136923227">
    <w:abstractNumId w:val="13"/>
  </w:num>
  <w:num w:numId="24" w16cid:durableId="1091244521">
    <w:abstractNumId w:val="34"/>
  </w:num>
  <w:num w:numId="25" w16cid:durableId="453794546">
    <w:abstractNumId w:val="26"/>
  </w:num>
  <w:num w:numId="26" w16cid:durableId="1592003292">
    <w:abstractNumId w:val="32"/>
  </w:num>
  <w:num w:numId="27" w16cid:durableId="1280456270">
    <w:abstractNumId w:val="10"/>
  </w:num>
  <w:num w:numId="28" w16cid:durableId="2070031791">
    <w:abstractNumId w:val="36"/>
  </w:num>
  <w:num w:numId="29" w16cid:durableId="1788312935">
    <w:abstractNumId w:val="17"/>
  </w:num>
  <w:num w:numId="30" w16cid:durableId="247228139">
    <w:abstractNumId w:val="14"/>
  </w:num>
  <w:num w:numId="31" w16cid:durableId="1003704382">
    <w:abstractNumId w:val="12"/>
  </w:num>
  <w:num w:numId="32" w16cid:durableId="682973952">
    <w:abstractNumId w:val="41"/>
  </w:num>
  <w:num w:numId="33" w16cid:durableId="1187405898">
    <w:abstractNumId w:val="24"/>
  </w:num>
  <w:num w:numId="34" w16cid:durableId="1066221825">
    <w:abstractNumId w:val="29"/>
  </w:num>
  <w:num w:numId="35" w16cid:durableId="1767187892">
    <w:abstractNumId w:val="28"/>
  </w:num>
  <w:num w:numId="36" w16cid:durableId="198979141">
    <w:abstractNumId w:val="2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DA5"/>
    <w:rsid w:val="00000452"/>
    <w:rsid w:val="0000099B"/>
    <w:rsid w:val="00002191"/>
    <w:rsid w:val="00002BC2"/>
    <w:rsid w:val="00005ACB"/>
    <w:rsid w:val="00006DC6"/>
    <w:rsid w:val="000074BD"/>
    <w:rsid w:val="00010029"/>
    <w:rsid w:val="00010B62"/>
    <w:rsid w:val="00010CDB"/>
    <w:rsid w:val="00011EDF"/>
    <w:rsid w:val="00012AEE"/>
    <w:rsid w:val="00012AEF"/>
    <w:rsid w:val="000148CA"/>
    <w:rsid w:val="00016F77"/>
    <w:rsid w:val="00017842"/>
    <w:rsid w:val="00017D2E"/>
    <w:rsid w:val="00020BD8"/>
    <w:rsid w:val="000216DA"/>
    <w:rsid w:val="00022350"/>
    <w:rsid w:val="0002288D"/>
    <w:rsid w:val="00022F94"/>
    <w:rsid w:val="0002300C"/>
    <w:rsid w:val="00023CDF"/>
    <w:rsid w:val="00025D20"/>
    <w:rsid w:val="0002651F"/>
    <w:rsid w:val="000266D1"/>
    <w:rsid w:val="00027059"/>
    <w:rsid w:val="000273AF"/>
    <w:rsid w:val="0002744A"/>
    <w:rsid w:val="00030526"/>
    <w:rsid w:val="00030CE3"/>
    <w:rsid w:val="00030F35"/>
    <w:rsid w:val="00031474"/>
    <w:rsid w:val="00031B58"/>
    <w:rsid w:val="00032741"/>
    <w:rsid w:val="00033F49"/>
    <w:rsid w:val="00035663"/>
    <w:rsid w:val="0003725B"/>
    <w:rsid w:val="0004120F"/>
    <w:rsid w:val="0004142C"/>
    <w:rsid w:val="00041B41"/>
    <w:rsid w:val="00042120"/>
    <w:rsid w:val="00042D61"/>
    <w:rsid w:val="00042F7A"/>
    <w:rsid w:val="00043102"/>
    <w:rsid w:val="00043ED3"/>
    <w:rsid w:val="00044FD0"/>
    <w:rsid w:val="00047C01"/>
    <w:rsid w:val="0005272A"/>
    <w:rsid w:val="00053EFB"/>
    <w:rsid w:val="000540BE"/>
    <w:rsid w:val="00054B5D"/>
    <w:rsid w:val="00055029"/>
    <w:rsid w:val="00055359"/>
    <w:rsid w:val="00055CBE"/>
    <w:rsid w:val="00055DF7"/>
    <w:rsid w:val="000566DE"/>
    <w:rsid w:val="000574FD"/>
    <w:rsid w:val="00060C3A"/>
    <w:rsid w:val="00060D73"/>
    <w:rsid w:val="000610CB"/>
    <w:rsid w:val="0006137A"/>
    <w:rsid w:val="000613D9"/>
    <w:rsid w:val="00062E09"/>
    <w:rsid w:val="00063C4E"/>
    <w:rsid w:val="00063E4B"/>
    <w:rsid w:val="00064529"/>
    <w:rsid w:val="00066FCA"/>
    <w:rsid w:val="00067E22"/>
    <w:rsid w:val="000714CD"/>
    <w:rsid w:val="00071A0C"/>
    <w:rsid w:val="000720B7"/>
    <w:rsid w:val="00073CF9"/>
    <w:rsid w:val="0007438F"/>
    <w:rsid w:val="0007540E"/>
    <w:rsid w:val="0007658D"/>
    <w:rsid w:val="000770F9"/>
    <w:rsid w:val="00077423"/>
    <w:rsid w:val="000779FC"/>
    <w:rsid w:val="00077C61"/>
    <w:rsid w:val="000802F6"/>
    <w:rsid w:val="00082308"/>
    <w:rsid w:val="00083C70"/>
    <w:rsid w:val="000850F5"/>
    <w:rsid w:val="000854EE"/>
    <w:rsid w:val="00085937"/>
    <w:rsid w:val="00086315"/>
    <w:rsid w:val="000867E4"/>
    <w:rsid w:val="00087E96"/>
    <w:rsid w:val="000905DF"/>
    <w:rsid w:val="00090A4A"/>
    <w:rsid w:val="00091DC5"/>
    <w:rsid w:val="00092AC2"/>
    <w:rsid w:val="000931AE"/>
    <w:rsid w:val="00093272"/>
    <w:rsid w:val="00093461"/>
    <w:rsid w:val="0009359F"/>
    <w:rsid w:val="00094765"/>
    <w:rsid w:val="00095EDB"/>
    <w:rsid w:val="000A12D1"/>
    <w:rsid w:val="000A1396"/>
    <w:rsid w:val="000A152E"/>
    <w:rsid w:val="000A2D87"/>
    <w:rsid w:val="000A3E75"/>
    <w:rsid w:val="000A49BD"/>
    <w:rsid w:val="000A5F1A"/>
    <w:rsid w:val="000A6D11"/>
    <w:rsid w:val="000A724F"/>
    <w:rsid w:val="000B0B95"/>
    <w:rsid w:val="000B1088"/>
    <w:rsid w:val="000B22C0"/>
    <w:rsid w:val="000B3149"/>
    <w:rsid w:val="000B3DFC"/>
    <w:rsid w:val="000B5D3E"/>
    <w:rsid w:val="000B613F"/>
    <w:rsid w:val="000B764C"/>
    <w:rsid w:val="000C0C4F"/>
    <w:rsid w:val="000C148C"/>
    <w:rsid w:val="000C1559"/>
    <w:rsid w:val="000C17A7"/>
    <w:rsid w:val="000C212C"/>
    <w:rsid w:val="000C25E1"/>
    <w:rsid w:val="000C2E99"/>
    <w:rsid w:val="000C34CB"/>
    <w:rsid w:val="000C4803"/>
    <w:rsid w:val="000C4F2D"/>
    <w:rsid w:val="000C71B0"/>
    <w:rsid w:val="000D0B2F"/>
    <w:rsid w:val="000D24B8"/>
    <w:rsid w:val="000D319F"/>
    <w:rsid w:val="000D38FF"/>
    <w:rsid w:val="000D4626"/>
    <w:rsid w:val="000D58C1"/>
    <w:rsid w:val="000D59FD"/>
    <w:rsid w:val="000D6550"/>
    <w:rsid w:val="000D7353"/>
    <w:rsid w:val="000E0842"/>
    <w:rsid w:val="000E09A9"/>
    <w:rsid w:val="000E0B87"/>
    <w:rsid w:val="000E253F"/>
    <w:rsid w:val="000E41CB"/>
    <w:rsid w:val="000E53C7"/>
    <w:rsid w:val="000E56C0"/>
    <w:rsid w:val="000E6454"/>
    <w:rsid w:val="000E64B6"/>
    <w:rsid w:val="000E6CA2"/>
    <w:rsid w:val="000E749C"/>
    <w:rsid w:val="000E7A46"/>
    <w:rsid w:val="000F1101"/>
    <w:rsid w:val="000F13B0"/>
    <w:rsid w:val="000F38D3"/>
    <w:rsid w:val="000F395F"/>
    <w:rsid w:val="000F5C64"/>
    <w:rsid w:val="000F6883"/>
    <w:rsid w:val="000F76C4"/>
    <w:rsid w:val="000F7B87"/>
    <w:rsid w:val="001004ED"/>
    <w:rsid w:val="00101205"/>
    <w:rsid w:val="00101E2E"/>
    <w:rsid w:val="00102726"/>
    <w:rsid w:val="00102D8C"/>
    <w:rsid w:val="001036D4"/>
    <w:rsid w:val="001039CF"/>
    <w:rsid w:val="00104B77"/>
    <w:rsid w:val="00106BA8"/>
    <w:rsid w:val="00107AAB"/>
    <w:rsid w:val="0011213D"/>
    <w:rsid w:val="00113F21"/>
    <w:rsid w:val="00114D41"/>
    <w:rsid w:val="0011653A"/>
    <w:rsid w:val="001174DE"/>
    <w:rsid w:val="00120498"/>
    <w:rsid w:val="001205A1"/>
    <w:rsid w:val="001211D4"/>
    <w:rsid w:val="0012150E"/>
    <w:rsid w:val="00122874"/>
    <w:rsid w:val="001243C5"/>
    <w:rsid w:val="00124627"/>
    <w:rsid w:val="00124E39"/>
    <w:rsid w:val="00126B24"/>
    <w:rsid w:val="00126EE5"/>
    <w:rsid w:val="00127527"/>
    <w:rsid w:val="00127968"/>
    <w:rsid w:val="00127E3B"/>
    <w:rsid w:val="001306C2"/>
    <w:rsid w:val="001322A1"/>
    <w:rsid w:val="00132322"/>
    <w:rsid w:val="001334E6"/>
    <w:rsid w:val="00133EF9"/>
    <w:rsid w:val="00134CC6"/>
    <w:rsid w:val="00136D39"/>
    <w:rsid w:val="0013724B"/>
    <w:rsid w:val="00137D76"/>
    <w:rsid w:val="00140DAA"/>
    <w:rsid w:val="00141C79"/>
    <w:rsid w:val="0014341A"/>
    <w:rsid w:val="00143DF9"/>
    <w:rsid w:val="00145254"/>
    <w:rsid w:val="00145940"/>
    <w:rsid w:val="001463A1"/>
    <w:rsid w:val="001476AF"/>
    <w:rsid w:val="00147D15"/>
    <w:rsid w:val="00147F07"/>
    <w:rsid w:val="001501DB"/>
    <w:rsid w:val="0015052E"/>
    <w:rsid w:val="0015087F"/>
    <w:rsid w:val="00150EAB"/>
    <w:rsid w:val="00151DE1"/>
    <w:rsid w:val="00152666"/>
    <w:rsid w:val="00153EAE"/>
    <w:rsid w:val="001544D1"/>
    <w:rsid w:val="00154EE4"/>
    <w:rsid w:val="00156CDF"/>
    <w:rsid w:val="001619D0"/>
    <w:rsid w:val="00162DEB"/>
    <w:rsid w:val="0016432B"/>
    <w:rsid w:val="0016446C"/>
    <w:rsid w:val="00164E42"/>
    <w:rsid w:val="00165941"/>
    <w:rsid w:val="00167F8E"/>
    <w:rsid w:val="001703D8"/>
    <w:rsid w:val="00170D5F"/>
    <w:rsid w:val="00170EBF"/>
    <w:rsid w:val="00172607"/>
    <w:rsid w:val="00172857"/>
    <w:rsid w:val="00173D7E"/>
    <w:rsid w:val="0017406B"/>
    <w:rsid w:val="0017449F"/>
    <w:rsid w:val="00174956"/>
    <w:rsid w:val="00176726"/>
    <w:rsid w:val="00176F5F"/>
    <w:rsid w:val="00180942"/>
    <w:rsid w:val="0018100B"/>
    <w:rsid w:val="00181C9B"/>
    <w:rsid w:val="00181E8B"/>
    <w:rsid w:val="00182294"/>
    <w:rsid w:val="0018298E"/>
    <w:rsid w:val="00185404"/>
    <w:rsid w:val="00185E8A"/>
    <w:rsid w:val="00187455"/>
    <w:rsid w:val="001879F4"/>
    <w:rsid w:val="00187CFF"/>
    <w:rsid w:val="00187D42"/>
    <w:rsid w:val="001920F4"/>
    <w:rsid w:val="001921F5"/>
    <w:rsid w:val="001929E1"/>
    <w:rsid w:val="00193F84"/>
    <w:rsid w:val="00194A15"/>
    <w:rsid w:val="0019562C"/>
    <w:rsid w:val="001977E5"/>
    <w:rsid w:val="001A0349"/>
    <w:rsid w:val="001A07D5"/>
    <w:rsid w:val="001A0EA1"/>
    <w:rsid w:val="001A1223"/>
    <w:rsid w:val="001A1252"/>
    <w:rsid w:val="001A2A46"/>
    <w:rsid w:val="001A3370"/>
    <w:rsid w:val="001A3400"/>
    <w:rsid w:val="001A38E9"/>
    <w:rsid w:val="001A6B5A"/>
    <w:rsid w:val="001B0568"/>
    <w:rsid w:val="001B0E9F"/>
    <w:rsid w:val="001B15F2"/>
    <w:rsid w:val="001B2579"/>
    <w:rsid w:val="001B271F"/>
    <w:rsid w:val="001B7030"/>
    <w:rsid w:val="001C122A"/>
    <w:rsid w:val="001C2640"/>
    <w:rsid w:val="001C2877"/>
    <w:rsid w:val="001C2BBA"/>
    <w:rsid w:val="001C3053"/>
    <w:rsid w:val="001C3DE4"/>
    <w:rsid w:val="001C5A44"/>
    <w:rsid w:val="001C5CA6"/>
    <w:rsid w:val="001D06EC"/>
    <w:rsid w:val="001D1698"/>
    <w:rsid w:val="001D45B1"/>
    <w:rsid w:val="001D61F8"/>
    <w:rsid w:val="001D7C42"/>
    <w:rsid w:val="001E0A6C"/>
    <w:rsid w:val="001E2148"/>
    <w:rsid w:val="001E2A00"/>
    <w:rsid w:val="001E4A34"/>
    <w:rsid w:val="001E5C0B"/>
    <w:rsid w:val="001E6A20"/>
    <w:rsid w:val="001E6C9C"/>
    <w:rsid w:val="001E7205"/>
    <w:rsid w:val="001E7690"/>
    <w:rsid w:val="001E79CB"/>
    <w:rsid w:val="001F0FF0"/>
    <w:rsid w:val="001F1400"/>
    <w:rsid w:val="001F2667"/>
    <w:rsid w:val="001F36A8"/>
    <w:rsid w:val="001F678D"/>
    <w:rsid w:val="00200915"/>
    <w:rsid w:val="00200D0D"/>
    <w:rsid w:val="002019A1"/>
    <w:rsid w:val="00201B9F"/>
    <w:rsid w:val="00201BB0"/>
    <w:rsid w:val="00201F2C"/>
    <w:rsid w:val="002022EC"/>
    <w:rsid w:val="00202B9F"/>
    <w:rsid w:val="00202E5B"/>
    <w:rsid w:val="00203172"/>
    <w:rsid w:val="00206B08"/>
    <w:rsid w:val="00210CD0"/>
    <w:rsid w:val="00211D93"/>
    <w:rsid w:val="00211DB6"/>
    <w:rsid w:val="00212D40"/>
    <w:rsid w:val="00213168"/>
    <w:rsid w:val="00214675"/>
    <w:rsid w:val="0021528B"/>
    <w:rsid w:val="00216209"/>
    <w:rsid w:val="00217021"/>
    <w:rsid w:val="00217752"/>
    <w:rsid w:val="002216E5"/>
    <w:rsid w:val="00222D33"/>
    <w:rsid w:val="002234C5"/>
    <w:rsid w:val="00223C12"/>
    <w:rsid w:val="00224E42"/>
    <w:rsid w:val="00224FA0"/>
    <w:rsid w:val="00226619"/>
    <w:rsid w:val="002270D6"/>
    <w:rsid w:val="00227D11"/>
    <w:rsid w:val="00227F13"/>
    <w:rsid w:val="002306F7"/>
    <w:rsid w:val="00231C63"/>
    <w:rsid w:val="0023210D"/>
    <w:rsid w:val="002333C2"/>
    <w:rsid w:val="0023563B"/>
    <w:rsid w:val="00235A12"/>
    <w:rsid w:val="00235EB5"/>
    <w:rsid w:val="0023764C"/>
    <w:rsid w:val="00237A12"/>
    <w:rsid w:val="00240670"/>
    <w:rsid w:val="00242EA4"/>
    <w:rsid w:val="00243B7A"/>
    <w:rsid w:val="0024737C"/>
    <w:rsid w:val="00247861"/>
    <w:rsid w:val="002479D1"/>
    <w:rsid w:val="00250CCD"/>
    <w:rsid w:val="00251898"/>
    <w:rsid w:val="00251BB1"/>
    <w:rsid w:val="002543ED"/>
    <w:rsid w:val="0025470F"/>
    <w:rsid w:val="0025488E"/>
    <w:rsid w:val="00254C24"/>
    <w:rsid w:val="00255FE1"/>
    <w:rsid w:val="0026005F"/>
    <w:rsid w:val="00260489"/>
    <w:rsid w:val="00260F14"/>
    <w:rsid w:val="00261075"/>
    <w:rsid w:val="00262EBA"/>
    <w:rsid w:val="0026307E"/>
    <w:rsid w:val="002636B8"/>
    <w:rsid w:val="002638E4"/>
    <w:rsid w:val="0026402B"/>
    <w:rsid w:val="00264A5A"/>
    <w:rsid w:val="00264DF0"/>
    <w:rsid w:val="00265243"/>
    <w:rsid w:val="0026652D"/>
    <w:rsid w:val="00266BE2"/>
    <w:rsid w:val="002677D1"/>
    <w:rsid w:val="00267A90"/>
    <w:rsid w:val="0027270E"/>
    <w:rsid w:val="002730BD"/>
    <w:rsid w:val="0027337E"/>
    <w:rsid w:val="00273CF0"/>
    <w:rsid w:val="00276AC9"/>
    <w:rsid w:val="00277566"/>
    <w:rsid w:val="0027789C"/>
    <w:rsid w:val="00284EB7"/>
    <w:rsid w:val="00287B22"/>
    <w:rsid w:val="00287EB2"/>
    <w:rsid w:val="00291F85"/>
    <w:rsid w:val="002920F1"/>
    <w:rsid w:val="0029266B"/>
    <w:rsid w:val="0029381E"/>
    <w:rsid w:val="00295B06"/>
    <w:rsid w:val="002A145A"/>
    <w:rsid w:val="002A2B07"/>
    <w:rsid w:val="002A45D5"/>
    <w:rsid w:val="002A5C2B"/>
    <w:rsid w:val="002A6207"/>
    <w:rsid w:val="002A62DB"/>
    <w:rsid w:val="002A7FC4"/>
    <w:rsid w:val="002B1111"/>
    <w:rsid w:val="002B1EC0"/>
    <w:rsid w:val="002B2332"/>
    <w:rsid w:val="002B2CB0"/>
    <w:rsid w:val="002B2D68"/>
    <w:rsid w:val="002B3E8B"/>
    <w:rsid w:val="002B42B6"/>
    <w:rsid w:val="002B48A9"/>
    <w:rsid w:val="002B49B5"/>
    <w:rsid w:val="002B5E43"/>
    <w:rsid w:val="002B6B63"/>
    <w:rsid w:val="002B7D4C"/>
    <w:rsid w:val="002B7F3D"/>
    <w:rsid w:val="002C00EB"/>
    <w:rsid w:val="002C17B9"/>
    <w:rsid w:val="002C40C5"/>
    <w:rsid w:val="002C553E"/>
    <w:rsid w:val="002C55F0"/>
    <w:rsid w:val="002C5BFB"/>
    <w:rsid w:val="002C61BD"/>
    <w:rsid w:val="002C7910"/>
    <w:rsid w:val="002D0AF3"/>
    <w:rsid w:val="002D25FD"/>
    <w:rsid w:val="002D2705"/>
    <w:rsid w:val="002D2C03"/>
    <w:rsid w:val="002D302C"/>
    <w:rsid w:val="002D3461"/>
    <w:rsid w:val="002D5BC7"/>
    <w:rsid w:val="002D62C1"/>
    <w:rsid w:val="002D6E05"/>
    <w:rsid w:val="002E1760"/>
    <w:rsid w:val="002E17EC"/>
    <w:rsid w:val="002E2891"/>
    <w:rsid w:val="002E2FE3"/>
    <w:rsid w:val="002E4137"/>
    <w:rsid w:val="002E5FA9"/>
    <w:rsid w:val="002E6192"/>
    <w:rsid w:val="002E6B51"/>
    <w:rsid w:val="002E7376"/>
    <w:rsid w:val="002E79EB"/>
    <w:rsid w:val="002F0296"/>
    <w:rsid w:val="002F0E7C"/>
    <w:rsid w:val="002F1450"/>
    <w:rsid w:val="002F18FE"/>
    <w:rsid w:val="002F1B92"/>
    <w:rsid w:val="002F2959"/>
    <w:rsid w:val="002F2B83"/>
    <w:rsid w:val="002F2CFF"/>
    <w:rsid w:val="002F42C6"/>
    <w:rsid w:val="002F5142"/>
    <w:rsid w:val="002F7FCE"/>
    <w:rsid w:val="00301A9D"/>
    <w:rsid w:val="00302253"/>
    <w:rsid w:val="0030293A"/>
    <w:rsid w:val="00302BE4"/>
    <w:rsid w:val="00302C7A"/>
    <w:rsid w:val="00303745"/>
    <w:rsid w:val="00304F80"/>
    <w:rsid w:val="00305DE1"/>
    <w:rsid w:val="00306B2E"/>
    <w:rsid w:val="003077B6"/>
    <w:rsid w:val="00307E3B"/>
    <w:rsid w:val="003100A1"/>
    <w:rsid w:val="003131B5"/>
    <w:rsid w:val="003132D2"/>
    <w:rsid w:val="00313A2E"/>
    <w:rsid w:val="00313C11"/>
    <w:rsid w:val="00314B63"/>
    <w:rsid w:val="00315412"/>
    <w:rsid w:val="00317103"/>
    <w:rsid w:val="00317610"/>
    <w:rsid w:val="0032017E"/>
    <w:rsid w:val="003204B7"/>
    <w:rsid w:val="00321656"/>
    <w:rsid w:val="003225BB"/>
    <w:rsid w:val="00323132"/>
    <w:rsid w:val="003253F4"/>
    <w:rsid w:val="00325B83"/>
    <w:rsid w:val="0033424D"/>
    <w:rsid w:val="00334412"/>
    <w:rsid w:val="0033465F"/>
    <w:rsid w:val="0033759A"/>
    <w:rsid w:val="00337733"/>
    <w:rsid w:val="00341BDF"/>
    <w:rsid w:val="0034210F"/>
    <w:rsid w:val="003431A7"/>
    <w:rsid w:val="003435C2"/>
    <w:rsid w:val="00343C4E"/>
    <w:rsid w:val="0034428B"/>
    <w:rsid w:val="00344B40"/>
    <w:rsid w:val="00344D2F"/>
    <w:rsid w:val="00345392"/>
    <w:rsid w:val="00347558"/>
    <w:rsid w:val="00351B2B"/>
    <w:rsid w:val="00351E27"/>
    <w:rsid w:val="0035393B"/>
    <w:rsid w:val="00355BBE"/>
    <w:rsid w:val="00355FE5"/>
    <w:rsid w:val="003575EF"/>
    <w:rsid w:val="00357BE0"/>
    <w:rsid w:val="00360535"/>
    <w:rsid w:val="00360C54"/>
    <w:rsid w:val="00360C85"/>
    <w:rsid w:val="003615B2"/>
    <w:rsid w:val="00362045"/>
    <w:rsid w:val="0036352E"/>
    <w:rsid w:val="00363A8C"/>
    <w:rsid w:val="003640EA"/>
    <w:rsid w:val="00365B41"/>
    <w:rsid w:val="00366D19"/>
    <w:rsid w:val="00366DE3"/>
    <w:rsid w:val="00367768"/>
    <w:rsid w:val="00367BF3"/>
    <w:rsid w:val="003707FD"/>
    <w:rsid w:val="00371BE0"/>
    <w:rsid w:val="00371CE8"/>
    <w:rsid w:val="003742A9"/>
    <w:rsid w:val="0037438C"/>
    <w:rsid w:val="003751C1"/>
    <w:rsid w:val="00375F6E"/>
    <w:rsid w:val="003765E2"/>
    <w:rsid w:val="00376F34"/>
    <w:rsid w:val="00381567"/>
    <w:rsid w:val="00384CB1"/>
    <w:rsid w:val="0038704A"/>
    <w:rsid w:val="00387453"/>
    <w:rsid w:val="00387A9B"/>
    <w:rsid w:val="00387C47"/>
    <w:rsid w:val="00387D2D"/>
    <w:rsid w:val="0039012E"/>
    <w:rsid w:val="003926F9"/>
    <w:rsid w:val="003929FF"/>
    <w:rsid w:val="00393655"/>
    <w:rsid w:val="003952F3"/>
    <w:rsid w:val="00397227"/>
    <w:rsid w:val="003A25A8"/>
    <w:rsid w:val="003A30AF"/>
    <w:rsid w:val="003A3853"/>
    <w:rsid w:val="003A3B6E"/>
    <w:rsid w:val="003A3D99"/>
    <w:rsid w:val="003A55CE"/>
    <w:rsid w:val="003A5925"/>
    <w:rsid w:val="003A6410"/>
    <w:rsid w:val="003A7772"/>
    <w:rsid w:val="003B06FF"/>
    <w:rsid w:val="003B18ED"/>
    <w:rsid w:val="003B234E"/>
    <w:rsid w:val="003B5A0E"/>
    <w:rsid w:val="003B66A5"/>
    <w:rsid w:val="003B7509"/>
    <w:rsid w:val="003B7F31"/>
    <w:rsid w:val="003B7F94"/>
    <w:rsid w:val="003C0957"/>
    <w:rsid w:val="003C0DF4"/>
    <w:rsid w:val="003C3526"/>
    <w:rsid w:val="003C3D68"/>
    <w:rsid w:val="003C4038"/>
    <w:rsid w:val="003C410A"/>
    <w:rsid w:val="003C42DB"/>
    <w:rsid w:val="003C5594"/>
    <w:rsid w:val="003C5EC9"/>
    <w:rsid w:val="003C6062"/>
    <w:rsid w:val="003C707F"/>
    <w:rsid w:val="003C7B65"/>
    <w:rsid w:val="003D0ED9"/>
    <w:rsid w:val="003D181E"/>
    <w:rsid w:val="003D29B2"/>
    <w:rsid w:val="003D29CB"/>
    <w:rsid w:val="003D594F"/>
    <w:rsid w:val="003D7060"/>
    <w:rsid w:val="003E1B60"/>
    <w:rsid w:val="003E4B02"/>
    <w:rsid w:val="003E5338"/>
    <w:rsid w:val="003E6BB8"/>
    <w:rsid w:val="003E7550"/>
    <w:rsid w:val="003E76DA"/>
    <w:rsid w:val="003F0444"/>
    <w:rsid w:val="003F0D41"/>
    <w:rsid w:val="003F1791"/>
    <w:rsid w:val="003F30F7"/>
    <w:rsid w:val="003F3448"/>
    <w:rsid w:val="003F5AE0"/>
    <w:rsid w:val="003F7A5D"/>
    <w:rsid w:val="003F7B07"/>
    <w:rsid w:val="003F7E0A"/>
    <w:rsid w:val="004007A9"/>
    <w:rsid w:val="00400D95"/>
    <w:rsid w:val="00403569"/>
    <w:rsid w:val="00403D40"/>
    <w:rsid w:val="004054CF"/>
    <w:rsid w:val="0041028B"/>
    <w:rsid w:val="0041247C"/>
    <w:rsid w:val="00412684"/>
    <w:rsid w:val="004126F2"/>
    <w:rsid w:val="00413419"/>
    <w:rsid w:val="00413CEB"/>
    <w:rsid w:val="00414783"/>
    <w:rsid w:val="004168ED"/>
    <w:rsid w:val="0041799F"/>
    <w:rsid w:val="004209AB"/>
    <w:rsid w:val="00421AC7"/>
    <w:rsid w:val="00423AE3"/>
    <w:rsid w:val="00423C7F"/>
    <w:rsid w:val="00423F09"/>
    <w:rsid w:val="00424CEF"/>
    <w:rsid w:val="00424D7C"/>
    <w:rsid w:val="00424DFE"/>
    <w:rsid w:val="004251A3"/>
    <w:rsid w:val="00426AC7"/>
    <w:rsid w:val="00427A8B"/>
    <w:rsid w:val="00430790"/>
    <w:rsid w:val="004317F9"/>
    <w:rsid w:val="0043369B"/>
    <w:rsid w:val="00435819"/>
    <w:rsid w:val="004361E6"/>
    <w:rsid w:val="00436710"/>
    <w:rsid w:val="00437E11"/>
    <w:rsid w:val="00440839"/>
    <w:rsid w:val="0044094D"/>
    <w:rsid w:val="004420B4"/>
    <w:rsid w:val="004423A8"/>
    <w:rsid w:val="00442744"/>
    <w:rsid w:val="00443617"/>
    <w:rsid w:val="004444B4"/>
    <w:rsid w:val="004459B4"/>
    <w:rsid w:val="00446540"/>
    <w:rsid w:val="00447A2D"/>
    <w:rsid w:val="004502B8"/>
    <w:rsid w:val="00450344"/>
    <w:rsid w:val="00452B75"/>
    <w:rsid w:val="00452EB8"/>
    <w:rsid w:val="00452F80"/>
    <w:rsid w:val="004530C2"/>
    <w:rsid w:val="00454060"/>
    <w:rsid w:val="00454230"/>
    <w:rsid w:val="0045469E"/>
    <w:rsid w:val="004546F1"/>
    <w:rsid w:val="004548B4"/>
    <w:rsid w:val="00456404"/>
    <w:rsid w:val="00460682"/>
    <w:rsid w:val="00461419"/>
    <w:rsid w:val="00461711"/>
    <w:rsid w:val="0046195B"/>
    <w:rsid w:val="00461AA9"/>
    <w:rsid w:val="00461B78"/>
    <w:rsid w:val="00462041"/>
    <w:rsid w:val="0046262E"/>
    <w:rsid w:val="00464403"/>
    <w:rsid w:val="0046681F"/>
    <w:rsid w:val="00467198"/>
    <w:rsid w:val="004672CE"/>
    <w:rsid w:val="00467461"/>
    <w:rsid w:val="0046790B"/>
    <w:rsid w:val="004711B1"/>
    <w:rsid w:val="00471258"/>
    <w:rsid w:val="00472C4E"/>
    <w:rsid w:val="00472F09"/>
    <w:rsid w:val="0047327A"/>
    <w:rsid w:val="00473FFA"/>
    <w:rsid w:val="004776FA"/>
    <w:rsid w:val="004779DD"/>
    <w:rsid w:val="00481FDC"/>
    <w:rsid w:val="00485027"/>
    <w:rsid w:val="00485298"/>
    <w:rsid w:val="004856F1"/>
    <w:rsid w:val="00485CF6"/>
    <w:rsid w:val="00486109"/>
    <w:rsid w:val="00486127"/>
    <w:rsid w:val="0048628E"/>
    <w:rsid w:val="0048659F"/>
    <w:rsid w:val="00486F9A"/>
    <w:rsid w:val="00487AB5"/>
    <w:rsid w:val="00487B35"/>
    <w:rsid w:val="00487C31"/>
    <w:rsid w:val="0049011D"/>
    <w:rsid w:val="004908D9"/>
    <w:rsid w:val="00490B32"/>
    <w:rsid w:val="00490E58"/>
    <w:rsid w:val="00491E6A"/>
    <w:rsid w:val="00492236"/>
    <w:rsid w:val="00493E5D"/>
    <w:rsid w:val="0049474F"/>
    <w:rsid w:val="00495058"/>
    <w:rsid w:val="00495450"/>
    <w:rsid w:val="00495714"/>
    <w:rsid w:val="00495842"/>
    <w:rsid w:val="00495DEF"/>
    <w:rsid w:val="004970DA"/>
    <w:rsid w:val="004A0959"/>
    <w:rsid w:val="004A0C67"/>
    <w:rsid w:val="004A1A24"/>
    <w:rsid w:val="004A1B91"/>
    <w:rsid w:val="004A210F"/>
    <w:rsid w:val="004A310F"/>
    <w:rsid w:val="004A418C"/>
    <w:rsid w:val="004A6AB8"/>
    <w:rsid w:val="004A74E4"/>
    <w:rsid w:val="004A7864"/>
    <w:rsid w:val="004B07E3"/>
    <w:rsid w:val="004B32B2"/>
    <w:rsid w:val="004B687A"/>
    <w:rsid w:val="004B7402"/>
    <w:rsid w:val="004B7950"/>
    <w:rsid w:val="004C0049"/>
    <w:rsid w:val="004C00F9"/>
    <w:rsid w:val="004C06AE"/>
    <w:rsid w:val="004C1532"/>
    <w:rsid w:val="004C3230"/>
    <w:rsid w:val="004C423B"/>
    <w:rsid w:val="004C49CD"/>
    <w:rsid w:val="004C5A95"/>
    <w:rsid w:val="004C6E63"/>
    <w:rsid w:val="004C749D"/>
    <w:rsid w:val="004C78D5"/>
    <w:rsid w:val="004C7F1C"/>
    <w:rsid w:val="004D11E2"/>
    <w:rsid w:val="004D1A17"/>
    <w:rsid w:val="004D6B5D"/>
    <w:rsid w:val="004E1AB2"/>
    <w:rsid w:val="004E1E9E"/>
    <w:rsid w:val="004E3DF5"/>
    <w:rsid w:val="004E418F"/>
    <w:rsid w:val="004E5FD2"/>
    <w:rsid w:val="004E6384"/>
    <w:rsid w:val="004E63AC"/>
    <w:rsid w:val="004E7CFC"/>
    <w:rsid w:val="004F0277"/>
    <w:rsid w:val="004F1621"/>
    <w:rsid w:val="004F1C96"/>
    <w:rsid w:val="004F2399"/>
    <w:rsid w:val="004F32AF"/>
    <w:rsid w:val="004F6B23"/>
    <w:rsid w:val="004F7442"/>
    <w:rsid w:val="004F7792"/>
    <w:rsid w:val="00500C55"/>
    <w:rsid w:val="00501359"/>
    <w:rsid w:val="0050151F"/>
    <w:rsid w:val="005015E2"/>
    <w:rsid w:val="0050194F"/>
    <w:rsid w:val="00502518"/>
    <w:rsid w:val="00503964"/>
    <w:rsid w:val="005041BB"/>
    <w:rsid w:val="00504D02"/>
    <w:rsid w:val="00504D19"/>
    <w:rsid w:val="00505331"/>
    <w:rsid w:val="0050586C"/>
    <w:rsid w:val="00506E2E"/>
    <w:rsid w:val="00510732"/>
    <w:rsid w:val="005119C2"/>
    <w:rsid w:val="00511CB3"/>
    <w:rsid w:val="005121F8"/>
    <w:rsid w:val="005126F0"/>
    <w:rsid w:val="00512859"/>
    <w:rsid w:val="00514119"/>
    <w:rsid w:val="00514C86"/>
    <w:rsid w:val="00517100"/>
    <w:rsid w:val="00517350"/>
    <w:rsid w:val="005176E7"/>
    <w:rsid w:val="0052073D"/>
    <w:rsid w:val="00521027"/>
    <w:rsid w:val="00521328"/>
    <w:rsid w:val="0052186E"/>
    <w:rsid w:val="00521BA2"/>
    <w:rsid w:val="00524D3D"/>
    <w:rsid w:val="005253C5"/>
    <w:rsid w:val="00525A14"/>
    <w:rsid w:val="00526113"/>
    <w:rsid w:val="00526497"/>
    <w:rsid w:val="00526F3A"/>
    <w:rsid w:val="0052754D"/>
    <w:rsid w:val="00530470"/>
    <w:rsid w:val="005308C8"/>
    <w:rsid w:val="00530D17"/>
    <w:rsid w:val="005315BB"/>
    <w:rsid w:val="00535DD0"/>
    <w:rsid w:val="0053603B"/>
    <w:rsid w:val="00537328"/>
    <w:rsid w:val="00537920"/>
    <w:rsid w:val="00537E15"/>
    <w:rsid w:val="005416AF"/>
    <w:rsid w:val="00542737"/>
    <w:rsid w:val="005432AC"/>
    <w:rsid w:val="00543769"/>
    <w:rsid w:val="00543915"/>
    <w:rsid w:val="00543A1B"/>
    <w:rsid w:val="00545C18"/>
    <w:rsid w:val="00546D05"/>
    <w:rsid w:val="00547C78"/>
    <w:rsid w:val="00552407"/>
    <w:rsid w:val="00552F19"/>
    <w:rsid w:val="0055381D"/>
    <w:rsid w:val="00553C49"/>
    <w:rsid w:val="00554341"/>
    <w:rsid w:val="00554505"/>
    <w:rsid w:val="005550BF"/>
    <w:rsid w:val="0055707F"/>
    <w:rsid w:val="0055798F"/>
    <w:rsid w:val="00560ACC"/>
    <w:rsid w:val="00560D4C"/>
    <w:rsid w:val="0056232F"/>
    <w:rsid w:val="0056282D"/>
    <w:rsid w:val="0056312A"/>
    <w:rsid w:val="005638FF"/>
    <w:rsid w:val="00564802"/>
    <w:rsid w:val="00564CD5"/>
    <w:rsid w:val="00566362"/>
    <w:rsid w:val="0057049D"/>
    <w:rsid w:val="00570583"/>
    <w:rsid w:val="005708F5"/>
    <w:rsid w:val="0057283E"/>
    <w:rsid w:val="00572DF4"/>
    <w:rsid w:val="00573178"/>
    <w:rsid w:val="00575F98"/>
    <w:rsid w:val="00577A90"/>
    <w:rsid w:val="00582236"/>
    <w:rsid w:val="00582627"/>
    <w:rsid w:val="005835A1"/>
    <w:rsid w:val="00583BDF"/>
    <w:rsid w:val="00583DB7"/>
    <w:rsid w:val="00584ECA"/>
    <w:rsid w:val="0058651D"/>
    <w:rsid w:val="00586627"/>
    <w:rsid w:val="00586F82"/>
    <w:rsid w:val="00587801"/>
    <w:rsid w:val="005903CD"/>
    <w:rsid w:val="00591C8D"/>
    <w:rsid w:val="00592192"/>
    <w:rsid w:val="00592299"/>
    <w:rsid w:val="00594169"/>
    <w:rsid w:val="0059479E"/>
    <w:rsid w:val="00594C0C"/>
    <w:rsid w:val="00595B77"/>
    <w:rsid w:val="005961D8"/>
    <w:rsid w:val="0059763E"/>
    <w:rsid w:val="005A06BD"/>
    <w:rsid w:val="005A201B"/>
    <w:rsid w:val="005A2291"/>
    <w:rsid w:val="005A2BD3"/>
    <w:rsid w:val="005A3F4C"/>
    <w:rsid w:val="005A47BD"/>
    <w:rsid w:val="005A5DEF"/>
    <w:rsid w:val="005A646B"/>
    <w:rsid w:val="005A79C4"/>
    <w:rsid w:val="005B0106"/>
    <w:rsid w:val="005B211D"/>
    <w:rsid w:val="005B235A"/>
    <w:rsid w:val="005B272D"/>
    <w:rsid w:val="005B3E99"/>
    <w:rsid w:val="005B482C"/>
    <w:rsid w:val="005C058F"/>
    <w:rsid w:val="005C0DB1"/>
    <w:rsid w:val="005C1635"/>
    <w:rsid w:val="005C3E56"/>
    <w:rsid w:val="005C4C0E"/>
    <w:rsid w:val="005C5394"/>
    <w:rsid w:val="005C5818"/>
    <w:rsid w:val="005C67BE"/>
    <w:rsid w:val="005C692C"/>
    <w:rsid w:val="005C6B03"/>
    <w:rsid w:val="005C71A8"/>
    <w:rsid w:val="005C7A84"/>
    <w:rsid w:val="005D0F2E"/>
    <w:rsid w:val="005D113E"/>
    <w:rsid w:val="005D1E7A"/>
    <w:rsid w:val="005D22F5"/>
    <w:rsid w:val="005D2EB4"/>
    <w:rsid w:val="005D4119"/>
    <w:rsid w:val="005D4445"/>
    <w:rsid w:val="005D51BB"/>
    <w:rsid w:val="005D5A4F"/>
    <w:rsid w:val="005D70A6"/>
    <w:rsid w:val="005D7493"/>
    <w:rsid w:val="005D7827"/>
    <w:rsid w:val="005D7B8A"/>
    <w:rsid w:val="005E0326"/>
    <w:rsid w:val="005E1420"/>
    <w:rsid w:val="005E1CB6"/>
    <w:rsid w:val="005E278D"/>
    <w:rsid w:val="005E434E"/>
    <w:rsid w:val="005E50D3"/>
    <w:rsid w:val="005E6D83"/>
    <w:rsid w:val="005E6E8B"/>
    <w:rsid w:val="005E6E9B"/>
    <w:rsid w:val="005E7D6A"/>
    <w:rsid w:val="005F00B3"/>
    <w:rsid w:val="005F02D0"/>
    <w:rsid w:val="005F2B3D"/>
    <w:rsid w:val="005F2D45"/>
    <w:rsid w:val="005F5C09"/>
    <w:rsid w:val="00600260"/>
    <w:rsid w:val="00600657"/>
    <w:rsid w:val="00602C9F"/>
    <w:rsid w:val="00604CAF"/>
    <w:rsid w:val="00606756"/>
    <w:rsid w:val="00611295"/>
    <w:rsid w:val="006123FE"/>
    <w:rsid w:val="006124A6"/>
    <w:rsid w:val="006139E1"/>
    <w:rsid w:val="00613B90"/>
    <w:rsid w:val="0061430C"/>
    <w:rsid w:val="006143F8"/>
    <w:rsid w:val="00614D14"/>
    <w:rsid w:val="00615EB1"/>
    <w:rsid w:val="00616645"/>
    <w:rsid w:val="00617610"/>
    <w:rsid w:val="00617D6D"/>
    <w:rsid w:val="006201F5"/>
    <w:rsid w:val="0062031F"/>
    <w:rsid w:val="00622F31"/>
    <w:rsid w:val="00623C97"/>
    <w:rsid w:val="0062419A"/>
    <w:rsid w:val="00624B5F"/>
    <w:rsid w:val="00624BCA"/>
    <w:rsid w:val="00624DC6"/>
    <w:rsid w:val="0062548F"/>
    <w:rsid w:val="00626744"/>
    <w:rsid w:val="00626960"/>
    <w:rsid w:val="00626CFB"/>
    <w:rsid w:val="00626F85"/>
    <w:rsid w:val="00627288"/>
    <w:rsid w:val="00630277"/>
    <w:rsid w:val="0063087E"/>
    <w:rsid w:val="00630AD4"/>
    <w:rsid w:val="00631170"/>
    <w:rsid w:val="00631175"/>
    <w:rsid w:val="00634D42"/>
    <w:rsid w:val="00635F7D"/>
    <w:rsid w:val="0063665A"/>
    <w:rsid w:val="006371A1"/>
    <w:rsid w:val="00637E01"/>
    <w:rsid w:val="00637FC0"/>
    <w:rsid w:val="00637FEB"/>
    <w:rsid w:val="00641733"/>
    <w:rsid w:val="00642323"/>
    <w:rsid w:val="00643518"/>
    <w:rsid w:val="00643B17"/>
    <w:rsid w:val="00644CFE"/>
    <w:rsid w:val="00644F45"/>
    <w:rsid w:val="006464CB"/>
    <w:rsid w:val="00650F06"/>
    <w:rsid w:val="00651647"/>
    <w:rsid w:val="00651DB9"/>
    <w:rsid w:val="00652179"/>
    <w:rsid w:val="00652615"/>
    <w:rsid w:val="0065373C"/>
    <w:rsid w:val="00653BA9"/>
    <w:rsid w:val="006540E2"/>
    <w:rsid w:val="00654103"/>
    <w:rsid w:val="00654619"/>
    <w:rsid w:val="006552A1"/>
    <w:rsid w:val="00655B0B"/>
    <w:rsid w:val="00657897"/>
    <w:rsid w:val="00657F22"/>
    <w:rsid w:val="006605E3"/>
    <w:rsid w:val="00660B3D"/>
    <w:rsid w:val="00661658"/>
    <w:rsid w:val="0066339B"/>
    <w:rsid w:val="00663C22"/>
    <w:rsid w:val="00663DA0"/>
    <w:rsid w:val="00666392"/>
    <w:rsid w:val="0066719D"/>
    <w:rsid w:val="006678D4"/>
    <w:rsid w:val="00667B30"/>
    <w:rsid w:val="00671BCB"/>
    <w:rsid w:val="00672689"/>
    <w:rsid w:val="006740DC"/>
    <w:rsid w:val="00674F21"/>
    <w:rsid w:val="006750E2"/>
    <w:rsid w:val="006767CB"/>
    <w:rsid w:val="006769F8"/>
    <w:rsid w:val="006772CF"/>
    <w:rsid w:val="006778C2"/>
    <w:rsid w:val="00680A2C"/>
    <w:rsid w:val="0068125F"/>
    <w:rsid w:val="006817EE"/>
    <w:rsid w:val="00681ADE"/>
    <w:rsid w:val="006834D2"/>
    <w:rsid w:val="00683F23"/>
    <w:rsid w:val="006840FC"/>
    <w:rsid w:val="0068470F"/>
    <w:rsid w:val="0068580B"/>
    <w:rsid w:val="00685DA4"/>
    <w:rsid w:val="00685F80"/>
    <w:rsid w:val="00686818"/>
    <w:rsid w:val="006872DD"/>
    <w:rsid w:val="0068739F"/>
    <w:rsid w:val="00687915"/>
    <w:rsid w:val="00690470"/>
    <w:rsid w:val="00693058"/>
    <w:rsid w:val="00693CD1"/>
    <w:rsid w:val="0069481A"/>
    <w:rsid w:val="00695090"/>
    <w:rsid w:val="00695257"/>
    <w:rsid w:val="00697A9A"/>
    <w:rsid w:val="006A17DE"/>
    <w:rsid w:val="006A2B7E"/>
    <w:rsid w:val="006A2E72"/>
    <w:rsid w:val="006A2E91"/>
    <w:rsid w:val="006A486E"/>
    <w:rsid w:val="006A4C20"/>
    <w:rsid w:val="006A4DD0"/>
    <w:rsid w:val="006A5E39"/>
    <w:rsid w:val="006A6E81"/>
    <w:rsid w:val="006A6F6A"/>
    <w:rsid w:val="006A787D"/>
    <w:rsid w:val="006B0346"/>
    <w:rsid w:val="006B10C4"/>
    <w:rsid w:val="006B1181"/>
    <w:rsid w:val="006B1353"/>
    <w:rsid w:val="006B2A6A"/>
    <w:rsid w:val="006B3B12"/>
    <w:rsid w:val="006B3CCB"/>
    <w:rsid w:val="006B47AF"/>
    <w:rsid w:val="006B4843"/>
    <w:rsid w:val="006B4E47"/>
    <w:rsid w:val="006B57B3"/>
    <w:rsid w:val="006B5803"/>
    <w:rsid w:val="006B6E93"/>
    <w:rsid w:val="006B7120"/>
    <w:rsid w:val="006B7150"/>
    <w:rsid w:val="006B7154"/>
    <w:rsid w:val="006C05EA"/>
    <w:rsid w:val="006C06DF"/>
    <w:rsid w:val="006C1A9F"/>
    <w:rsid w:val="006C26AC"/>
    <w:rsid w:val="006C3265"/>
    <w:rsid w:val="006C3C12"/>
    <w:rsid w:val="006C7461"/>
    <w:rsid w:val="006D04F7"/>
    <w:rsid w:val="006D11D5"/>
    <w:rsid w:val="006D2BB3"/>
    <w:rsid w:val="006D6567"/>
    <w:rsid w:val="006D659F"/>
    <w:rsid w:val="006D7167"/>
    <w:rsid w:val="006E00A5"/>
    <w:rsid w:val="006E04F0"/>
    <w:rsid w:val="006E0C8F"/>
    <w:rsid w:val="006E0E69"/>
    <w:rsid w:val="006E33F5"/>
    <w:rsid w:val="006E3D36"/>
    <w:rsid w:val="006E3DD8"/>
    <w:rsid w:val="006E43BC"/>
    <w:rsid w:val="006E5904"/>
    <w:rsid w:val="006E7BA0"/>
    <w:rsid w:val="006E7CA0"/>
    <w:rsid w:val="006F352E"/>
    <w:rsid w:val="006F4034"/>
    <w:rsid w:val="006F5509"/>
    <w:rsid w:val="006F58E6"/>
    <w:rsid w:val="006F5ACD"/>
    <w:rsid w:val="006F5F1E"/>
    <w:rsid w:val="006F6374"/>
    <w:rsid w:val="006F6B46"/>
    <w:rsid w:val="006F6B6E"/>
    <w:rsid w:val="006F761C"/>
    <w:rsid w:val="006F7F44"/>
    <w:rsid w:val="00701488"/>
    <w:rsid w:val="00703DA0"/>
    <w:rsid w:val="007042F1"/>
    <w:rsid w:val="00705239"/>
    <w:rsid w:val="007057FE"/>
    <w:rsid w:val="00705E3B"/>
    <w:rsid w:val="00705EE5"/>
    <w:rsid w:val="0070753F"/>
    <w:rsid w:val="007077BB"/>
    <w:rsid w:val="007129CC"/>
    <w:rsid w:val="00713AFD"/>
    <w:rsid w:val="00713D29"/>
    <w:rsid w:val="00713EFC"/>
    <w:rsid w:val="0071525D"/>
    <w:rsid w:val="0071577A"/>
    <w:rsid w:val="007165B2"/>
    <w:rsid w:val="00717279"/>
    <w:rsid w:val="0071761C"/>
    <w:rsid w:val="007202AD"/>
    <w:rsid w:val="007213C4"/>
    <w:rsid w:val="007230FE"/>
    <w:rsid w:val="00725718"/>
    <w:rsid w:val="0072666D"/>
    <w:rsid w:val="007269A3"/>
    <w:rsid w:val="007303B7"/>
    <w:rsid w:val="00730815"/>
    <w:rsid w:val="00730D4A"/>
    <w:rsid w:val="007329D3"/>
    <w:rsid w:val="00732F20"/>
    <w:rsid w:val="007333DF"/>
    <w:rsid w:val="007337B9"/>
    <w:rsid w:val="00733818"/>
    <w:rsid w:val="00734807"/>
    <w:rsid w:val="007359EB"/>
    <w:rsid w:val="00737046"/>
    <w:rsid w:val="00740787"/>
    <w:rsid w:val="007408F5"/>
    <w:rsid w:val="007417D7"/>
    <w:rsid w:val="007426C0"/>
    <w:rsid w:val="007444A0"/>
    <w:rsid w:val="00746AAD"/>
    <w:rsid w:val="00747D65"/>
    <w:rsid w:val="00750166"/>
    <w:rsid w:val="0075021E"/>
    <w:rsid w:val="00750C50"/>
    <w:rsid w:val="007518B7"/>
    <w:rsid w:val="00754313"/>
    <w:rsid w:val="00754454"/>
    <w:rsid w:val="00755EB4"/>
    <w:rsid w:val="007574F8"/>
    <w:rsid w:val="00760A93"/>
    <w:rsid w:val="00761CE5"/>
    <w:rsid w:val="00762135"/>
    <w:rsid w:val="00762144"/>
    <w:rsid w:val="00762FBD"/>
    <w:rsid w:val="007632D2"/>
    <w:rsid w:val="0076336D"/>
    <w:rsid w:val="0076386A"/>
    <w:rsid w:val="00764BC1"/>
    <w:rsid w:val="00764DB9"/>
    <w:rsid w:val="0076576C"/>
    <w:rsid w:val="007669D1"/>
    <w:rsid w:val="00766AAC"/>
    <w:rsid w:val="00770194"/>
    <w:rsid w:val="00771146"/>
    <w:rsid w:val="0077122D"/>
    <w:rsid w:val="0077321E"/>
    <w:rsid w:val="00773F72"/>
    <w:rsid w:val="007748A9"/>
    <w:rsid w:val="00776303"/>
    <w:rsid w:val="00777D8B"/>
    <w:rsid w:val="00780018"/>
    <w:rsid w:val="00780B7B"/>
    <w:rsid w:val="00781B3B"/>
    <w:rsid w:val="00781E22"/>
    <w:rsid w:val="00781F52"/>
    <w:rsid w:val="007831BD"/>
    <w:rsid w:val="00783E65"/>
    <w:rsid w:val="007841AD"/>
    <w:rsid w:val="007843E2"/>
    <w:rsid w:val="00785658"/>
    <w:rsid w:val="007856F7"/>
    <w:rsid w:val="00785A9B"/>
    <w:rsid w:val="00786623"/>
    <w:rsid w:val="0078704E"/>
    <w:rsid w:val="0078751A"/>
    <w:rsid w:val="00787996"/>
    <w:rsid w:val="00787ED0"/>
    <w:rsid w:val="00790451"/>
    <w:rsid w:val="00790DBC"/>
    <w:rsid w:val="00790F74"/>
    <w:rsid w:val="00793EDC"/>
    <w:rsid w:val="0079418B"/>
    <w:rsid w:val="00794881"/>
    <w:rsid w:val="00794CB5"/>
    <w:rsid w:val="00795CEF"/>
    <w:rsid w:val="0079689D"/>
    <w:rsid w:val="00796AEC"/>
    <w:rsid w:val="00797279"/>
    <w:rsid w:val="00797810"/>
    <w:rsid w:val="00797CBA"/>
    <w:rsid w:val="007A062C"/>
    <w:rsid w:val="007A1CEC"/>
    <w:rsid w:val="007A2293"/>
    <w:rsid w:val="007A2D60"/>
    <w:rsid w:val="007A5729"/>
    <w:rsid w:val="007B1C50"/>
    <w:rsid w:val="007B318B"/>
    <w:rsid w:val="007B3AB3"/>
    <w:rsid w:val="007B3DBC"/>
    <w:rsid w:val="007B437F"/>
    <w:rsid w:val="007B43C6"/>
    <w:rsid w:val="007B4D18"/>
    <w:rsid w:val="007B5661"/>
    <w:rsid w:val="007B5C1E"/>
    <w:rsid w:val="007B7B91"/>
    <w:rsid w:val="007B7FDB"/>
    <w:rsid w:val="007C0A65"/>
    <w:rsid w:val="007C1155"/>
    <w:rsid w:val="007C1165"/>
    <w:rsid w:val="007C27B8"/>
    <w:rsid w:val="007C314F"/>
    <w:rsid w:val="007C32C8"/>
    <w:rsid w:val="007C342A"/>
    <w:rsid w:val="007C535C"/>
    <w:rsid w:val="007D12C8"/>
    <w:rsid w:val="007D1972"/>
    <w:rsid w:val="007D1993"/>
    <w:rsid w:val="007D2C4C"/>
    <w:rsid w:val="007D3458"/>
    <w:rsid w:val="007D3843"/>
    <w:rsid w:val="007D3B39"/>
    <w:rsid w:val="007D5C3D"/>
    <w:rsid w:val="007E0FD3"/>
    <w:rsid w:val="007E17F5"/>
    <w:rsid w:val="007E1B59"/>
    <w:rsid w:val="007E1DC1"/>
    <w:rsid w:val="007E35A3"/>
    <w:rsid w:val="007E468C"/>
    <w:rsid w:val="007E50A0"/>
    <w:rsid w:val="007E6509"/>
    <w:rsid w:val="007F18DB"/>
    <w:rsid w:val="007F5446"/>
    <w:rsid w:val="007F5A9F"/>
    <w:rsid w:val="007F5B0F"/>
    <w:rsid w:val="007F5E5B"/>
    <w:rsid w:val="007F63A0"/>
    <w:rsid w:val="007F6880"/>
    <w:rsid w:val="007F6BED"/>
    <w:rsid w:val="007F6CFE"/>
    <w:rsid w:val="007F78E9"/>
    <w:rsid w:val="007F7D3C"/>
    <w:rsid w:val="007F7E61"/>
    <w:rsid w:val="00800070"/>
    <w:rsid w:val="008004B6"/>
    <w:rsid w:val="00800DD0"/>
    <w:rsid w:val="00802275"/>
    <w:rsid w:val="00803B2C"/>
    <w:rsid w:val="00804613"/>
    <w:rsid w:val="00804C3D"/>
    <w:rsid w:val="00804D10"/>
    <w:rsid w:val="0080500C"/>
    <w:rsid w:val="008054C4"/>
    <w:rsid w:val="00805C43"/>
    <w:rsid w:val="00805DC4"/>
    <w:rsid w:val="00806358"/>
    <w:rsid w:val="0080652C"/>
    <w:rsid w:val="008068E7"/>
    <w:rsid w:val="00806F40"/>
    <w:rsid w:val="00807558"/>
    <w:rsid w:val="0080789A"/>
    <w:rsid w:val="008103FF"/>
    <w:rsid w:val="00810450"/>
    <w:rsid w:val="0081067C"/>
    <w:rsid w:val="00811C89"/>
    <w:rsid w:val="00813D33"/>
    <w:rsid w:val="00814697"/>
    <w:rsid w:val="00815316"/>
    <w:rsid w:val="008159EF"/>
    <w:rsid w:val="00815CCE"/>
    <w:rsid w:val="00816A84"/>
    <w:rsid w:val="00817D1C"/>
    <w:rsid w:val="0082062A"/>
    <w:rsid w:val="00821552"/>
    <w:rsid w:val="00821DF4"/>
    <w:rsid w:val="0082286C"/>
    <w:rsid w:val="00824AC4"/>
    <w:rsid w:val="00825890"/>
    <w:rsid w:val="008261F8"/>
    <w:rsid w:val="00826F73"/>
    <w:rsid w:val="00830316"/>
    <w:rsid w:val="0083078A"/>
    <w:rsid w:val="00831EB8"/>
    <w:rsid w:val="00831F0F"/>
    <w:rsid w:val="0083454D"/>
    <w:rsid w:val="00834960"/>
    <w:rsid w:val="00835627"/>
    <w:rsid w:val="00837464"/>
    <w:rsid w:val="00837D74"/>
    <w:rsid w:val="00841CC2"/>
    <w:rsid w:val="0084262E"/>
    <w:rsid w:val="0084377B"/>
    <w:rsid w:val="00843C7B"/>
    <w:rsid w:val="00844F4B"/>
    <w:rsid w:val="008460C9"/>
    <w:rsid w:val="00846AF2"/>
    <w:rsid w:val="00847489"/>
    <w:rsid w:val="00847C48"/>
    <w:rsid w:val="00851143"/>
    <w:rsid w:val="00851E46"/>
    <w:rsid w:val="00852BD5"/>
    <w:rsid w:val="008536F9"/>
    <w:rsid w:val="0085568D"/>
    <w:rsid w:val="00855AF1"/>
    <w:rsid w:val="0085633F"/>
    <w:rsid w:val="00856E97"/>
    <w:rsid w:val="0086154B"/>
    <w:rsid w:val="00861BA2"/>
    <w:rsid w:val="0086331A"/>
    <w:rsid w:val="00863926"/>
    <w:rsid w:val="0086525A"/>
    <w:rsid w:val="00866DAF"/>
    <w:rsid w:val="00870108"/>
    <w:rsid w:val="00870A12"/>
    <w:rsid w:val="00872649"/>
    <w:rsid w:val="00872E71"/>
    <w:rsid w:val="00872EB3"/>
    <w:rsid w:val="00873E67"/>
    <w:rsid w:val="00874C5C"/>
    <w:rsid w:val="0087560B"/>
    <w:rsid w:val="00875833"/>
    <w:rsid w:val="008759C2"/>
    <w:rsid w:val="00877349"/>
    <w:rsid w:val="00880A5E"/>
    <w:rsid w:val="00880E65"/>
    <w:rsid w:val="00881015"/>
    <w:rsid w:val="0088140C"/>
    <w:rsid w:val="00882C8F"/>
    <w:rsid w:val="008832FB"/>
    <w:rsid w:val="008836B3"/>
    <w:rsid w:val="00883FA0"/>
    <w:rsid w:val="00884D2E"/>
    <w:rsid w:val="00884D98"/>
    <w:rsid w:val="008854DB"/>
    <w:rsid w:val="008873D4"/>
    <w:rsid w:val="00890427"/>
    <w:rsid w:val="00891F6B"/>
    <w:rsid w:val="00892789"/>
    <w:rsid w:val="0089302F"/>
    <w:rsid w:val="00893739"/>
    <w:rsid w:val="00893D31"/>
    <w:rsid w:val="00894747"/>
    <w:rsid w:val="00894948"/>
    <w:rsid w:val="00895471"/>
    <w:rsid w:val="0089583E"/>
    <w:rsid w:val="00895DFF"/>
    <w:rsid w:val="008972F2"/>
    <w:rsid w:val="008A2A93"/>
    <w:rsid w:val="008A2CA2"/>
    <w:rsid w:val="008A304C"/>
    <w:rsid w:val="008A51E0"/>
    <w:rsid w:val="008A5339"/>
    <w:rsid w:val="008A6040"/>
    <w:rsid w:val="008A6AAC"/>
    <w:rsid w:val="008A6BB0"/>
    <w:rsid w:val="008A79AD"/>
    <w:rsid w:val="008B18D3"/>
    <w:rsid w:val="008B2CFB"/>
    <w:rsid w:val="008B5DFD"/>
    <w:rsid w:val="008B66B6"/>
    <w:rsid w:val="008B6D79"/>
    <w:rsid w:val="008B7E69"/>
    <w:rsid w:val="008C10D2"/>
    <w:rsid w:val="008C1530"/>
    <w:rsid w:val="008C24DD"/>
    <w:rsid w:val="008C26EA"/>
    <w:rsid w:val="008C2D5D"/>
    <w:rsid w:val="008C3FDC"/>
    <w:rsid w:val="008C4087"/>
    <w:rsid w:val="008C5119"/>
    <w:rsid w:val="008C69A2"/>
    <w:rsid w:val="008C722F"/>
    <w:rsid w:val="008C7737"/>
    <w:rsid w:val="008C7B3E"/>
    <w:rsid w:val="008D0402"/>
    <w:rsid w:val="008D0A10"/>
    <w:rsid w:val="008D1A4C"/>
    <w:rsid w:val="008D1B05"/>
    <w:rsid w:val="008D1D0F"/>
    <w:rsid w:val="008D3BFF"/>
    <w:rsid w:val="008D4102"/>
    <w:rsid w:val="008D5485"/>
    <w:rsid w:val="008D5CA8"/>
    <w:rsid w:val="008D6E56"/>
    <w:rsid w:val="008D7087"/>
    <w:rsid w:val="008D7653"/>
    <w:rsid w:val="008D79A0"/>
    <w:rsid w:val="008D7FCB"/>
    <w:rsid w:val="008E00B1"/>
    <w:rsid w:val="008E1D4D"/>
    <w:rsid w:val="008E1ED9"/>
    <w:rsid w:val="008E3DF5"/>
    <w:rsid w:val="008F23E6"/>
    <w:rsid w:val="008F25D5"/>
    <w:rsid w:val="008F2CE6"/>
    <w:rsid w:val="008F34DA"/>
    <w:rsid w:val="008F3950"/>
    <w:rsid w:val="008F4505"/>
    <w:rsid w:val="008F4CB0"/>
    <w:rsid w:val="008F6F07"/>
    <w:rsid w:val="008F7ECD"/>
    <w:rsid w:val="00901228"/>
    <w:rsid w:val="00901BBA"/>
    <w:rsid w:val="00904951"/>
    <w:rsid w:val="00905114"/>
    <w:rsid w:val="00905A26"/>
    <w:rsid w:val="00905BFC"/>
    <w:rsid w:val="009064BD"/>
    <w:rsid w:val="009065E1"/>
    <w:rsid w:val="00906C4D"/>
    <w:rsid w:val="00907238"/>
    <w:rsid w:val="00907337"/>
    <w:rsid w:val="009077B5"/>
    <w:rsid w:val="00907A95"/>
    <w:rsid w:val="00907B2C"/>
    <w:rsid w:val="00911C8F"/>
    <w:rsid w:val="00912713"/>
    <w:rsid w:val="00913BFE"/>
    <w:rsid w:val="00913E28"/>
    <w:rsid w:val="00915324"/>
    <w:rsid w:val="009156D0"/>
    <w:rsid w:val="0091584F"/>
    <w:rsid w:val="00916306"/>
    <w:rsid w:val="00916A6E"/>
    <w:rsid w:val="00916D30"/>
    <w:rsid w:val="00916D78"/>
    <w:rsid w:val="009174F7"/>
    <w:rsid w:val="00917ABB"/>
    <w:rsid w:val="00917B6A"/>
    <w:rsid w:val="009212E1"/>
    <w:rsid w:val="00923C83"/>
    <w:rsid w:val="00924063"/>
    <w:rsid w:val="009243A2"/>
    <w:rsid w:val="009248E9"/>
    <w:rsid w:val="009314AF"/>
    <w:rsid w:val="00932064"/>
    <w:rsid w:val="00932093"/>
    <w:rsid w:val="0093225A"/>
    <w:rsid w:val="009323AA"/>
    <w:rsid w:val="00932C51"/>
    <w:rsid w:val="009336C0"/>
    <w:rsid w:val="0093413A"/>
    <w:rsid w:val="009341F2"/>
    <w:rsid w:val="0093660F"/>
    <w:rsid w:val="00937556"/>
    <w:rsid w:val="009415FC"/>
    <w:rsid w:val="00941FB9"/>
    <w:rsid w:val="00942C7F"/>
    <w:rsid w:val="0094325C"/>
    <w:rsid w:val="009435DA"/>
    <w:rsid w:val="00943E33"/>
    <w:rsid w:val="00945D20"/>
    <w:rsid w:val="009466F7"/>
    <w:rsid w:val="009467BC"/>
    <w:rsid w:val="009500A7"/>
    <w:rsid w:val="00951549"/>
    <w:rsid w:val="00951804"/>
    <w:rsid w:val="009520F4"/>
    <w:rsid w:val="009522A3"/>
    <w:rsid w:val="0095252A"/>
    <w:rsid w:val="00954E77"/>
    <w:rsid w:val="00954F30"/>
    <w:rsid w:val="00954F8A"/>
    <w:rsid w:val="0095586A"/>
    <w:rsid w:val="00955D4A"/>
    <w:rsid w:val="00956530"/>
    <w:rsid w:val="00960D7B"/>
    <w:rsid w:val="009610AF"/>
    <w:rsid w:val="00961FBD"/>
    <w:rsid w:val="009623A2"/>
    <w:rsid w:val="0096366F"/>
    <w:rsid w:val="0096368B"/>
    <w:rsid w:val="00963ADA"/>
    <w:rsid w:val="00963DF0"/>
    <w:rsid w:val="009647D5"/>
    <w:rsid w:val="00965113"/>
    <w:rsid w:val="00965A53"/>
    <w:rsid w:val="00965B34"/>
    <w:rsid w:val="00966850"/>
    <w:rsid w:val="009671A8"/>
    <w:rsid w:val="009675E3"/>
    <w:rsid w:val="009714FD"/>
    <w:rsid w:val="00971789"/>
    <w:rsid w:val="009736AD"/>
    <w:rsid w:val="00973FB4"/>
    <w:rsid w:val="009740E1"/>
    <w:rsid w:val="0097593D"/>
    <w:rsid w:val="00975BED"/>
    <w:rsid w:val="00983413"/>
    <w:rsid w:val="0098405A"/>
    <w:rsid w:val="009845CF"/>
    <w:rsid w:val="0098665A"/>
    <w:rsid w:val="009866D8"/>
    <w:rsid w:val="0098697E"/>
    <w:rsid w:val="00986AFC"/>
    <w:rsid w:val="00986DD0"/>
    <w:rsid w:val="009878E5"/>
    <w:rsid w:val="00990FA0"/>
    <w:rsid w:val="009934E4"/>
    <w:rsid w:val="009955FD"/>
    <w:rsid w:val="0099565B"/>
    <w:rsid w:val="00995C2D"/>
    <w:rsid w:val="00996FF1"/>
    <w:rsid w:val="009A1888"/>
    <w:rsid w:val="009A2001"/>
    <w:rsid w:val="009A25C4"/>
    <w:rsid w:val="009A27FA"/>
    <w:rsid w:val="009A4C06"/>
    <w:rsid w:val="009A6369"/>
    <w:rsid w:val="009A6979"/>
    <w:rsid w:val="009A72EA"/>
    <w:rsid w:val="009B168F"/>
    <w:rsid w:val="009B1799"/>
    <w:rsid w:val="009B17C7"/>
    <w:rsid w:val="009B4A6A"/>
    <w:rsid w:val="009B4C14"/>
    <w:rsid w:val="009B4D80"/>
    <w:rsid w:val="009B52DB"/>
    <w:rsid w:val="009B57BB"/>
    <w:rsid w:val="009B58D2"/>
    <w:rsid w:val="009B63C5"/>
    <w:rsid w:val="009B741A"/>
    <w:rsid w:val="009C0065"/>
    <w:rsid w:val="009C073A"/>
    <w:rsid w:val="009C09CC"/>
    <w:rsid w:val="009C17D8"/>
    <w:rsid w:val="009C2666"/>
    <w:rsid w:val="009C27A3"/>
    <w:rsid w:val="009C27E6"/>
    <w:rsid w:val="009C4BF9"/>
    <w:rsid w:val="009C5731"/>
    <w:rsid w:val="009C7786"/>
    <w:rsid w:val="009C7FD6"/>
    <w:rsid w:val="009D0518"/>
    <w:rsid w:val="009D0891"/>
    <w:rsid w:val="009D1B90"/>
    <w:rsid w:val="009D230E"/>
    <w:rsid w:val="009D237D"/>
    <w:rsid w:val="009D2805"/>
    <w:rsid w:val="009D2A6C"/>
    <w:rsid w:val="009D2E5A"/>
    <w:rsid w:val="009D32B0"/>
    <w:rsid w:val="009D5280"/>
    <w:rsid w:val="009D6464"/>
    <w:rsid w:val="009D6790"/>
    <w:rsid w:val="009D6CF2"/>
    <w:rsid w:val="009D6FF1"/>
    <w:rsid w:val="009E2CEE"/>
    <w:rsid w:val="009E4BC8"/>
    <w:rsid w:val="009E608C"/>
    <w:rsid w:val="009E6154"/>
    <w:rsid w:val="009E636D"/>
    <w:rsid w:val="009E6A5D"/>
    <w:rsid w:val="009E76A8"/>
    <w:rsid w:val="009F2F0D"/>
    <w:rsid w:val="009F2F7B"/>
    <w:rsid w:val="009F4104"/>
    <w:rsid w:val="009F47DA"/>
    <w:rsid w:val="009F4E9D"/>
    <w:rsid w:val="009F4EC3"/>
    <w:rsid w:val="00A0004B"/>
    <w:rsid w:val="00A0170A"/>
    <w:rsid w:val="00A02011"/>
    <w:rsid w:val="00A02555"/>
    <w:rsid w:val="00A04777"/>
    <w:rsid w:val="00A0643F"/>
    <w:rsid w:val="00A073EA"/>
    <w:rsid w:val="00A079E6"/>
    <w:rsid w:val="00A1023E"/>
    <w:rsid w:val="00A10255"/>
    <w:rsid w:val="00A108D5"/>
    <w:rsid w:val="00A11989"/>
    <w:rsid w:val="00A11DD6"/>
    <w:rsid w:val="00A120EE"/>
    <w:rsid w:val="00A12550"/>
    <w:rsid w:val="00A132EC"/>
    <w:rsid w:val="00A1638E"/>
    <w:rsid w:val="00A16AC3"/>
    <w:rsid w:val="00A16D0E"/>
    <w:rsid w:val="00A17A41"/>
    <w:rsid w:val="00A20288"/>
    <w:rsid w:val="00A2167C"/>
    <w:rsid w:val="00A21B54"/>
    <w:rsid w:val="00A2246C"/>
    <w:rsid w:val="00A231F5"/>
    <w:rsid w:val="00A23B96"/>
    <w:rsid w:val="00A25AC2"/>
    <w:rsid w:val="00A26140"/>
    <w:rsid w:val="00A27913"/>
    <w:rsid w:val="00A307EA"/>
    <w:rsid w:val="00A30838"/>
    <w:rsid w:val="00A33EA1"/>
    <w:rsid w:val="00A33FD1"/>
    <w:rsid w:val="00A3421D"/>
    <w:rsid w:val="00A34E10"/>
    <w:rsid w:val="00A34E2A"/>
    <w:rsid w:val="00A35CC4"/>
    <w:rsid w:val="00A35EA4"/>
    <w:rsid w:val="00A41A4A"/>
    <w:rsid w:val="00A41F10"/>
    <w:rsid w:val="00A42819"/>
    <w:rsid w:val="00A42E8A"/>
    <w:rsid w:val="00A442B5"/>
    <w:rsid w:val="00A4537E"/>
    <w:rsid w:val="00A45C3F"/>
    <w:rsid w:val="00A461C6"/>
    <w:rsid w:val="00A463D9"/>
    <w:rsid w:val="00A464DB"/>
    <w:rsid w:val="00A4773D"/>
    <w:rsid w:val="00A50CCF"/>
    <w:rsid w:val="00A51695"/>
    <w:rsid w:val="00A5355C"/>
    <w:rsid w:val="00A53570"/>
    <w:rsid w:val="00A54DDD"/>
    <w:rsid w:val="00A552AA"/>
    <w:rsid w:val="00A563AC"/>
    <w:rsid w:val="00A56CB8"/>
    <w:rsid w:val="00A63346"/>
    <w:rsid w:val="00A66200"/>
    <w:rsid w:val="00A66E1C"/>
    <w:rsid w:val="00A72086"/>
    <w:rsid w:val="00A726CE"/>
    <w:rsid w:val="00A72D77"/>
    <w:rsid w:val="00A7333E"/>
    <w:rsid w:val="00A736DF"/>
    <w:rsid w:val="00A7563B"/>
    <w:rsid w:val="00A75F86"/>
    <w:rsid w:val="00A77040"/>
    <w:rsid w:val="00A77A18"/>
    <w:rsid w:val="00A8206C"/>
    <w:rsid w:val="00A8279E"/>
    <w:rsid w:val="00A84419"/>
    <w:rsid w:val="00A84EB7"/>
    <w:rsid w:val="00A85744"/>
    <w:rsid w:val="00A86038"/>
    <w:rsid w:val="00A86717"/>
    <w:rsid w:val="00A868FE"/>
    <w:rsid w:val="00A873FC"/>
    <w:rsid w:val="00A90DD4"/>
    <w:rsid w:val="00A911FE"/>
    <w:rsid w:val="00A918F6"/>
    <w:rsid w:val="00A91B3F"/>
    <w:rsid w:val="00A92735"/>
    <w:rsid w:val="00A927D3"/>
    <w:rsid w:val="00A93A8C"/>
    <w:rsid w:val="00A96762"/>
    <w:rsid w:val="00AA1069"/>
    <w:rsid w:val="00AA1B5B"/>
    <w:rsid w:val="00AA1E84"/>
    <w:rsid w:val="00AA350B"/>
    <w:rsid w:val="00AA3B8E"/>
    <w:rsid w:val="00AA3E6C"/>
    <w:rsid w:val="00AA5B1E"/>
    <w:rsid w:val="00AA5D47"/>
    <w:rsid w:val="00AA6216"/>
    <w:rsid w:val="00AA6274"/>
    <w:rsid w:val="00AA7E94"/>
    <w:rsid w:val="00AB0C51"/>
    <w:rsid w:val="00AB175C"/>
    <w:rsid w:val="00AB1CC2"/>
    <w:rsid w:val="00AB1E6A"/>
    <w:rsid w:val="00AB2924"/>
    <w:rsid w:val="00AB2AC0"/>
    <w:rsid w:val="00AB2F96"/>
    <w:rsid w:val="00AB653C"/>
    <w:rsid w:val="00AB69AA"/>
    <w:rsid w:val="00AB6BDE"/>
    <w:rsid w:val="00AB7C02"/>
    <w:rsid w:val="00AC1FE9"/>
    <w:rsid w:val="00AC27A0"/>
    <w:rsid w:val="00AC2D64"/>
    <w:rsid w:val="00AC75C4"/>
    <w:rsid w:val="00AD05F9"/>
    <w:rsid w:val="00AD0A16"/>
    <w:rsid w:val="00AD2326"/>
    <w:rsid w:val="00AD261D"/>
    <w:rsid w:val="00AD2E7D"/>
    <w:rsid w:val="00AD4063"/>
    <w:rsid w:val="00AD4916"/>
    <w:rsid w:val="00AD534A"/>
    <w:rsid w:val="00AD5C37"/>
    <w:rsid w:val="00AD5F2A"/>
    <w:rsid w:val="00AD7E5E"/>
    <w:rsid w:val="00AE0672"/>
    <w:rsid w:val="00AE0EBD"/>
    <w:rsid w:val="00AE146E"/>
    <w:rsid w:val="00AE15A2"/>
    <w:rsid w:val="00AE19E6"/>
    <w:rsid w:val="00AE1D88"/>
    <w:rsid w:val="00AE3A03"/>
    <w:rsid w:val="00AE3AAB"/>
    <w:rsid w:val="00AE4012"/>
    <w:rsid w:val="00AE4024"/>
    <w:rsid w:val="00AE5020"/>
    <w:rsid w:val="00AE5641"/>
    <w:rsid w:val="00AE6CD4"/>
    <w:rsid w:val="00AF0638"/>
    <w:rsid w:val="00AF07FA"/>
    <w:rsid w:val="00AF0D76"/>
    <w:rsid w:val="00AF20CB"/>
    <w:rsid w:val="00AF21DC"/>
    <w:rsid w:val="00AF220C"/>
    <w:rsid w:val="00AF2A8D"/>
    <w:rsid w:val="00AF3030"/>
    <w:rsid w:val="00AF342D"/>
    <w:rsid w:val="00AF35F0"/>
    <w:rsid w:val="00AF3F85"/>
    <w:rsid w:val="00AF4B0A"/>
    <w:rsid w:val="00AF6DBA"/>
    <w:rsid w:val="00B0079F"/>
    <w:rsid w:val="00B019FA"/>
    <w:rsid w:val="00B02C7B"/>
    <w:rsid w:val="00B02E93"/>
    <w:rsid w:val="00B036EA"/>
    <w:rsid w:val="00B04707"/>
    <w:rsid w:val="00B056CC"/>
    <w:rsid w:val="00B05CAD"/>
    <w:rsid w:val="00B108B0"/>
    <w:rsid w:val="00B11696"/>
    <w:rsid w:val="00B11730"/>
    <w:rsid w:val="00B1242F"/>
    <w:rsid w:val="00B13B59"/>
    <w:rsid w:val="00B167FB"/>
    <w:rsid w:val="00B17AE3"/>
    <w:rsid w:val="00B21C16"/>
    <w:rsid w:val="00B225B3"/>
    <w:rsid w:val="00B22834"/>
    <w:rsid w:val="00B23B92"/>
    <w:rsid w:val="00B240DD"/>
    <w:rsid w:val="00B24ABD"/>
    <w:rsid w:val="00B25BC3"/>
    <w:rsid w:val="00B2616D"/>
    <w:rsid w:val="00B26D61"/>
    <w:rsid w:val="00B27286"/>
    <w:rsid w:val="00B2750C"/>
    <w:rsid w:val="00B31FAB"/>
    <w:rsid w:val="00B3304B"/>
    <w:rsid w:val="00B335F0"/>
    <w:rsid w:val="00B33706"/>
    <w:rsid w:val="00B34E25"/>
    <w:rsid w:val="00B42AEC"/>
    <w:rsid w:val="00B4336F"/>
    <w:rsid w:val="00B44731"/>
    <w:rsid w:val="00B44E45"/>
    <w:rsid w:val="00B4758F"/>
    <w:rsid w:val="00B5009B"/>
    <w:rsid w:val="00B5078C"/>
    <w:rsid w:val="00B50B3B"/>
    <w:rsid w:val="00B50BFB"/>
    <w:rsid w:val="00B52092"/>
    <w:rsid w:val="00B522BE"/>
    <w:rsid w:val="00B5276A"/>
    <w:rsid w:val="00B52931"/>
    <w:rsid w:val="00B53048"/>
    <w:rsid w:val="00B54563"/>
    <w:rsid w:val="00B54B11"/>
    <w:rsid w:val="00B54B43"/>
    <w:rsid w:val="00B54EB8"/>
    <w:rsid w:val="00B556D0"/>
    <w:rsid w:val="00B562D9"/>
    <w:rsid w:val="00B5630C"/>
    <w:rsid w:val="00B56B27"/>
    <w:rsid w:val="00B57507"/>
    <w:rsid w:val="00B603AB"/>
    <w:rsid w:val="00B60FAB"/>
    <w:rsid w:val="00B6123A"/>
    <w:rsid w:val="00B62F7B"/>
    <w:rsid w:val="00B63268"/>
    <w:rsid w:val="00B635C9"/>
    <w:rsid w:val="00B64E0A"/>
    <w:rsid w:val="00B64F5E"/>
    <w:rsid w:val="00B654BF"/>
    <w:rsid w:val="00B656CD"/>
    <w:rsid w:val="00B65CE9"/>
    <w:rsid w:val="00B6688F"/>
    <w:rsid w:val="00B66D76"/>
    <w:rsid w:val="00B66F85"/>
    <w:rsid w:val="00B67B50"/>
    <w:rsid w:val="00B702E4"/>
    <w:rsid w:val="00B72888"/>
    <w:rsid w:val="00B72BC6"/>
    <w:rsid w:val="00B72EC6"/>
    <w:rsid w:val="00B7385F"/>
    <w:rsid w:val="00B73A2C"/>
    <w:rsid w:val="00B74435"/>
    <w:rsid w:val="00B74C55"/>
    <w:rsid w:val="00B76BD0"/>
    <w:rsid w:val="00B76BDE"/>
    <w:rsid w:val="00B77944"/>
    <w:rsid w:val="00B779CC"/>
    <w:rsid w:val="00B77F7E"/>
    <w:rsid w:val="00B80B7B"/>
    <w:rsid w:val="00B81044"/>
    <w:rsid w:val="00B81C04"/>
    <w:rsid w:val="00B81CDF"/>
    <w:rsid w:val="00B8269C"/>
    <w:rsid w:val="00B82801"/>
    <w:rsid w:val="00B82B97"/>
    <w:rsid w:val="00B82EF5"/>
    <w:rsid w:val="00B83372"/>
    <w:rsid w:val="00B8394F"/>
    <w:rsid w:val="00B84DB3"/>
    <w:rsid w:val="00B86DFF"/>
    <w:rsid w:val="00B913DC"/>
    <w:rsid w:val="00B924A8"/>
    <w:rsid w:val="00B92AAF"/>
    <w:rsid w:val="00B930EE"/>
    <w:rsid w:val="00B93A0F"/>
    <w:rsid w:val="00B942B9"/>
    <w:rsid w:val="00B94982"/>
    <w:rsid w:val="00B95829"/>
    <w:rsid w:val="00B95E65"/>
    <w:rsid w:val="00B96857"/>
    <w:rsid w:val="00B96FC8"/>
    <w:rsid w:val="00B976B3"/>
    <w:rsid w:val="00BA0A97"/>
    <w:rsid w:val="00BA0F90"/>
    <w:rsid w:val="00BA1CA9"/>
    <w:rsid w:val="00BA1F70"/>
    <w:rsid w:val="00BA2578"/>
    <w:rsid w:val="00BA2DA5"/>
    <w:rsid w:val="00BA3000"/>
    <w:rsid w:val="00BA3325"/>
    <w:rsid w:val="00BA510A"/>
    <w:rsid w:val="00BA5D41"/>
    <w:rsid w:val="00BA5D75"/>
    <w:rsid w:val="00BA69AD"/>
    <w:rsid w:val="00BB051B"/>
    <w:rsid w:val="00BB0755"/>
    <w:rsid w:val="00BB0D0E"/>
    <w:rsid w:val="00BB1393"/>
    <w:rsid w:val="00BB26A3"/>
    <w:rsid w:val="00BB3B55"/>
    <w:rsid w:val="00BB4F81"/>
    <w:rsid w:val="00BB5192"/>
    <w:rsid w:val="00BB56DE"/>
    <w:rsid w:val="00BB680C"/>
    <w:rsid w:val="00BB7853"/>
    <w:rsid w:val="00BC0E63"/>
    <w:rsid w:val="00BC35A9"/>
    <w:rsid w:val="00BC403A"/>
    <w:rsid w:val="00BC6290"/>
    <w:rsid w:val="00BC62DD"/>
    <w:rsid w:val="00BC6FA0"/>
    <w:rsid w:val="00BC75A4"/>
    <w:rsid w:val="00BC7846"/>
    <w:rsid w:val="00BD0486"/>
    <w:rsid w:val="00BD07C0"/>
    <w:rsid w:val="00BD40F5"/>
    <w:rsid w:val="00BD45A8"/>
    <w:rsid w:val="00BD4B7E"/>
    <w:rsid w:val="00BD507C"/>
    <w:rsid w:val="00BD61DF"/>
    <w:rsid w:val="00BD730A"/>
    <w:rsid w:val="00BE07CC"/>
    <w:rsid w:val="00BE0B27"/>
    <w:rsid w:val="00BE23A1"/>
    <w:rsid w:val="00BE2417"/>
    <w:rsid w:val="00BE2AA2"/>
    <w:rsid w:val="00BE2FC1"/>
    <w:rsid w:val="00BE39F5"/>
    <w:rsid w:val="00BE3FA0"/>
    <w:rsid w:val="00BE511F"/>
    <w:rsid w:val="00BE5856"/>
    <w:rsid w:val="00BE652D"/>
    <w:rsid w:val="00BE66CB"/>
    <w:rsid w:val="00BE6784"/>
    <w:rsid w:val="00BE6E7F"/>
    <w:rsid w:val="00BE74B6"/>
    <w:rsid w:val="00BF0194"/>
    <w:rsid w:val="00BF06A0"/>
    <w:rsid w:val="00BF0FE1"/>
    <w:rsid w:val="00BF16D6"/>
    <w:rsid w:val="00BF1C59"/>
    <w:rsid w:val="00BF1D85"/>
    <w:rsid w:val="00BF32D3"/>
    <w:rsid w:val="00BF34D2"/>
    <w:rsid w:val="00BF440B"/>
    <w:rsid w:val="00BF4721"/>
    <w:rsid w:val="00BF4DCC"/>
    <w:rsid w:val="00BF667F"/>
    <w:rsid w:val="00BF794F"/>
    <w:rsid w:val="00BF7D92"/>
    <w:rsid w:val="00BF7DC5"/>
    <w:rsid w:val="00C01686"/>
    <w:rsid w:val="00C024ED"/>
    <w:rsid w:val="00C038FF"/>
    <w:rsid w:val="00C05502"/>
    <w:rsid w:val="00C05C7C"/>
    <w:rsid w:val="00C05F8A"/>
    <w:rsid w:val="00C069A6"/>
    <w:rsid w:val="00C07DDA"/>
    <w:rsid w:val="00C10D22"/>
    <w:rsid w:val="00C10E72"/>
    <w:rsid w:val="00C1103A"/>
    <w:rsid w:val="00C111ED"/>
    <w:rsid w:val="00C1121F"/>
    <w:rsid w:val="00C1158F"/>
    <w:rsid w:val="00C14EB1"/>
    <w:rsid w:val="00C15F39"/>
    <w:rsid w:val="00C16015"/>
    <w:rsid w:val="00C164A9"/>
    <w:rsid w:val="00C16A03"/>
    <w:rsid w:val="00C17316"/>
    <w:rsid w:val="00C20018"/>
    <w:rsid w:val="00C20028"/>
    <w:rsid w:val="00C2067C"/>
    <w:rsid w:val="00C220EA"/>
    <w:rsid w:val="00C2295D"/>
    <w:rsid w:val="00C22E98"/>
    <w:rsid w:val="00C22FDE"/>
    <w:rsid w:val="00C27AD0"/>
    <w:rsid w:val="00C32868"/>
    <w:rsid w:val="00C32B8C"/>
    <w:rsid w:val="00C3347C"/>
    <w:rsid w:val="00C33EDB"/>
    <w:rsid w:val="00C3584D"/>
    <w:rsid w:val="00C35E01"/>
    <w:rsid w:val="00C370A1"/>
    <w:rsid w:val="00C37B86"/>
    <w:rsid w:val="00C407FE"/>
    <w:rsid w:val="00C40C98"/>
    <w:rsid w:val="00C41544"/>
    <w:rsid w:val="00C417ED"/>
    <w:rsid w:val="00C41AC9"/>
    <w:rsid w:val="00C42525"/>
    <w:rsid w:val="00C4260E"/>
    <w:rsid w:val="00C4276E"/>
    <w:rsid w:val="00C428FD"/>
    <w:rsid w:val="00C42C71"/>
    <w:rsid w:val="00C42E11"/>
    <w:rsid w:val="00C436DC"/>
    <w:rsid w:val="00C43B54"/>
    <w:rsid w:val="00C43C3C"/>
    <w:rsid w:val="00C448B7"/>
    <w:rsid w:val="00C44E43"/>
    <w:rsid w:val="00C464D1"/>
    <w:rsid w:val="00C470A7"/>
    <w:rsid w:val="00C470A8"/>
    <w:rsid w:val="00C4747A"/>
    <w:rsid w:val="00C47E86"/>
    <w:rsid w:val="00C47E96"/>
    <w:rsid w:val="00C51103"/>
    <w:rsid w:val="00C51C6D"/>
    <w:rsid w:val="00C53FAF"/>
    <w:rsid w:val="00C54BA2"/>
    <w:rsid w:val="00C56116"/>
    <w:rsid w:val="00C577A1"/>
    <w:rsid w:val="00C6013F"/>
    <w:rsid w:val="00C62B22"/>
    <w:rsid w:val="00C62C54"/>
    <w:rsid w:val="00C6399E"/>
    <w:rsid w:val="00C641B8"/>
    <w:rsid w:val="00C64887"/>
    <w:rsid w:val="00C674B1"/>
    <w:rsid w:val="00C67527"/>
    <w:rsid w:val="00C678BC"/>
    <w:rsid w:val="00C67CE0"/>
    <w:rsid w:val="00C701C4"/>
    <w:rsid w:val="00C71ADA"/>
    <w:rsid w:val="00C7294C"/>
    <w:rsid w:val="00C7325D"/>
    <w:rsid w:val="00C74102"/>
    <w:rsid w:val="00C74151"/>
    <w:rsid w:val="00C74673"/>
    <w:rsid w:val="00C746C4"/>
    <w:rsid w:val="00C75C61"/>
    <w:rsid w:val="00C761BD"/>
    <w:rsid w:val="00C76AC4"/>
    <w:rsid w:val="00C77C80"/>
    <w:rsid w:val="00C800DA"/>
    <w:rsid w:val="00C80ACA"/>
    <w:rsid w:val="00C80C54"/>
    <w:rsid w:val="00C80DAC"/>
    <w:rsid w:val="00C81A35"/>
    <w:rsid w:val="00C821E6"/>
    <w:rsid w:val="00C82EAC"/>
    <w:rsid w:val="00C83B3F"/>
    <w:rsid w:val="00C83CFD"/>
    <w:rsid w:val="00C84A54"/>
    <w:rsid w:val="00C8587F"/>
    <w:rsid w:val="00C85CC4"/>
    <w:rsid w:val="00C86C32"/>
    <w:rsid w:val="00C86CA0"/>
    <w:rsid w:val="00C87F24"/>
    <w:rsid w:val="00C913AA"/>
    <w:rsid w:val="00C91BD6"/>
    <w:rsid w:val="00C925C2"/>
    <w:rsid w:val="00C9327F"/>
    <w:rsid w:val="00C9397E"/>
    <w:rsid w:val="00C94EA4"/>
    <w:rsid w:val="00C953B3"/>
    <w:rsid w:val="00C97AF4"/>
    <w:rsid w:val="00C97BB4"/>
    <w:rsid w:val="00C97F71"/>
    <w:rsid w:val="00CA06ED"/>
    <w:rsid w:val="00CA172F"/>
    <w:rsid w:val="00CA204F"/>
    <w:rsid w:val="00CA2188"/>
    <w:rsid w:val="00CA451F"/>
    <w:rsid w:val="00CA4F93"/>
    <w:rsid w:val="00CA5C19"/>
    <w:rsid w:val="00CA6C7B"/>
    <w:rsid w:val="00CB0510"/>
    <w:rsid w:val="00CB10B6"/>
    <w:rsid w:val="00CB201E"/>
    <w:rsid w:val="00CB24CA"/>
    <w:rsid w:val="00CB285E"/>
    <w:rsid w:val="00CB36C4"/>
    <w:rsid w:val="00CB444E"/>
    <w:rsid w:val="00CB44C6"/>
    <w:rsid w:val="00CC2120"/>
    <w:rsid w:val="00CC328E"/>
    <w:rsid w:val="00CC37C5"/>
    <w:rsid w:val="00CC394E"/>
    <w:rsid w:val="00CC4C09"/>
    <w:rsid w:val="00CC4D8B"/>
    <w:rsid w:val="00CC65C7"/>
    <w:rsid w:val="00CC6EE3"/>
    <w:rsid w:val="00CD13E3"/>
    <w:rsid w:val="00CD3846"/>
    <w:rsid w:val="00CD46AE"/>
    <w:rsid w:val="00CD5925"/>
    <w:rsid w:val="00CD63A9"/>
    <w:rsid w:val="00CD79B8"/>
    <w:rsid w:val="00CD7A9B"/>
    <w:rsid w:val="00CE0615"/>
    <w:rsid w:val="00CE068E"/>
    <w:rsid w:val="00CE0E8E"/>
    <w:rsid w:val="00CE2EB9"/>
    <w:rsid w:val="00CE37BC"/>
    <w:rsid w:val="00CE3AF9"/>
    <w:rsid w:val="00CE547E"/>
    <w:rsid w:val="00CF1C6D"/>
    <w:rsid w:val="00CF2AE5"/>
    <w:rsid w:val="00CF3AA1"/>
    <w:rsid w:val="00CF4BF2"/>
    <w:rsid w:val="00CF5CFF"/>
    <w:rsid w:val="00CF65E2"/>
    <w:rsid w:val="00CF695D"/>
    <w:rsid w:val="00CF7512"/>
    <w:rsid w:val="00D00052"/>
    <w:rsid w:val="00D00514"/>
    <w:rsid w:val="00D0092F"/>
    <w:rsid w:val="00D01E20"/>
    <w:rsid w:val="00D0200E"/>
    <w:rsid w:val="00D03B59"/>
    <w:rsid w:val="00D04707"/>
    <w:rsid w:val="00D04BF9"/>
    <w:rsid w:val="00D051F9"/>
    <w:rsid w:val="00D07E7D"/>
    <w:rsid w:val="00D1038A"/>
    <w:rsid w:val="00D10651"/>
    <w:rsid w:val="00D109AD"/>
    <w:rsid w:val="00D10E7C"/>
    <w:rsid w:val="00D121B9"/>
    <w:rsid w:val="00D12D1D"/>
    <w:rsid w:val="00D14780"/>
    <w:rsid w:val="00D14C97"/>
    <w:rsid w:val="00D155EF"/>
    <w:rsid w:val="00D15E9C"/>
    <w:rsid w:val="00D15F64"/>
    <w:rsid w:val="00D15FFF"/>
    <w:rsid w:val="00D1699B"/>
    <w:rsid w:val="00D16AE1"/>
    <w:rsid w:val="00D21748"/>
    <w:rsid w:val="00D226AD"/>
    <w:rsid w:val="00D2379F"/>
    <w:rsid w:val="00D23A90"/>
    <w:rsid w:val="00D247D5"/>
    <w:rsid w:val="00D2483C"/>
    <w:rsid w:val="00D24B0E"/>
    <w:rsid w:val="00D24B2B"/>
    <w:rsid w:val="00D25461"/>
    <w:rsid w:val="00D2660E"/>
    <w:rsid w:val="00D3091E"/>
    <w:rsid w:val="00D31176"/>
    <w:rsid w:val="00D324C5"/>
    <w:rsid w:val="00D32638"/>
    <w:rsid w:val="00D32A5C"/>
    <w:rsid w:val="00D32B94"/>
    <w:rsid w:val="00D33534"/>
    <w:rsid w:val="00D33EFB"/>
    <w:rsid w:val="00D34413"/>
    <w:rsid w:val="00D3444A"/>
    <w:rsid w:val="00D34B5C"/>
    <w:rsid w:val="00D37FF0"/>
    <w:rsid w:val="00D40D19"/>
    <w:rsid w:val="00D40DF5"/>
    <w:rsid w:val="00D41BA3"/>
    <w:rsid w:val="00D42186"/>
    <w:rsid w:val="00D42DD1"/>
    <w:rsid w:val="00D43543"/>
    <w:rsid w:val="00D43A78"/>
    <w:rsid w:val="00D44627"/>
    <w:rsid w:val="00D44F07"/>
    <w:rsid w:val="00D4524F"/>
    <w:rsid w:val="00D45D45"/>
    <w:rsid w:val="00D470C1"/>
    <w:rsid w:val="00D474CF"/>
    <w:rsid w:val="00D47D40"/>
    <w:rsid w:val="00D514AD"/>
    <w:rsid w:val="00D516F9"/>
    <w:rsid w:val="00D52446"/>
    <w:rsid w:val="00D537B0"/>
    <w:rsid w:val="00D54137"/>
    <w:rsid w:val="00D547B6"/>
    <w:rsid w:val="00D54C40"/>
    <w:rsid w:val="00D55704"/>
    <w:rsid w:val="00D56708"/>
    <w:rsid w:val="00D5696C"/>
    <w:rsid w:val="00D571F7"/>
    <w:rsid w:val="00D57FCD"/>
    <w:rsid w:val="00D603F7"/>
    <w:rsid w:val="00D6084F"/>
    <w:rsid w:val="00D629D4"/>
    <w:rsid w:val="00D62C61"/>
    <w:rsid w:val="00D63BCA"/>
    <w:rsid w:val="00D63E85"/>
    <w:rsid w:val="00D6437B"/>
    <w:rsid w:val="00D647E4"/>
    <w:rsid w:val="00D654F9"/>
    <w:rsid w:val="00D656E5"/>
    <w:rsid w:val="00D65EF1"/>
    <w:rsid w:val="00D66259"/>
    <w:rsid w:val="00D6719F"/>
    <w:rsid w:val="00D6782B"/>
    <w:rsid w:val="00D678F3"/>
    <w:rsid w:val="00D6790B"/>
    <w:rsid w:val="00D67E2B"/>
    <w:rsid w:val="00D71231"/>
    <w:rsid w:val="00D712AF"/>
    <w:rsid w:val="00D7202E"/>
    <w:rsid w:val="00D722FE"/>
    <w:rsid w:val="00D72817"/>
    <w:rsid w:val="00D73701"/>
    <w:rsid w:val="00D7420E"/>
    <w:rsid w:val="00D74420"/>
    <w:rsid w:val="00D74C3A"/>
    <w:rsid w:val="00D76AAA"/>
    <w:rsid w:val="00D81853"/>
    <w:rsid w:val="00D81D9F"/>
    <w:rsid w:val="00D834FF"/>
    <w:rsid w:val="00D849FC"/>
    <w:rsid w:val="00D858E1"/>
    <w:rsid w:val="00D85C93"/>
    <w:rsid w:val="00D86B0A"/>
    <w:rsid w:val="00D8762F"/>
    <w:rsid w:val="00D87863"/>
    <w:rsid w:val="00D90028"/>
    <w:rsid w:val="00D90BCC"/>
    <w:rsid w:val="00D91A87"/>
    <w:rsid w:val="00D91B27"/>
    <w:rsid w:val="00D91E74"/>
    <w:rsid w:val="00D93C04"/>
    <w:rsid w:val="00D94DF4"/>
    <w:rsid w:val="00D953B3"/>
    <w:rsid w:val="00D97332"/>
    <w:rsid w:val="00DA0072"/>
    <w:rsid w:val="00DA0435"/>
    <w:rsid w:val="00DA2007"/>
    <w:rsid w:val="00DA2ED2"/>
    <w:rsid w:val="00DA34C0"/>
    <w:rsid w:val="00DA4088"/>
    <w:rsid w:val="00DA4C7C"/>
    <w:rsid w:val="00DA52AC"/>
    <w:rsid w:val="00DA5AC0"/>
    <w:rsid w:val="00DA5B06"/>
    <w:rsid w:val="00DB09FF"/>
    <w:rsid w:val="00DB2579"/>
    <w:rsid w:val="00DB2C31"/>
    <w:rsid w:val="00DB35A5"/>
    <w:rsid w:val="00DB449C"/>
    <w:rsid w:val="00DB47BA"/>
    <w:rsid w:val="00DB4DCB"/>
    <w:rsid w:val="00DB5CFE"/>
    <w:rsid w:val="00DB600D"/>
    <w:rsid w:val="00DB662A"/>
    <w:rsid w:val="00DB7B8A"/>
    <w:rsid w:val="00DB7F94"/>
    <w:rsid w:val="00DC0032"/>
    <w:rsid w:val="00DC108F"/>
    <w:rsid w:val="00DC2A9B"/>
    <w:rsid w:val="00DC4C2E"/>
    <w:rsid w:val="00DC5FB4"/>
    <w:rsid w:val="00DD0B03"/>
    <w:rsid w:val="00DD0BC4"/>
    <w:rsid w:val="00DD0CD9"/>
    <w:rsid w:val="00DD10C4"/>
    <w:rsid w:val="00DD164C"/>
    <w:rsid w:val="00DD233F"/>
    <w:rsid w:val="00DD2748"/>
    <w:rsid w:val="00DD2EC8"/>
    <w:rsid w:val="00DD3ED8"/>
    <w:rsid w:val="00DD436F"/>
    <w:rsid w:val="00DD45CF"/>
    <w:rsid w:val="00DD4A4F"/>
    <w:rsid w:val="00DD56C5"/>
    <w:rsid w:val="00DD5B9C"/>
    <w:rsid w:val="00DD5BE7"/>
    <w:rsid w:val="00DD5E07"/>
    <w:rsid w:val="00DD751C"/>
    <w:rsid w:val="00DD7ED4"/>
    <w:rsid w:val="00DE06A1"/>
    <w:rsid w:val="00DE08E3"/>
    <w:rsid w:val="00DE2293"/>
    <w:rsid w:val="00DE2551"/>
    <w:rsid w:val="00DE2DA3"/>
    <w:rsid w:val="00DE3A40"/>
    <w:rsid w:val="00DE3E11"/>
    <w:rsid w:val="00DE41E1"/>
    <w:rsid w:val="00DE445E"/>
    <w:rsid w:val="00DE45F4"/>
    <w:rsid w:val="00DE4A9A"/>
    <w:rsid w:val="00DE54D7"/>
    <w:rsid w:val="00DE5E67"/>
    <w:rsid w:val="00DE65CC"/>
    <w:rsid w:val="00DE6747"/>
    <w:rsid w:val="00DE683C"/>
    <w:rsid w:val="00DE6D45"/>
    <w:rsid w:val="00DE7286"/>
    <w:rsid w:val="00DF2581"/>
    <w:rsid w:val="00DF2A06"/>
    <w:rsid w:val="00DF2B65"/>
    <w:rsid w:val="00DF468F"/>
    <w:rsid w:val="00DF516C"/>
    <w:rsid w:val="00DF5D45"/>
    <w:rsid w:val="00DF5FF2"/>
    <w:rsid w:val="00DF621B"/>
    <w:rsid w:val="00DF62BE"/>
    <w:rsid w:val="00DF65EB"/>
    <w:rsid w:val="00E016F8"/>
    <w:rsid w:val="00E0614A"/>
    <w:rsid w:val="00E06507"/>
    <w:rsid w:val="00E06B10"/>
    <w:rsid w:val="00E07561"/>
    <w:rsid w:val="00E100AC"/>
    <w:rsid w:val="00E11559"/>
    <w:rsid w:val="00E12003"/>
    <w:rsid w:val="00E12C2B"/>
    <w:rsid w:val="00E13A39"/>
    <w:rsid w:val="00E13C11"/>
    <w:rsid w:val="00E14B32"/>
    <w:rsid w:val="00E15389"/>
    <w:rsid w:val="00E15DE0"/>
    <w:rsid w:val="00E16623"/>
    <w:rsid w:val="00E1684D"/>
    <w:rsid w:val="00E17528"/>
    <w:rsid w:val="00E17EE0"/>
    <w:rsid w:val="00E2040E"/>
    <w:rsid w:val="00E22413"/>
    <w:rsid w:val="00E24635"/>
    <w:rsid w:val="00E24D2B"/>
    <w:rsid w:val="00E25EE2"/>
    <w:rsid w:val="00E25EED"/>
    <w:rsid w:val="00E26200"/>
    <w:rsid w:val="00E26E4F"/>
    <w:rsid w:val="00E27058"/>
    <w:rsid w:val="00E30C97"/>
    <w:rsid w:val="00E334AE"/>
    <w:rsid w:val="00E33B69"/>
    <w:rsid w:val="00E34155"/>
    <w:rsid w:val="00E341FF"/>
    <w:rsid w:val="00E346BF"/>
    <w:rsid w:val="00E34ED4"/>
    <w:rsid w:val="00E3532E"/>
    <w:rsid w:val="00E35ADA"/>
    <w:rsid w:val="00E36BA1"/>
    <w:rsid w:val="00E40408"/>
    <w:rsid w:val="00E40A2F"/>
    <w:rsid w:val="00E418BA"/>
    <w:rsid w:val="00E41A57"/>
    <w:rsid w:val="00E42E4A"/>
    <w:rsid w:val="00E4368D"/>
    <w:rsid w:val="00E43DBD"/>
    <w:rsid w:val="00E43EFF"/>
    <w:rsid w:val="00E44660"/>
    <w:rsid w:val="00E4613E"/>
    <w:rsid w:val="00E46242"/>
    <w:rsid w:val="00E46278"/>
    <w:rsid w:val="00E501C6"/>
    <w:rsid w:val="00E50263"/>
    <w:rsid w:val="00E502C9"/>
    <w:rsid w:val="00E5033A"/>
    <w:rsid w:val="00E507D0"/>
    <w:rsid w:val="00E5110F"/>
    <w:rsid w:val="00E515B1"/>
    <w:rsid w:val="00E51E1A"/>
    <w:rsid w:val="00E524AD"/>
    <w:rsid w:val="00E524DB"/>
    <w:rsid w:val="00E526C0"/>
    <w:rsid w:val="00E5332C"/>
    <w:rsid w:val="00E53457"/>
    <w:rsid w:val="00E53BE2"/>
    <w:rsid w:val="00E5423B"/>
    <w:rsid w:val="00E548FC"/>
    <w:rsid w:val="00E55621"/>
    <w:rsid w:val="00E57060"/>
    <w:rsid w:val="00E5787E"/>
    <w:rsid w:val="00E60948"/>
    <w:rsid w:val="00E60D26"/>
    <w:rsid w:val="00E611AB"/>
    <w:rsid w:val="00E621CC"/>
    <w:rsid w:val="00E629F8"/>
    <w:rsid w:val="00E62D9E"/>
    <w:rsid w:val="00E6374F"/>
    <w:rsid w:val="00E63B16"/>
    <w:rsid w:val="00E63DC6"/>
    <w:rsid w:val="00E64771"/>
    <w:rsid w:val="00E651B9"/>
    <w:rsid w:val="00E65206"/>
    <w:rsid w:val="00E6617A"/>
    <w:rsid w:val="00E67002"/>
    <w:rsid w:val="00E67382"/>
    <w:rsid w:val="00E673E8"/>
    <w:rsid w:val="00E71B8B"/>
    <w:rsid w:val="00E71D2E"/>
    <w:rsid w:val="00E7254A"/>
    <w:rsid w:val="00E73C5F"/>
    <w:rsid w:val="00E75D0C"/>
    <w:rsid w:val="00E7613D"/>
    <w:rsid w:val="00E77237"/>
    <w:rsid w:val="00E80518"/>
    <w:rsid w:val="00E80980"/>
    <w:rsid w:val="00E810DC"/>
    <w:rsid w:val="00E8311E"/>
    <w:rsid w:val="00E83E24"/>
    <w:rsid w:val="00E842A9"/>
    <w:rsid w:val="00E84F72"/>
    <w:rsid w:val="00E856E8"/>
    <w:rsid w:val="00E858F0"/>
    <w:rsid w:val="00E86F86"/>
    <w:rsid w:val="00E87F94"/>
    <w:rsid w:val="00E903F0"/>
    <w:rsid w:val="00E913AC"/>
    <w:rsid w:val="00E91A06"/>
    <w:rsid w:val="00E92000"/>
    <w:rsid w:val="00E923CF"/>
    <w:rsid w:val="00E92578"/>
    <w:rsid w:val="00E92841"/>
    <w:rsid w:val="00E92EEC"/>
    <w:rsid w:val="00E95BB0"/>
    <w:rsid w:val="00E97E00"/>
    <w:rsid w:val="00E97E1F"/>
    <w:rsid w:val="00EA06F0"/>
    <w:rsid w:val="00EA18CC"/>
    <w:rsid w:val="00EA19A4"/>
    <w:rsid w:val="00EA3632"/>
    <w:rsid w:val="00EA37E9"/>
    <w:rsid w:val="00EA71D6"/>
    <w:rsid w:val="00EA79A6"/>
    <w:rsid w:val="00EA7EBD"/>
    <w:rsid w:val="00EB086F"/>
    <w:rsid w:val="00EB1C46"/>
    <w:rsid w:val="00EB1E4A"/>
    <w:rsid w:val="00EB2739"/>
    <w:rsid w:val="00EB3C48"/>
    <w:rsid w:val="00EB3EB0"/>
    <w:rsid w:val="00EB4FBD"/>
    <w:rsid w:val="00EB5937"/>
    <w:rsid w:val="00EB5BD7"/>
    <w:rsid w:val="00EB66D1"/>
    <w:rsid w:val="00EB6ABD"/>
    <w:rsid w:val="00EB6D0C"/>
    <w:rsid w:val="00EB6DD7"/>
    <w:rsid w:val="00EC0118"/>
    <w:rsid w:val="00EC03B2"/>
    <w:rsid w:val="00EC135B"/>
    <w:rsid w:val="00EC33FE"/>
    <w:rsid w:val="00EC358E"/>
    <w:rsid w:val="00EC3C5E"/>
    <w:rsid w:val="00EC3FED"/>
    <w:rsid w:val="00EC4BCC"/>
    <w:rsid w:val="00EC5AF2"/>
    <w:rsid w:val="00EC64CD"/>
    <w:rsid w:val="00EC6A5F"/>
    <w:rsid w:val="00EC72B1"/>
    <w:rsid w:val="00EC7A2E"/>
    <w:rsid w:val="00ED089A"/>
    <w:rsid w:val="00ED12E0"/>
    <w:rsid w:val="00ED16FC"/>
    <w:rsid w:val="00ED2003"/>
    <w:rsid w:val="00ED202E"/>
    <w:rsid w:val="00ED244F"/>
    <w:rsid w:val="00ED532E"/>
    <w:rsid w:val="00ED53B3"/>
    <w:rsid w:val="00ED580D"/>
    <w:rsid w:val="00ED5BD9"/>
    <w:rsid w:val="00ED6FCD"/>
    <w:rsid w:val="00EE0689"/>
    <w:rsid w:val="00EE1DA5"/>
    <w:rsid w:val="00EE2A8F"/>
    <w:rsid w:val="00EE2EFA"/>
    <w:rsid w:val="00EE3162"/>
    <w:rsid w:val="00EE43D8"/>
    <w:rsid w:val="00EE4C37"/>
    <w:rsid w:val="00EE5740"/>
    <w:rsid w:val="00EE7568"/>
    <w:rsid w:val="00EE7FB4"/>
    <w:rsid w:val="00EF0CFE"/>
    <w:rsid w:val="00EF0F4D"/>
    <w:rsid w:val="00EF12E2"/>
    <w:rsid w:val="00EF197A"/>
    <w:rsid w:val="00EF24F4"/>
    <w:rsid w:val="00EF49E9"/>
    <w:rsid w:val="00EF5C40"/>
    <w:rsid w:val="00EF6583"/>
    <w:rsid w:val="00EF681A"/>
    <w:rsid w:val="00EF6E42"/>
    <w:rsid w:val="00F0036B"/>
    <w:rsid w:val="00F00DFF"/>
    <w:rsid w:val="00F0182F"/>
    <w:rsid w:val="00F01CD6"/>
    <w:rsid w:val="00F0230C"/>
    <w:rsid w:val="00F03519"/>
    <w:rsid w:val="00F12818"/>
    <w:rsid w:val="00F12F18"/>
    <w:rsid w:val="00F14732"/>
    <w:rsid w:val="00F15104"/>
    <w:rsid w:val="00F154D8"/>
    <w:rsid w:val="00F16201"/>
    <w:rsid w:val="00F167C4"/>
    <w:rsid w:val="00F168ED"/>
    <w:rsid w:val="00F16B06"/>
    <w:rsid w:val="00F16B7A"/>
    <w:rsid w:val="00F17229"/>
    <w:rsid w:val="00F22D25"/>
    <w:rsid w:val="00F24105"/>
    <w:rsid w:val="00F24426"/>
    <w:rsid w:val="00F247D1"/>
    <w:rsid w:val="00F25164"/>
    <w:rsid w:val="00F27D2E"/>
    <w:rsid w:val="00F3034B"/>
    <w:rsid w:val="00F305B1"/>
    <w:rsid w:val="00F30DB7"/>
    <w:rsid w:val="00F31369"/>
    <w:rsid w:val="00F313F0"/>
    <w:rsid w:val="00F31B9B"/>
    <w:rsid w:val="00F31F7A"/>
    <w:rsid w:val="00F32877"/>
    <w:rsid w:val="00F32A58"/>
    <w:rsid w:val="00F32ECD"/>
    <w:rsid w:val="00F33DD6"/>
    <w:rsid w:val="00F347DA"/>
    <w:rsid w:val="00F350B3"/>
    <w:rsid w:val="00F350EA"/>
    <w:rsid w:val="00F35A75"/>
    <w:rsid w:val="00F35D0E"/>
    <w:rsid w:val="00F36341"/>
    <w:rsid w:val="00F36B44"/>
    <w:rsid w:val="00F36B54"/>
    <w:rsid w:val="00F37AD8"/>
    <w:rsid w:val="00F40F9B"/>
    <w:rsid w:val="00F417C0"/>
    <w:rsid w:val="00F4208A"/>
    <w:rsid w:val="00F4227F"/>
    <w:rsid w:val="00F4411D"/>
    <w:rsid w:val="00F44360"/>
    <w:rsid w:val="00F45DA5"/>
    <w:rsid w:val="00F45F2E"/>
    <w:rsid w:val="00F474F4"/>
    <w:rsid w:val="00F477A1"/>
    <w:rsid w:val="00F5021C"/>
    <w:rsid w:val="00F50760"/>
    <w:rsid w:val="00F50AFB"/>
    <w:rsid w:val="00F510BC"/>
    <w:rsid w:val="00F51D7C"/>
    <w:rsid w:val="00F528A9"/>
    <w:rsid w:val="00F53285"/>
    <w:rsid w:val="00F55C70"/>
    <w:rsid w:val="00F56338"/>
    <w:rsid w:val="00F607CD"/>
    <w:rsid w:val="00F630FD"/>
    <w:rsid w:val="00F65CAF"/>
    <w:rsid w:val="00F707F7"/>
    <w:rsid w:val="00F71409"/>
    <w:rsid w:val="00F714C1"/>
    <w:rsid w:val="00F71B1E"/>
    <w:rsid w:val="00F71B8D"/>
    <w:rsid w:val="00F72959"/>
    <w:rsid w:val="00F733C4"/>
    <w:rsid w:val="00F73ACE"/>
    <w:rsid w:val="00F74C75"/>
    <w:rsid w:val="00F7515B"/>
    <w:rsid w:val="00F75836"/>
    <w:rsid w:val="00F75A25"/>
    <w:rsid w:val="00F770DD"/>
    <w:rsid w:val="00F7737B"/>
    <w:rsid w:val="00F775C7"/>
    <w:rsid w:val="00F77B3A"/>
    <w:rsid w:val="00F80FDF"/>
    <w:rsid w:val="00F81B38"/>
    <w:rsid w:val="00F825E9"/>
    <w:rsid w:val="00F8320B"/>
    <w:rsid w:val="00F838C9"/>
    <w:rsid w:val="00F83CF3"/>
    <w:rsid w:val="00F84958"/>
    <w:rsid w:val="00F856CB"/>
    <w:rsid w:val="00F85770"/>
    <w:rsid w:val="00F86A93"/>
    <w:rsid w:val="00F86FDE"/>
    <w:rsid w:val="00F87698"/>
    <w:rsid w:val="00F90C6F"/>
    <w:rsid w:val="00F91387"/>
    <w:rsid w:val="00F9236E"/>
    <w:rsid w:val="00F923B6"/>
    <w:rsid w:val="00F9257E"/>
    <w:rsid w:val="00F9259A"/>
    <w:rsid w:val="00F92BC2"/>
    <w:rsid w:val="00F93D72"/>
    <w:rsid w:val="00F95293"/>
    <w:rsid w:val="00F95AF3"/>
    <w:rsid w:val="00F9684E"/>
    <w:rsid w:val="00F96CE4"/>
    <w:rsid w:val="00F97A10"/>
    <w:rsid w:val="00F97C23"/>
    <w:rsid w:val="00FA3434"/>
    <w:rsid w:val="00FA3D25"/>
    <w:rsid w:val="00FA4BBD"/>
    <w:rsid w:val="00FA53AF"/>
    <w:rsid w:val="00FA674F"/>
    <w:rsid w:val="00FA6C2E"/>
    <w:rsid w:val="00FA7509"/>
    <w:rsid w:val="00FA7BA0"/>
    <w:rsid w:val="00FB18FF"/>
    <w:rsid w:val="00FB47BB"/>
    <w:rsid w:val="00FB5DF3"/>
    <w:rsid w:val="00FB60A5"/>
    <w:rsid w:val="00FB69A8"/>
    <w:rsid w:val="00FB7184"/>
    <w:rsid w:val="00FB71C0"/>
    <w:rsid w:val="00FB75D0"/>
    <w:rsid w:val="00FB7DC1"/>
    <w:rsid w:val="00FC0077"/>
    <w:rsid w:val="00FC0523"/>
    <w:rsid w:val="00FC13A0"/>
    <w:rsid w:val="00FC21DB"/>
    <w:rsid w:val="00FC3161"/>
    <w:rsid w:val="00FC3B00"/>
    <w:rsid w:val="00FC5E91"/>
    <w:rsid w:val="00FC6038"/>
    <w:rsid w:val="00FC679C"/>
    <w:rsid w:val="00FC6AE8"/>
    <w:rsid w:val="00FC751B"/>
    <w:rsid w:val="00FC755A"/>
    <w:rsid w:val="00FC7AB1"/>
    <w:rsid w:val="00FD1E93"/>
    <w:rsid w:val="00FD28A5"/>
    <w:rsid w:val="00FD28B8"/>
    <w:rsid w:val="00FD38C1"/>
    <w:rsid w:val="00FD48C4"/>
    <w:rsid w:val="00FD4BE3"/>
    <w:rsid w:val="00FD4BEC"/>
    <w:rsid w:val="00FD4D70"/>
    <w:rsid w:val="00FD4E43"/>
    <w:rsid w:val="00FD5375"/>
    <w:rsid w:val="00FD6145"/>
    <w:rsid w:val="00FD6995"/>
    <w:rsid w:val="00FD6C5C"/>
    <w:rsid w:val="00FD6CC9"/>
    <w:rsid w:val="00FD7804"/>
    <w:rsid w:val="00FD7EA2"/>
    <w:rsid w:val="00FE0BD2"/>
    <w:rsid w:val="00FE17E8"/>
    <w:rsid w:val="00FE1D5B"/>
    <w:rsid w:val="00FE2D16"/>
    <w:rsid w:val="00FE2DC8"/>
    <w:rsid w:val="00FE344C"/>
    <w:rsid w:val="00FE53CD"/>
    <w:rsid w:val="00FE5AD5"/>
    <w:rsid w:val="00FE7C68"/>
    <w:rsid w:val="00FF02D1"/>
    <w:rsid w:val="00FF283B"/>
    <w:rsid w:val="00FF28D5"/>
    <w:rsid w:val="00FF2B76"/>
    <w:rsid w:val="00FF42E4"/>
    <w:rsid w:val="00FF4CF4"/>
    <w:rsid w:val="00FF4DC2"/>
    <w:rsid w:val="00FF575E"/>
    <w:rsid w:val="00FF5B8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43E2"/>
  <w15:docId w15:val="{76701F9D-7118-4B8F-B878-1BE2663F3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827"/>
    <w:pPr>
      <w:jc w:val="both"/>
    </w:pPr>
    <w:rPr>
      <w:rFonts w:ascii="Arial" w:hAnsi="Arial"/>
      <w:szCs w:val="24"/>
      <w:lang w:eastAsia="en-US"/>
    </w:rPr>
  </w:style>
  <w:style w:type="paragraph" w:styleId="Heading1">
    <w:name w:val="heading 1"/>
    <w:aliases w:val="H1,h1,II+,I"/>
    <w:basedOn w:val="Normal"/>
    <w:next w:val="Normal"/>
    <w:link w:val="Heading1Char"/>
    <w:uiPriority w:val="9"/>
    <w:qFormat/>
    <w:rsid w:val="0017406B"/>
    <w:pPr>
      <w:keepNext/>
      <w:numPr>
        <w:numId w:val="9"/>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uiPriority w:val="9"/>
    <w:qFormat/>
    <w:rsid w:val="0017406B"/>
    <w:pPr>
      <w:keepNext/>
      <w:numPr>
        <w:ilvl w:val="1"/>
        <w:numId w:val="9"/>
      </w:numPr>
      <w:spacing w:before="120" w:after="120"/>
      <w:outlineLvl w:val="1"/>
    </w:pPr>
    <w:rPr>
      <w:caps/>
      <w:szCs w:val="20"/>
    </w:rPr>
  </w:style>
  <w:style w:type="paragraph" w:styleId="Heading3">
    <w:name w:val="heading 3"/>
    <w:basedOn w:val="Normal"/>
    <w:next w:val="Normal"/>
    <w:link w:val="Heading3Char"/>
    <w:uiPriority w:val="9"/>
    <w:qFormat/>
    <w:rsid w:val="0017406B"/>
    <w:pPr>
      <w:keepNext/>
      <w:numPr>
        <w:ilvl w:val="2"/>
        <w:numId w:val="9"/>
      </w:numPr>
      <w:spacing w:before="240" w:after="60"/>
      <w:outlineLvl w:val="2"/>
    </w:pPr>
    <w:rPr>
      <w:rFonts w:cs="Arial"/>
      <w:bCs/>
      <w:szCs w:val="26"/>
    </w:rPr>
  </w:style>
  <w:style w:type="paragraph" w:styleId="Heading4">
    <w:name w:val="heading 4"/>
    <w:aliases w:val="H4"/>
    <w:basedOn w:val="Normal"/>
    <w:next w:val="Normal"/>
    <w:link w:val="Heading4Char"/>
    <w:uiPriority w:val="9"/>
    <w:qFormat/>
    <w:rsid w:val="0017406B"/>
    <w:pPr>
      <w:keepNext/>
      <w:numPr>
        <w:ilvl w:val="3"/>
        <w:numId w:val="9"/>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9"/>
      </w:numPr>
      <w:outlineLvl w:val="4"/>
    </w:pPr>
    <w:rPr>
      <w:rFonts w:cs="Arial"/>
      <w:b/>
      <w:bCs/>
    </w:rPr>
  </w:style>
  <w:style w:type="paragraph" w:styleId="Heading6">
    <w:name w:val="heading 6"/>
    <w:basedOn w:val="Normal"/>
    <w:next w:val="Normal"/>
    <w:link w:val="Heading6Char"/>
    <w:qFormat/>
    <w:rsid w:val="0017406B"/>
    <w:pPr>
      <w:numPr>
        <w:ilvl w:val="5"/>
        <w:numId w:val="9"/>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9"/>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9"/>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9"/>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uiPriority w:val="9"/>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uiPriority w:val="9"/>
    <w:rsid w:val="0017406B"/>
    <w:rPr>
      <w:rFonts w:ascii="Arial" w:hAnsi="Arial"/>
      <w:caps/>
      <w:lang w:eastAsia="en-US"/>
    </w:rPr>
  </w:style>
  <w:style w:type="character" w:customStyle="1" w:styleId="Heading3Char">
    <w:name w:val="Heading 3 Char"/>
    <w:basedOn w:val="DefaultParagraphFont"/>
    <w:link w:val="Heading3"/>
    <w:uiPriority w:val="9"/>
    <w:rsid w:val="0017406B"/>
    <w:rPr>
      <w:rFonts w:ascii="Arial" w:hAnsi="Arial" w:cs="Arial"/>
      <w:bCs/>
      <w:szCs w:val="26"/>
      <w:lang w:eastAsia="en-US"/>
    </w:rPr>
  </w:style>
  <w:style w:type="character" w:customStyle="1" w:styleId="Heading4Char">
    <w:name w:val="Heading 4 Char"/>
    <w:aliases w:val="H4 Char"/>
    <w:basedOn w:val="DefaultParagraphFont"/>
    <w:link w:val="Heading4"/>
    <w:uiPriority w:val="9"/>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rsid w:val="00E903F0"/>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rsid w:val="00EE1DA5"/>
    <w:rPr>
      <w:lang w:val="en-US" w:eastAsia="en-US"/>
    </w:rPr>
  </w:style>
  <w:style w:type="paragraph" w:styleId="Header">
    <w:name w:val="header"/>
    <w:aliases w:val="E-PVO-glava"/>
    <w:basedOn w:val="Normal"/>
    <w:link w:val="HeaderChar"/>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rsid w:val="00C10D22"/>
    <w:pPr>
      <w:tabs>
        <w:tab w:val="left" w:pos="800"/>
        <w:tab w:val="right" w:leader="underscore" w:pos="9515"/>
      </w:tabs>
      <w:spacing w:before="120"/>
      <w:ind w:left="200"/>
      <w:jc w:val="left"/>
    </w:pPr>
    <w:rPr>
      <w:b/>
      <w:bCs/>
      <w:noProof/>
    </w:rPr>
  </w:style>
  <w:style w:type="paragraph" w:styleId="TOC3">
    <w:name w:val="toc 3"/>
    <w:basedOn w:val="Normal"/>
    <w:next w:val="Normal"/>
    <w:autoRedefine/>
    <w:uiPriority w:val="39"/>
    <w:rsid w:val="00566362"/>
    <w:pPr>
      <w:tabs>
        <w:tab w:val="left" w:pos="1200"/>
        <w:tab w:val="right" w:leader="underscore" w:pos="9152"/>
      </w:tabs>
      <w:ind w:left="400"/>
      <w:jc w:val="left"/>
    </w:pPr>
    <w:rPr>
      <w:rFonts w:ascii="Times New Roman" w:hAnsi="Times New Roman"/>
    </w:rPr>
  </w:style>
  <w:style w:type="paragraph" w:styleId="TOC4">
    <w:name w:val="toc 4"/>
    <w:basedOn w:val="Normal"/>
    <w:next w:val="Normal"/>
    <w:autoRedefine/>
    <w:uiPriority w:val="39"/>
    <w:rsid w:val="00C10D22"/>
    <w:pPr>
      <w:tabs>
        <w:tab w:val="left" w:pos="1400"/>
        <w:tab w:val="right" w:leader="underscore" w:pos="9152"/>
      </w:tabs>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uiPriority w:val="99"/>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1"/>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semiHidden/>
    <w:rsid w:val="00EE1DA5"/>
    <w:rPr>
      <w:vertAlign w:val="superscript"/>
    </w:rPr>
  </w:style>
  <w:style w:type="paragraph" w:styleId="ListBullet">
    <w:name w:val="List Bullet"/>
    <w:basedOn w:val="Normal"/>
    <w:autoRedefine/>
    <w:uiPriority w:val="99"/>
    <w:unhideWhenUsed/>
    <w:rsid w:val="00EA06F0"/>
    <w:pPr>
      <w:numPr>
        <w:numId w:val="2"/>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customStyle="1" w:styleId="UnresolvedMention1">
    <w:name w:val="Unresolved Mention1"/>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uiPriority w:val="99"/>
    <w:semiHidden/>
    <w:unhideWhenUsed/>
    <w:rsid w:val="00397227"/>
    <w:rPr>
      <w:sz w:val="16"/>
      <w:szCs w:val="16"/>
    </w:rPr>
  </w:style>
  <w:style w:type="paragraph" w:styleId="CommentText">
    <w:name w:val="annotation text"/>
    <w:basedOn w:val="Normal"/>
    <w:link w:val="CommentTextChar"/>
    <w:unhideWhenUsed/>
    <w:rsid w:val="00397227"/>
    <w:rPr>
      <w:szCs w:val="20"/>
    </w:rPr>
  </w:style>
  <w:style w:type="character" w:customStyle="1" w:styleId="CommentTextChar">
    <w:name w:val="Comment Text Char"/>
    <w:basedOn w:val="DefaultParagraphFont"/>
    <w:link w:val="CommentText"/>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paragraph" w:customStyle="1" w:styleId="Heading22">
    <w:name w:val="Heading 22"/>
    <w:basedOn w:val="Heading2"/>
    <w:link w:val="Heading22Char"/>
    <w:qFormat/>
    <w:rsid w:val="00486109"/>
    <w:pPr>
      <w:numPr>
        <w:ilvl w:val="0"/>
        <w:numId w:val="0"/>
      </w:numPr>
      <w:jc w:val="center"/>
    </w:pPr>
    <w:rPr>
      <w:b/>
      <w:sz w:val="22"/>
      <w:szCs w:val="22"/>
      <w:lang w:eastAsia="ar-SA"/>
    </w:rPr>
  </w:style>
  <w:style w:type="character" w:customStyle="1" w:styleId="Heading22Char">
    <w:name w:val="Heading 22 Char"/>
    <w:basedOn w:val="Heading2Char"/>
    <w:link w:val="Heading22"/>
    <w:rsid w:val="00486109"/>
    <w:rPr>
      <w:rFonts w:ascii="Arial" w:hAnsi="Arial"/>
      <w:b/>
      <w:caps/>
      <w:sz w:val="22"/>
      <w:szCs w:val="22"/>
      <w:lang w:eastAsia="ar-SA"/>
    </w:rPr>
  </w:style>
  <w:style w:type="paragraph" w:customStyle="1" w:styleId="Default0">
    <w:name w:val="Default"/>
    <w:rsid w:val="004C49CD"/>
    <w:pPr>
      <w:autoSpaceDE w:val="0"/>
      <w:autoSpaceDN w:val="0"/>
      <w:adjustRightInd w:val="0"/>
    </w:pPr>
    <w:rPr>
      <w:rFonts w:ascii="Calibri" w:hAnsi="Calibri" w:cs="Calibri"/>
      <w:color w:val="000000"/>
      <w:sz w:val="24"/>
      <w:szCs w:val="24"/>
    </w:rPr>
  </w:style>
  <w:style w:type="character" w:styleId="UnresolvedMention">
    <w:name w:val="Unresolved Mention"/>
    <w:basedOn w:val="DefaultParagraphFont"/>
    <w:uiPriority w:val="99"/>
    <w:semiHidden/>
    <w:unhideWhenUsed/>
    <w:rsid w:val="00E26E4F"/>
    <w:rPr>
      <w:color w:val="605E5C"/>
      <w:shd w:val="clear" w:color="auto" w:fill="E1DFDD"/>
    </w:rPr>
  </w:style>
  <w:style w:type="character" w:customStyle="1" w:styleId="ListParagraphChar">
    <w:name w:val="List Paragraph Char"/>
    <w:link w:val="ListParagraph"/>
    <w:qFormat/>
    <w:locked/>
    <w:rsid w:val="00023CDF"/>
    <w:rPr>
      <w:rFonts w:ascii="Arial" w:hAnsi="Arial"/>
      <w:szCs w:val="24"/>
      <w:lang w:eastAsia="en-US"/>
    </w:rPr>
  </w:style>
  <w:style w:type="paragraph" w:customStyle="1" w:styleId="tevilnatoka111">
    <w:name w:val="Številčna točka 1.1.1"/>
    <w:basedOn w:val="Normal"/>
    <w:qFormat/>
    <w:rsid w:val="003A5925"/>
    <w:pPr>
      <w:widowControl w:val="0"/>
      <w:numPr>
        <w:ilvl w:val="2"/>
        <w:numId w:val="12"/>
      </w:numPr>
      <w:overflowPunct w:val="0"/>
      <w:autoSpaceDE w:val="0"/>
      <w:autoSpaceDN w:val="0"/>
      <w:adjustRightInd w:val="0"/>
      <w:textAlignment w:val="baseline"/>
    </w:pPr>
    <w:rPr>
      <w:sz w:val="22"/>
      <w:szCs w:val="16"/>
      <w:lang w:eastAsia="sl-SI"/>
    </w:rPr>
  </w:style>
  <w:style w:type="paragraph" w:customStyle="1" w:styleId="tevilnatoka">
    <w:name w:val="Številčna točka"/>
    <w:basedOn w:val="Normal"/>
    <w:link w:val="tevilnatokaZnak"/>
    <w:qFormat/>
    <w:rsid w:val="003A5925"/>
    <w:pPr>
      <w:numPr>
        <w:numId w:val="12"/>
      </w:numPr>
    </w:pPr>
    <w:rPr>
      <w:sz w:val="22"/>
      <w:szCs w:val="22"/>
      <w:lang w:eastAsia="sl-SI"/>
    </w:rPr>
  </w:style>
  <w:style w:type="character" w:customStyle="1" w:styleId="tevilnatokaZnak">
    <w:name w:val="Številčna točka Znak"/>
    <w:basedOn w:val="DefaultParagraphFont"/>
    <w:link w:val="tevilnatoka"/>
    <w:rsid w:val="003A5925"/>
    <w:rPr>
      <w:rFonts w:ascii="Arial" w:hAnsi="Arial"/>
      <w:sz w:val="22"/>
      <w:szCs w:val="22"/>
    </w:rPr>
  </w:style>
  <w:style w:type="paragraph" w:customStyle="1" w:styleId="tevilnatoka11Nova">
    <w:name w:val="Številčna točka 1.1 Nova"/>
    <w:basedOn w:val="tevilnatoka"/>
    <w:qFormat/>
    <w:rsid w:val="003A5925"/>
    <w:pPr>
      <w:numPr>
        <w:ilvl w:val="1"/>
      </w:numPr>
      <w:tabs>
        <w:tab w:val="clear" w:pos="425"/>
        <w:tab w:val="num" w:pos="1440"/>
      </w:tabs>
      <w:ind w:left="1440" w:hanging="360"/>
    </w:pPr>
  </w:style>
  <w:style w:type="paragraph" w:customStyle="1" w:styleId="odstavek1">
    <w:name w:val="odstavek1"/>
    <w:basedOn w:val="Normal"/>
    <w:rsid w:val="0002744A"/>
    <w:pPr>
      <w:spacing w:before="240"/>
      <w:ind w:firstLine="1021"/>
    </w:pPr>
    <w:rPr>
      <w:rFonts w:cs="Arial"/>
      <w:sz w:val="22"/>
      <w:szCs w:val="22"/>
      <w:lang w:eastAsia="sl-SI"/>
    </w:rPr>
  </w:style>
  <w:style w:type="paragraph" w:customStyle="1" w:styleId="bullet">
    <w:name w:val="bullet"/>
    <w:basedOn w:val="Normal"/>
    <w:rsid w:val="000D319F"/>
    <w:pPr>
      <w:ind w:left="720" w:hanging="360"/>
      <w:jc w:val="left"/>
    </w:pPr>
    <w:rPr>
      <w:rFonts w:ascii="Times New Roman" w:hAnsi="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19062523">
      <w:bodyDiv w:val="1"/>
      <w:marLeft w:val="0"/>
      <w:marRight w:val="0"/>
      <w:marTop w:val="0"/>
      <w:marBottom w:val="0"/>
      <w:divBdr>
        <w:top w:val="none" w:sz="0" w:space="0" w:color="auto"/>
        <w:left w:val="none" w:sz="0" w:space="0" w:color="auto"/>
        <w:bottom w:val="none" w:sz="0" w:space="0" w:color="auto"/>
        <w:right w:val="none" w:sz="0" w:space="0" w:color="auto"/>
      </w:divBdr>
      <w:divsChild>
        <w:div w:id="1521703089">
          <w:marLeft w:val="0"/>
          <w:marRight w:val="0"/>
          <w:marTop w:val="0"/>
          <w:marBottom w:val="0"/>
          <w:divBdr>
            <w:top w:val="none" w:sz="0" w:space="0" w:color="auto"/>
            <w:left w:val="none" w:sz="0" w:space="0" w:color="auto"/>
            <w:bottom w:val="none" w:sz="0" w:space="0" w:color="auto"/>
            <w:right w:val="none" w:sz="0" w:space="0" w:color="auto"/>
          </w:divBdr>
          <w:divsChild>
            <w:div w:id="1967806539">
              <w:marLeft w:val="0"/>
              <w:marRight w:val="0"/>
              <w:marTop w:val="100"/>
              <w:marBottom w:val="100"/>
              <w:divBdr>
                <w:top w:val="none" w:sz="0" w:space="0" w:color="auto"/>
                <w:left w:val="none" w:sz="0" w:space="0" w:color="auto"/>
                <w:bottom w:val="none" w:sz="0" w:space="0" w:color="auto"/>
                <w:right w:val="none" w:sz="0" w:space="0" w:color="auto"/>
              </w:divBdr>
              <w:divsChild>
                <w:div w:id="824511422">
                  <w:marLeft w:val="0"/>
                  <w:marRight w:val="0"/>
                  <w:marTop w:val="0"/>
                  <w:marBottom w:val="0"/>
                  <w:divBdr>
                    <w:top w:val="none" w:sz="0" w:space="0" w:color="auto"/>
                    <w:left w:val="none" w:sz="0" w:space="0" w:color="auto"/>
                    <w:bottom w:val="none" w:sz="0" w:space="0" w:color="auto"/>
                    <w:right w:val="none" w:sz="0" w:space="0" w:color="auto"/>
                  </w:divBdr>
                  <w:divsChild>
                    <w:div w:id="913272871">
                      <w:marLeft w:val="0"/>
                      <w:marRight w:val="0"/>
                      <w:marTop w:val="0"/>
                      <w:marBottom w:val="0"/>
                      <w:divBdr>
                        <w:top w:val="none" w:sz="0" w:space="0" w:color="auto"/>
                        <w:left w:val="none" w:sz="0" w:space="0" w:color="auto"/>
                        <w:bottom w:val="none" w:sz="0" w:space="0" w:color="auto"/>
                        <w:right w:val="none" w:sz="0" w:space="0" w:color="auto"/>
                      </w:divBdr>
                      <w:divsChild>
                        <w:div w:id="2109538946">
                          <w:marLeft w:val="0"/>
                          <w:marRight w:val="0"/>
                          <w:marTop w:val="0"/>
                          <w:marBottom w:val="0"/>
                          <w:divBdr>
                            <w:top w:val="none" w:sz="0" w:space="0" w:color="auto"/>
                            <w:left w:val="none" w:sz="0" w:space="0" w:color="auto"/>
                            <w:bottom w:val="none" w:sz="0" w:space="0" w:color="auto"/>
                            <w:right w:val="none" w:sz="0" w:space="0" w:color="auto"/>
                          </w:divBdr>
                          <w:divsChild>
                            <w:div w:id="2146312131">
                              <w:marLeft w:val="0"/>
                              <w:marRight w:val="0"/>
                              <w:marTop w:val="0"/>
                              <w:marBottom w:val="0"/>
                              <w:divBdr>
                                <w:top w:val="none" w:sz="0" w:space="0" w:color="auto"/>
                                <w:left w:val="none" w:sz="0" w:space="0" w:color="auto"/>
                                <w:bottom w:val="none" w:sz="0" w:space="0" w:color="auto"/>
                                <w:right w:val="none" w:sz="0" w:space="0" w:color="auto"/>
                              </w:divBdr>
                              <w:divsChild>
                                <w:div w:id="747187797">
                                  <w:marLeft w:val="0"/>
                                  <w:marRight w:val="0"/>
                                  <w:marTop w:val="0"/>
                                  <w:marBottom w:val="0"/>
                                  <w:divBdr>
                                    <w:top w:val="none" w:sz="0" w:space="0" w:color="auto"/>
                                    <w:left w:val="none" w:sz="0" w:space="0" w:color="auto"/>
                                    <w:bottom w:val="none" w:sz="0" w:space="0" w:color="auto"/>
                                    <w:right w:val="none" w:sz="0" w:space="0" w:color="auto"/>
                                  </w:divBdr>
                                  <w:divsChild>
                                    <w:div w:id="720254020">
                                      <w:marLeft w:val="0"/>
                                      <w:marRight w:val="0"/>
                                      <w:marTop w:val="0"/>
                                      <w:marBottom w:val="0"/>
                                      <w:divBdr>
                                        <w:top w:val="none" w:sz="0" w:space="0" w:color="auto"/>
                                        <w:left w:val="none" w:sz="0" w:space="0" w:color="auto"/>
                                        <w:bottom w:val="none" w:sz="0" w:space="0" w:color="auto"/>
                                        <w:right w:val="none" w:sz="0" w:space="0" w:color="auto"/>
                                      </w:divBdr>
                                      <w:divsChild>
                                        <w:div w:id="33596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1019522">
      <w:bodyDiv w:val="1"/>
      <w:marLeft w:val="0"/>
      <w:marRight w:val="0"/>
      <w:marTop w:val="0"/>
      <w:marBottom w:val="0"/>
      <w:divBdr>
        <w:top w:val="none" w:sz="0" w:space="0" w:color="auto"/>
        <w:left w:val="none" w:sz="0" w:space="0" w:color="auto"/>
        <w:bottom w:val="none" w:sz="0" w:space="0" w:color="auto"/>
        <w:right w:val="none" w:sz="0" w:space="0" w:color="auto"/>
      </w:divBdr>
    </w:div>
    <w:div w:id="527256652">
      <w:bodyDiv w:val="1"/>
      <w:marLeft w:val="0"/>
      <w:marRight w:val="0"/>
      <w:marTop w:val="0"/>
      <w:marBottom w:val="0"/>
      <w:divBdr>
        <w:top w:val="none" w:sz="0" w:space="0" w:color="auto"/>
        <w:left w:val="none" w:sz="0" w:space="0" w:color="auto"/>
        <w:bottom w:val="none" w:sz="0" w:space="0" w:color="auto"/>
        <w:right w:val="none" w:sz="0" w:space="0" w:color="auto"/>
      </w:divBdr>
      <w:divsChild>
        <w:div w:id="12651167">
          <w:marLeft w:val="0"/>
          <w:marRight w:val="0"/>
          <w:marTop w:val="0"/>
          <w:marBottom w:val="0"/>
          <w:divBdr>
            <w:top w:val="none" w:sz="0" w:space="0" w:color="auto"/>
            <w:left w:val="none" w:sz="0" w:space="0" w:color="auto"/>
            <w:bottom w:val="none" w:sz="0" w:space="0" w:color="auto"/>
            <w:right w:val="none" w:sz="0" w:space="0" w:color="auto"/>
          </w:divBdr>
        </w:div>
        <w:div w:id="1949893631">
          <w:marLeft w:val="0"/>
          <w:marRight w:val="0"/>
          <w:marTop w:val="0"/>
          <w:marBottom w:val="0"/>
          <w:divBdr>
            <w:top w:val="none" w:sz="0" w:space="0" w:color="auto"/>
            <w:left w:val="none" w:sz="0" w:space="0" w:color="auto"/>
            <w:bottom w:val="none" w:sz="0" w:space="0" w:color="auto"/>
            <w:right w:val="none" w:sz="0" w:space="0" w:color="auto"/>
          </w:divBdr>
        </w:div>
        <w:div w:id="1658071064">
          <w:marLeft w:val="0"/>
          <w:marRight w:val="0"/>
          <w:marTop w:val="0"/>
          <w:marBottom w:val="0"/>
          <w:divBdr>
            <w:top w:val="none" w:sz="0" w:space="0" w:color="auto"/>
            <w:left w:val="none" w:sz="0" w:space="0" w:color="auto"/>
            <w:bottom w:val="none" w:sz="0" w:space="0" w:color="auto"/>
            <w:right w:val="none" w:sz="0" w:space="0" w:color="auto"/>
          </w:divBdr>
        </w:div>
        <w:div w:id="1025255199">
          <w:marLeft w:val="0"/>
          <w:marRight w:val="0"/>
          <w:marTop w:val="0"/>
          <w:marBottom w:val="0"/>
          <w:divBdr>
            <w:top w:val="none" w:sz="0" w:space="0" w:color="auto"/>
            <w:left w:val="none" w:sz="0" w:space="0" w:color="auto"/>
            <w:bottom w:val="none" w:sz="0" w:space="0" w:color="auto"/>
            <w:right w:val="none" w:sz="0" w:space="0" w:color="auto"/>
          </w:divBdr>
        </w:div>
        <w:div w:id="1572885391">
          <w:marLeft w:val="0"/>
          <w:marRight w:val="0"/>
          <w:marTop w:val="0"/>
          <w:marBottom w:val="0"/>
          <w:divBdr>
            <w:top w:val="none" w:sz="0" w:space="0" w:color="auto"/>
            <w:left w:val="none" w:sz="0" w:space="0" w:color="auto"/>
            <w:bottom w:val="none" w:sz="0" w:space="0" w:color="auto"/>
            <w:right w:val="none" w:sz="0" w:space="0" w:color="auto"/>
          </w:divBdr>
        </w:div>
        <w:div w:id="1056197527">
          <w:marLeft w:val="0"/>
          <w:marRight w:val="0"/>
          <w:marTop w:val="0"/>
          <w:marBottom w:val="0"/>
          <w:divBdr>
            <w:top w:val="none" w:sz="0" w:space="0" w:color="auto"/>
            <w:left w:val="none" w:sz="0" w:space="0" w:color="auto"/>
            <w:bottom w:val="none" w:sz="0" w:space="0" w:color="auto"/>
            <w:right w:val="none" w:sz="0" w:space="0" w:color="auto"/>
          </w:divBdr>
        </w:div>
        <w:div w:id="2118329463">
          <w:marLeft w:val="0"/>
          <w:marRight w:val="0"/>
          <w:marTop w:val="0"/>
          <w:marBottom w:val="0"/>
          <w:divBdr>
            <w:top w:val="none" w:sz="0" w:space="0" w:color="auto"/>
            <w:left w:val="none" w:sz="0" w:space="0" w:color="auto"/>
            <w:bottom w:val="none" w:sz="0" w:space="0" w:color="auto"/>
            <w:right w:val="none" w:sz="0" w:space="0" w:color="auto"/>
          </w:divBdr>
        </w:div>
        <w:div w:id="17198163">
          <w:marLeft w:val="0"/>
          <w:marRight w:val="0"/>
          <w:marTop w:val="0"/>
          <w:marBottom w:val="0"/>
          <w:divBdr>
            <w:top w:val="none" w:sz="0" w:space="0" w:color="auto"/>
            <w:left w:val="none" w:sz="0" w:space="0" w:color="auto"/>
            <w:bottom w:val="none" w:sz="0" w:space="0" w:color="auto"/>
            <w:right w:val="none" w:sz="0" w:space="0" w:color="auto"/>
          </w:divBdr>
        </w:div>
        <w:div w:id="1489859582">
          <w:marLeft w:val="0"/>
          <w:marRight w:val="0"/>
          <w:marTop w:val="0"/>
          <w:marBottom w:val="0"/>
          <w:divBdr>
            <w:top w:val="none" w:sz="0" w:space="0" w:color="auto"/>
            <w:left w:val="none" w:sz="0" w:space="0" w:color="auto"/>
            <w:bottom w:val="none" w:sz="0" w:space="0" w:color="auto"/>
            <w:right w:val="none" w:sz="0" w:space="0" w:color="auto"/>
          </w:divBdr>
        </w:div>
        <w:div w:id="1904216549">
          <w:marLeft w:val="0"/>
          <w:marRight w:val="0"/>
          <w:marTop w:val="0"/>
          <w:marBottom w:val="0"/>
          <w:divBdr>
            <w:top w:val="none" w:sz="0" w:space="0" w:color="auto"/>
            <w:left w:val="none" w:sz="0" w:space="0" w:color="auto"/>
            <w:bottom w:val="none" w:sz="0" w:space="0" w:color="auto"/>
            <w:right w:val="none" w:sz="0" w:space="0" w:color="auto"/>
          </w:divBdr>
        </w:div>
        <w:div w:id="255670367">
          <w:marLeft w:val="0"/>
          <w:marRight w:val="0"/>
          <w:marTop w:val="0"/>
          <w:marBottom w:val="0"/>
          <w:divBdr>
            <w:top w:val="none" w:sz="0" w:space="0" w:color="auto"/>
            <w:left w:val="none" w:sz="0" w:space="0" w:color="auto"/>
            <w:bottom w:val="none" w:sz="0" w:space="0" w:color="auto"/>
            <w:right w:val="none" w:sz="0" w:space="0" w:color="auto"/>
          </w:divBdr>
        </w:div>
        <w:div w:id="878323458">
          <w:marLeft w:val="0"/>
          <w:marRight w:val="0"/>
          <w:marTop w:val="0"/>
          <w:marBottom w:val="0"/>
          <w:divBdr>
            <w:top w:val="none" w:sz="0" w:space="0" w:color="auto"/>
            <w:left w:val="none" w:sz="0" w:space="0" w:color="auto"/>
            <w:bottom w:val="none" w:sz="0" w:space="0" w:color="auto"/>
            <w:right w:val="none" w:sz="0" w:space="0" w:color="auto"/>
          </w:divBdr>
        </w:div>
        <w:div w:id="2041740958">
          <w:marLeft w:val="0"/>
          <w:marRight w:val="0"/>
          <w:marTop w:val="0"/>
          <w:marBottom w:val="0"/>
          <w:divBdr>
            <w:top w:val="none" w:sz="0" w:space="0" w:color="auto"/>
            <w:left w:val="none" w:sz="0" w:space="0" w:color="auto"/>
            <w:bottom w:val="none" w:sz="0" w:space="0" w:color="auto"/>
            <w:right w:val="none" w:sz="0" w:space="0" w:color="auto"/>
          </w:divBdr>
        </w:div>
        <w:div w:id="733896530">
          <w:marLeft w:val="0"/>
          <w:marRight w:val="0"/>
          <w:marTop w:val="0"/>
          <w:marBottom w:val="0"/>
          <w:divBdr>
            <w:top w:val="none" w:sz="0" w:space="0" w:color="auto"/>
            <w:left w:val="none" w:sz="0" w:space="0" w:color="auto"/>
            <w:bottom w:val="none" w:sz="0" w:space="0" w:color="auto"/>
            <w:right w:val="none" w:sz="0" w:space="0" w:color="auto"/>
          </w:divBdr>
        </w:div>
        <w:div w:id="1988969612">
          <w:marLeft w:val="0"/>
          <w:marRight w:val="0"/>
          <w:marTop w:val="0"/>
          <w:marBottom w:val="0"/>
          <w:divBdr>
            <w:top w:val="none" w:sz="0" w:space="0" w:color="auto"/>
            <w:left w:val="none" w:sz="0" w:space="0" w:color="auto"/>
            <w:bottom w:val="none" w:sz="0" w:space="0" w:color="auto"/>
            <w:right w:val="none" w:sz="0" w:space="0" w:color="auto"/>
          </w:divBdr>
        </w:div>
        <w:div w:id="1071149909">
          <w:marLeft w:val="0"/>
          <w:marRight w:val="0"/>
          <w:marTop w:val="0"/>
          <w:marBottom w:val="0"/>
          <w:divBdr>
            <w:top w:val="none" w:sz="0" w:space="0" w:color="auto"/>
            <w:left w:val="none" w:sz="0" w:space="0" w:color="auto"/>
            <w:bottom w:val="none" w:sz="0" w:space="0" w:color="auto"/>
            <w:right w:val="none" w:sz="0" w:space="0" w:color="auto"/>
          </w:divBdr>
        </w:div>
        <w:div w:id="664628014">
          <w:marLeft w:val="0"/>
          <w:marRight w:val="0"/>
          <w:marTop w:val="0"/>
          <w:marBottom w:val="0"/>
          <w:divBdr>
            <w:top w:val="none" w:sz="0" w:space="0" w:color="auto"/>
            <w:left w:val="none" w:sz="0" w:space="0" w:color="auto"/>
            <w:bottom w:val="none" w:sz="0" w:space="0" w:color="auto"/>
            <w:right w:val="none" w:sz="0" w:space="0" w:color="auto"/>
          </w:divBdr>
        </w:div>
        <w:div w:id="1507204915">
          <w:marLeft w:val="0"/>
          <w:marRight w:val="0"/>
          <w:marTop w:val="0"/>
          <w:marBottom w:val="0"/>
          <w:divBdr>
            <w:top w:val="none" w:sz="0" w:space="0" w:color="auto"/>
            <w:left w:val="none" w:sz="0" w:space="0" w:color="auto"/>
            <w:bottom w:val="none" w:sz="0" w:space="0" w:color="auto"/>
            <w:right w:val="none" w:sz="0" w:space="0" w:color="auto"/>
          </w:divBdr>
        </w:div>
        <w:div w:id="1801721727">
          <w:marLeft w:val="0"/>
          <w:marRight w:val="0"/>
          <w:marTop w:val="0"/>
          <w:marBottom w:val="0"/>
          <w:divBdr>
            <w:top w:val="none" w:sz="0" w:space="0" w:color="auto"/>
            <w:left w:val="none" w:sz="0" w:space="0" w:color="auto"/>
            <w:bottom w:val="none" w:sz="0" w:space="0" w:color="auto"/>
            <w:right w:val="none" w:sz="0" w:space="0" w:color="auto"/>
          </w:divBdr>
        </w:div>
        <w:div w:id="1960064455">
          <w:marLeft w:val="0"/>
          <w:marRight w:val="0"/>
          <w:marTop w:val="0"/>
          <w:marBottom w:val="0"/>
          <w:divBdr>
            <w:top w:val="none" w:sz="0" w:space="0" w:color="auto"/>
            <w:left w:val="none" w:sz="0" w:space="0" w:color="auto"/>
            <w:bottom w:val="none" w:sz="0" w:space="0" w:color="auto"/>
            <w:right w:val="none" w:sz="0" w:space="0" w:color="auto"/>
          </w:divBdr>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74708839">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4813609">
      <w:bodyDiv w:val="1"/>
      <w:marLeft w:val="0"/>
      <w:marRight w:val="0"/>
      <w:marTop w:val="0"/>
      <w:marBottom w:val="0"/>
      <w:divBdr>
        <w:top w:val="none" w:sz="0" w:space="0" w:color="auto"/>
        <w:left w:val="none" w:sz="0" w:space="0" w:color="auto"/>
        <w:bottom w:val="none" w:sz="0" w:space="0" w:color="auto"/>
        <w:right w:val="none" w:sz="0" w:space="0" w:color="auto"/>
      </w:divBdr>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633291858">
      <w:bodyDiv w:val="1"/>
      <w:marLeft w:val="0"/>
      <w:marRight w:val="0"/>
      <w:marTop w:val="0"/>
      <w:marBottom w:val="0"/>
      <w:divBdr>
        <w:top w:val="none" w:sz="0" w:space="0" w:color="auto"/>
        <w:left w:val="none" w:sz="0" w:space="0" w:color="auto"/>
        <w:bottom w:val="none" w:sz="0" w:space="0" w:color="auto"/>
        <w:right w:val="none" w:sz="0" w:space="0" w:color="auto"/>
      </w:divBdr>
    </w:div>
    <w:div w:id="1633899782">
      <w:bodyDiv w:val="1"/>
      <w:marLeft w:val="0"/>
      <w:marRight w:val="0"/>
      <w:marTop w:val="0"/>
      <w:marBottom w:val="0"/>
      <w:divBdr>
        <w:top w:val="none" w:sz="0" w:space="0" w:color="auto"/>
        <w:left w:val="none" w:sz="0" w:space="0" w:color="auto"/>
        <w:bottom w:val="none" w:sz="0" w:space="0" w:color="auto"/>
        <w:right w:val="none" w:sz="0" w:space="0" w:color="auto"/>
      </w:divBdr>
      <w:divsChild>
        <w:div w:id="759985264">
          <w:marLeft w:val="0"/>
          <w:marRight w:val="0"/>
          <w:marTop w:val="0"/>
          <w:marBottom w:val="0"/>
          <w:divBdr>
            <w:top w:val="none" w:sz="0" w:space="0" w:color="auto"/>
            <w:left w:val="none" w:sz="0" w:space="0" w:color="auto"/>
            <w:bottom w:val="none" w:sz="0" w:space="0" w:color="auto"/>
            <w:right w:val="none" w:sz="0" w:space="0" w:color="auto"/>
          </w:divBdr>
        </w:div>
        <w:div w:id="92672314">
          <w:marLeft w:val="0"/>
          <w:marRight w:val="0"/>
          <w:marTop w:val="0"/>
          <w:marBottom w:val="0"/>
          <w:divBdr>
            <w:top w:val="none" w:sz="0" w:space="0" w:color="auto"/>
            <w:left w:val="none" w:sz="0" w:space="0" w:color="auto"/>
            <w:bottom w:val="none" w:sz="0" w:space="0" w:color="auto"/>
            <w:right w:val="none" w:sz="0" w:space="0" w:color="auto"/>
          </w:divBdr>
        </w:div>
        <w:div w:id="1877808284">
          <w:marLeft w:val="0"/>
          <w:marRight w:val="0"/>
          <w:marTop w:val="0"/>
          <w:marBottom w:val="0"/>
          <w:divBdr>
            <w:top w:val="none" w:sz="0" w:space="0" w:color="auto"/>
            <w:left w:val="none" w:sz="0" w:space="0" w:color="auto"/>
            <w:bottom w:val="none" w:sz="0" w:space="0" w:color="auto"/>
            <w:right w:val="none" w:sz="0" w:space="0" w:color="auto"/>
          </w:divBdr>
        </w:div>
        <w:div w:id="702553970">
          <w:marLeft w:val="0"/>
          <w:marRight w:val="0"/>
          <w:marTop w:val="0"/>
          <w:marBottom w:val="0"/>
          <w:divBdr>
            <w:top w:val="none" w:sz="0" w:space="0" w:color="auto"/>
            <w:left w:val="none" w:sz="0" w:space="0" w:color="auto"/>
            <w:bottom w:val="none" w:sz="0" w:space="0" w:color="auto"/>
            <w:right w:val="none" w:sz="0" w:space="0" w:color="auto"/>
          </w:divBdr>
        </w:div>
        <w:div w:id="1598563229">
          <w:marLeft w:val="0"/>
          <w:marRight w:val="0"/>
          <w:marTop w:val="0"/>
          <w:marBottom w:val="0"/>
          <w:divBdr>
            <w:top w:val="none" w:sz="0" w:space="0" w:color="auto"/>
            <w:left w:val="none" w:sz="0" w:space="0" w:color="auto"/>
            <w:bottom w:val="none" w:sz="0" w:space="0" w:color="auto"/>
            <w:right w:val="none" w:sz="0" w:space="0" w:color="auto"/>
          </w:divBdr>
        </w:div>
        <w:div w:id="1435323313">
          <w:marLeft w:val="0"/>
          <w:marRight w:val="0"/>
          <w:marTop w:val="0"/>
          <w:marBottom w:val="0"/>
          <w:divBdr>
            <w:top w:val="none" w:sz="0" w:space="0" w:color="auto"/>
            <w:left w:val="none" w:sz="0" w:space="0" w:color="auto"/>
            <w:bottom w:val="none" w:sz="0" w:space="0" w:color="auto"/>
            <w:right w:val="none" w:sz="0" w:space="0" w:color="auto"/>
          </w:divBdr>
        </w:div>
        <w:div w:id="1648783803">
          <w:marLeft w:val="0"/>
          <w:marRight w:val="0"/>
          <w:marTop w:val="0"/>
          <w:marBottom w:val="0"/>
          <w:divBdr>
            <w:top w:val="none" w:sz="0" w:space="0" w:color="auto"/>
            <w:left w:val="none" w:sz="0" w:space="0" w:color="auto"/>
            <w:bottom w:val="none" w:sz="0" w:space="0" w:color="auto"/>
            <w:right w:val="none" w:sz="0" w:space="0" w:color="auto"/>
          </w:divBdr>
        </w:div>
        <w:div w:id="1303996873">
          <w:marLeft w:val="0"/>
          <w:marRight w:val="0"/>
          <w:marTop w:val="0"/>
          <w:marBottom w:val="0"/>
          <w:divBdr>
            <w:top w:val="none" w:sz="0" w:space="0" w:color="auto"/>
            <w:left w:val="none" w:sz="0" w:space="0" w:color="auto"/>
            <w:bottom w:val="none" w:sz="0" w:space="0" w:color="auto"/>
            <w:right w:val="none" w:sz="0" w:space="0" w:color="auto"/>
          </w:divBdr>
        </w:div>
        <w:div w:id="1992514612">
          <w:marLeft w:val="0"/>
          <w:marRight w:val="0"/>
          <w:marTop w:val="0"/>
          <w:marBottom w:val="0"/>
          <w:divBdr>
            <w:top w:val="none" w:sz="0" w:space="0" w:color="auto"/>
            <w:left w:val="none" w:sz="0" w:space="0" w:color="auto"/>
            <w:bottom w:val="none" w:sz="0" w:space="0" w:color="auto"/>
            <w:right w:val="none" w:sz="0" w:space="0" w:color="auto"/>
          </w:divBdr>
        </w:div>
        <w:div w:id="1807509600">
          <w:marLeft w:val="0"/>
          <w:marRight w:val="0"/>
          <w:marTop w:val="0"/>
          <w:marBottom w:val="0"/>
          <w:divBdr>
            <w:top w:val="none" w:sz="0" w:space="0" w:color="auto"/>
            <w:left w:val="none" w:sz="0" w:space="0" w:color="auto"/>
            <w:bottom w:val="none" w:sz="0" w:space="0" w:color="auto"/>
            <w:right w:val="none" w:sz="0" w:space="0" w:color="auto"/>
          </w:divBdr>
        </w:div>
        <w:div w:id="1588270579">
          <w:marLeft w:val="0"/>
          <w:marRight w:val="0"/>
          <w:marTop w:val="0"/>
          <w:marBottom w:val="0"/>
          <w:divBdr>
            <w:top w:val="none" w:sz="0" w:space="0" w:color="auto"/>
            <w:left w:val="none" w:sz="0" w:space="0" w:color="auto"/>
            <w:bottom w:val="none" w:sz="0" w:space="0" w:color="auto"/>
            <w:right w:val="none" w:sz="0" w:space="0" w:color="auto"/>
          </w:divBdr>
        </w:div>
        <w:div w:id="182256549">
          <w:marLeft w:val="0"/>
          <w:marRight w:val="0"/>
          <w:marTop w:val="0"/>
          <w:marBottom w:val="0"/>
          <w:divBdr>
            <w:top w:val="none" w:sz="0" w:space="0" w:color="auto"/>
            <w:left w:val="none" w:sz="0" w:space="0" w:color="auto"/>
            <w:bottom w:val="none" w:sz="0" w:space="0" w:color="auto"/>
            <w:right w:val="none" w:sz="0" w:space="0" w:color="auto"/>
          </w:divBdr>
        </w:div>
        <w:div w:id="1504465903">
          <w:marLeft w:val="0"/>
          <w:marRight w:val="0"/>
          <w:marTop w:val="0"/>
          <w:marBottom w:val="0"/>
          <w:divBdr>
            <w:top w:val="none" w:sz="0" w:space="0" w:color="auto"/>
            <w:left w:val="none" w:sz="0" w:space="0" w:color="auto"/>
            <w:bottom w:val="none" w:sz="0" w:space="0" w:color="auto"/>
            <w:right w:val="none" w:sz="0" w:space="0" w:color="auto"/>
          </w:divBdr>
        </w:div>
        <w:div w:id="450637001">
          <w:marLeft w:val="0"/>
          <w:marRight w:val="0"/>
          <w:marTop w:val="0"/>
          <w:marBottom w:val="0"/>
          <w:divBdr>
            <w:top w:val="none" w:sz="0" w:space="0" w:color="auto"/>
            <w:left w:val="none" w:sz="0" w:space="0" w:color="auto"/>
            <w:bottom w:val="none" w:sz="0" w:space="0" w:color="auto"/>
            <w:right w:val="none" w:sz="0" w:space="0" w:color="auto"/>
          </w:divBdr>
        </w:div>
        <w:div w:id="673655789">
          <w:marLeft w:val="0"/>
          <w:marRight w:val="0"/>
          <w:marTop w:val="0"/>
          <w:marBottom w:val="0"/>
          <w:divBdr>
            <w:top w:val="none" w:sz="0" w:space="0" w:color="auto"/>
            <w:left w:val="none" w:sz="0" w:space="0" w:color="auto"/>
            <w:bottom w:val="none" w:sz="0" w:space="0" w:color="auto"/>
            <w:right w:val="none" w:sz="0" w:space="0" w:color="auto"/>
          </w:divBdr>
        </w:div>
        <w:div w:id="812794805">
          <w:marLeft w:val="0"/>
          <w:marRight w:val="0"/>
          <w:marTop w:val="0"/>
          <w:marBottom w:val="0"/>
          <w:divBdr>
            <w:top w:val="none" w:sz="0" w:space="0" w:color="auto"/>
            <w:left w:val="none" w:sz="0" w:space="0" w:color="auto"/>
            <w:bottom w:val="none" w:sz="0" w:space="0" w:color="auto"/>
            <w:right w:val="none" w:sz="0" w:space="0" w:color="auto"/>
          </w:divBdr>
        </w:div>
        <w:div w:id="343016786">
          <w:marLeft w:val="0"/>
          <w:marRight w:val="0"/>
          <w:marTop w:val="0"/>
          <w:marBottom w:val="0"/>
          <w:divBdr>
            <w:top w:val="none" w:sz="0" w:space="0" w:color="auto"/>
            <w:left w:val="none" w:sz="0" w:space="0" w:color="auto"/>
            <w:bottom w:val="none" w:sz="0" w:space="0" w:color="auto"/>
            <w:right w:val="none" w:sz="0" w:space="0" w:color="auto"/>
          </w:divBdr>
        </w:div>
        <w:div w:id="312367183">
          <w:marLeft w:val="0"/>
          <w:marRight w:val="0"/>
          <w:marTop w:val="0"/>
          <w:marBottom w:val="0"/>
          <w:divBdr>
            <w:top w:val="none" w:sz="0" w:space="0" w:color="auto"/>
            <w:left w:val="none" w:sz="0" w:space="0" w:color="auto"/>
            <w:bottom w:val="none" w:sz="0" w:space="0" w:color="auto"/>
            <w:right w:val="none" w:sz="0" w:space="0" w:color="auto"/>
          </w:divBdr>
        </w:div>
        <w:div w:id="2030908643">
          <w:marLeft w:val="0"/>
          <w:marRight w:val="0"/>
          <w:marTop w:val="0"/>
          <w:marBottom w:val="0"/>
          <w:divBdr>
            <w:top w:val="none" w:sz="0" w:space="0" w:color="auto"/>
            <w:left w:val="none" w:sz="0" w:space="0" w:color="auto"/>
            <w:bottom w:val="none" w:sz="0" w:space="0" w:color="auto"/>
            <w:right w:val="none" w:sz="0" w:space="0" w:color="auto"/>
          </w:divBdr>
        </w:div>
        <w:div w:id="145558330">
          <w:marLeft w:val="0"/>
          <w:marRight w:val="0"/>
          <w:marTop w:val="0"/>
          <w:marBottom w:val="0"/>
          <w:divBdr>
            <w:top w:val="none" w:sz="0" w:space="0" w:color="auto"/>
            <w:left w:val="none" w:sz="0" w:space="0" w:color="auto"/>
            <w:bottom w:val="none" w:sz="0" w:space="0" w:color="auto"/>
            <w:right w:val="none" w:sz="0" w:space="0" w:color="auto"/>
          </w:divBdr>
        </w:div>
        <w:div w:id="837816678">
          <w:marLeft w:val="0"/>
          <w:marRight w:val="0"/>
          <w:marTop w:val="0"/>
          <w:marBottom w:val="0"/>
          <w:divBdr>
            <w:top w:val="none" w:sz="0" w:space="0" w:color="auto"/>
            <w:left w:val="none" w:sz="0" w:space="0" w:color="auto"/>
            <w:bottom w:val="none" w:sz="0" w:space="0" w:color="auto"/>
            <w:right w:val="none" w:sz="0" w:space="0" w:color="auto"/>
          </w:divBdr>
        </w:div>
        <w:div w:id="28260447">
          <w:marLeft w:val="0"/>
          <w:marRight w:val="0"/>
          <w:marTop w:val="0"/>
          <w:marBottom w:val="0"/>
          <w:divBdr>
            <w:top w:val="none" w:sz="0" w:space="0" w:color="auto"/>
            <w:left w:val="none" w:sz="0" w:space="0" w:color="auto"/>
            <w:bottom w:val="none" w:sz="0" w:space="0" w:color="auto"/>
            <w:right w:val="none" w:sz="0" w:space="0" w:color="auto"/>
          </w:divBdr>
        </w:div>
        <w:div w:id="822967401">
          <w:marLeft w:val="0"/>
          <w:marRight w:val="0"/>
          <w:marTop w:val="0"/>
          <w:marBottom w:val="0"/>
          <w:divBdr>
            <w:top w:val="none" w:sz="0" w:space="0" w:color="auto"/>
            <w:left w:val="none" w:sz="0" w:space="0" w:color="auto"/>
            <w:bottom w:val="none" w:sz="0" w:space="0" w:color="auto"/>
            <w:right w:val="none" w:sz="0" w:space="0" w:color="auto"/>
          </w:divBdr>
        </w:div>
        <w:div w:id="54201937">
          <w:marLeft w:val="0"/>
          <w:marRight w:val="0"/>
          <w:marTop w:val="0"/>
          <w:marBottom w:val="0"/>
          <w:divBdr>
            <w:top w:val="none" w:sz="0" w:space="0" w:color="auto"/>
            <w:left w:val="none" w:sz="0" w:space="0" w:color="auto"/>
            <w:bottom w:val="none" w:sz="0" w:space="0" w:color="auto"/>
            <w:right w:val="none" w:sz="0" w:space="0" w:color="auto"/>
          </w:divBdr>
        </w:div>
        <w:div w:id="1181358382">
          <w:marLeft w:val="0"/>
          <w:marRight w:val="0"/>
          <w:marTop w:val="0"/>
          <w:marBottom w:val="0"/>
          <w:divBdr>
            <w:top w:val="none" w:sz="0" w:space="0" w:color="auto"/>
            <w:left w:val="none" w:sz="0" w:space="0" w:color="auto"/>
            <w:bottom w:val="none" w:sz="0" w:space="0" w:color="auto"/>
            <w:right w:val="none" w:sz="0" w:space="0" w:color="auto"/>
          </w:divBdr>
        </w:div>
        <w:div w:id="257175896">
          <w:marLeft w:val="0"/>
          <w:marRight w:val="0"/>
          <w:marTop w:val="0"/>
          <w:marBottom w:val="0"/>
          <w:divBdr>
            <w:top w:val="none" w:sz="0" w:space="0" w:color="auto"/>
            <w:left w:val="none" w:sz="0" w:space="0" w:color="auto"/>
            <w:bottom w:val="none" w:sz="0" w:space="0" w:color="auto"/>
            <w:right w:val="none" w:sz="0" w:space="0" w:color="auto"/>
          </w:divBdr>
        </w:div>
        <w:div w:id="15271807">
          <w:marLeft w:val="0"/>
          <w:marRight w:val="0"/>
          <w:marTop w:val="0"/>
          <w:marBottom w:val="0"/>
          <w:divBdr>
            <w:top w:val="none" w:sz="0" w:space="0" w:color="auto"/>
            <w:left w:val="none" w:sz="0" w:space="0" w:color="auto"/>
            <w:bottom w:val="none" w:sz="0" w:space="0" w:color="auto"/>
            <w:right w:val="none" w:sz="0" w:space="0" w:color="auto"/>
          </w:divBdr>
        </w:div>
        <w:div w:id="626937923">
          <w:marLeft w:val="0"/>
          <w:marRight w:val="0"/>
          <w:marTop w:val="0"/>
          <w:marBottom w:val="0"/>
          <w:divBdr>
            <w:top w:val="none" w:sz="0" w:space="0" w:color="auto"/>
            <w:left w:val="none" w:sz="0" w:space="0" w:color="auto"/>
            <w:bottom w:val="none" w:sz="0" w:space="0" w:color="auto"/>
            <w:right w:val="none" w:sz="0" w:space="0" w:color="auto"/>
          </w:divBdr>
        </w:div>
        <w:div w:id="820345737">
          <w:marLeft w:val="0"/>
          <w:marRight w:val="0"/>
          <w:marTop w:val="0"/>
          <w:marBottom w:val="0"/>
          <w:divBdr>
            <w:top w:val="none" w:sz="0" w:space="0" w:color="auto"/>
            <w:left w:val="none" w:sz="0" w:space="0" w:color="auto"/>
            <w:bottom w:val="none" w:sz="0" w:space="0" w:color="auto"/>
            <w:right w:val="none" w:sz="0" w:space="0" w:color="auto"/>
          </w:divBdr>
        </w:div>
        <w:div w:id="1783377468">
          <w:marLeft w:val="0"/>
          <w:marRight w:val="0"/>
          <w:marTop w:val="0"/>
          <w:marBottom w:val="0"/>
          <w:divBdr>
            <w:top w:val="none" w:sz="0" w:space="0" w:color="auto"/>
            <w:left w:val="none" w:sz="0" w:space="0" w:color="auto"/>
            <w:bottom w:val="none" w:sz="0" w:space="0" w:color="auto"/>
            <w:right w:val="none" w:sz="0" w:space="0" w:color="auto"/>
          </w:divBdr>
        </w:div>
        <w:div w:id="1468280656">
          <w:marLeft w:val="0"/>
          <w:marRight w:val="0"/>
          <w:marTop w:val="0"/>
          <w:marBottom w:val="0"/>
          <w:divBdr>
            <w:top w:val="none" w:sz="0" w:space="0" w:color="auto"/>
            <w:left w:val="none" w:sz="0" w:space="0" w:color="auto"/>
            <w:bottom w:val="none" w:sz="0" w:space="0" w:color="auto"/>
            <w:right w:val="none" w:sz="0" w:space="0" w:color="auto"/>
          </w:divBdr>
        </w:div>
        <w:div w:id="907228094">
          <w:marLeft w:val="0"/>
          <w:marRight w:val="0"/>
          <w:marTop w:val="0"/>
          <w:marBottom w:val="0"/>
          <w:divBdr>
            <w:top w:val="none" w:sz="0" w:space="0" w:color="auto"/>
            <w:left w:val="none" w:sz="0" w:space="0" w:color="auto"/>
            <w:bottom w:val="none" w:sz="0" w:space="0" w:color="auto"/>
            <w:right w:val="none" w:sz="0" w:space="0" w:color="auto"/>
          </w:divBdr>
        </w:div>
        <w:div w:id="180626778">
          <w:marLeft w:val="0"/>
          <w:marRight w:val="0"/>
          <w:marTop w:val="0"/>
          <w:marBottom w:val="0"/>
          <w:divBdr>
            <w:top w:val="none" w:sz="0" w:space="0" w:color="auto"/>
            <w:left w:val="none" w:sz="0" w:space="0" w:color="auto"/>
            <w:bottom w:val="none" w:sz="0" w:space="0" w:color="auto"/>
            <w:right w:val="none" w:sz="0" w:space="0" w:color="auto"/>
          </w:divBdr>
        </w:div>
        <w:div w:id="2042516396">
          <w:marLeft w:val="0"/>
          <w:marRight w:val="0"/>
          <w:marTop w:val="0"/>
          <w:marBottom w:val="0"/>
          <w:divBdr>
            <w:top w:val="none" w:sz="0" w:space="0" w:color="auto"/>
            <w:left w:val="none" w:sz="0" w:space="0" w:color="auto"/>
            <w:bottom w:val="none" w:sz="0" w:space="0" w:color="auto"/>
            <w:right w:val="none" w:sz="0" w:space="0" w:color="auto"/>
          </w:divBdr>
        </w:div>
        <w:div w:id="97916622">
          <w:marLeft w:val="0"/>
          <w:marRight w:val="0"/>
          <w:marTop w:val="0"/>
          <w:marBottom w:val="0"/>
          <w:divBdr>
            <w:top w:val="none" w:sz="0" w:space="0" w:color="auto"/>
            <w:left w:val="none" w:sz="0" w:space="0" w:color="auto"/>
            <w:bottom w:val="none" w:sz="0" w:space="0" w:color="auto"/>
            <w:right w:val="none" w:sz="0" w:space="0" w:color="auto"/>
          </w:divBdr>
        </w:div>
        <w:div w:id="1947155542">
          <w:marLeft w:val="0"/>
          <w:marRight w:val="0"/>
          <w:marTop w:val="0"/>
          <w:marBottom w:val="0"/>
          <w:divBdr>
            <w:top w:val="none" w:sz="0" w:space="0" w:color="auto"/>
            <w:left w:val="none" w:sz="0" w:space="0" w:color="auto"/>
            <w:bottom w:val="none" w:sz="0" w:space="0" w:color="auto"/>
            <w:right w:val="none" w:sz="0" w:space="0" w:color="auto"/>
          </w:divBdr>
        </w:div>
        <w:div w:id="1121723065">
          <w:marLeft w:val="0"/>
          <w:marRight w:val="0"/>
          <w:marTop w:val="0"/>
          <w:marBottom w:val="0"/>
          <w:divBdr>
            <w:top w:val="none" w:sz="0" w:space="0" w:color="auto"/>
            <w:left w:val="none" w:sz="0" w:space="0" w:color="auto"/>
            <w:bottom w:val="none" w:sz="0" w:space="0" w:color="auto"/>
            <w:right w:val="none" w:sz="0" w:space="0" w:color="auto"/>
          </w:divBdr>
        </w:div>
        <w:div w:id="906956136">
          <w:marLeft w:val="0"/>
          <w:marRight w:val="0"/>
          <w:marTop w:val="0"/>
          <w:marBottom w:val="0"/>
          <w:divBdr>
            <w:top w:val="none" w:sz="0" w:space="0" w:color="auto"/>
            <w:left w:val="none" w:sz="0" w:space="0" w:color="auto"/>
            <w:bottom w:val="none" w:sz="0" w:space="0" w:color="auto"/>
            <w:right w:val="none" w:sz="0" w:space="0" w:color="auto"/>
          </w:divBdr>
        </w:div>
        <w:div w:id="1524320803">
          <w:marLeft w:val="0"/>
          <w:marRight w:val="0"/>
          <w:marTop w:val="0"/>
          <w:marBottom w:val="0"/>
          <w:divBdr>
            <w:top w:val="none" w:sz="0" w:space="0" w:color="auto"/>
            <w:left w:val="none" w:sz="0" w:space="0" w:color="auto"/>
            <w:bottom w:val="none" w:sz="0" w:space="0" w:color="auto"/>
            <w:right w:val="none" w:sz="0" w:space="0" w:color="auto"/>
          </w:divBdr>
        </w:div>
        <w:div w:id="758522807">
          <w:marLeft w:val="0"/>
          <w:marRight w:val="0"/>
          <w:marTop w:val="0"/>
          <w:marBottom w:val="0"/>
          <w:divBdr>
            <w:top w:val="none" w:sz="0" w:space="0" w:color="auto"/>
            <w:left w:val="none" w:sz="0" w:space="0" w:color="auto"/>
            <w:bottom w:val="none" w:sz="0" w:space="0" w:color="auto"/>
            <w:right w:val="none" w:sz="0" w:space="0" w:color="auto"/>
          </w:divBdr>
        </w:div>
        <w:div w:id="945842829">
          <w:marLeft w:val="0"/>
          <w:marRight w:val="0"/>
          <w:marTop w:val="0"/>
          <w:marBottom w:val="0"/>
          <w:divBdr>
            <w:top w:val="none" w:sz="0" w:space="0" w:color="auto"/>
            <w:left w:val="none" w:sz="0" w:space="0" w:color="auto"/>
            <w:bottom w:val="none" w:sz="0" w:space="0" w:color="auto"/>
            <w:right w:val="none" w:sz="0" w:space="0" w:color="auto"/>
          </w:divBdr>
        </w:div>
        <w:div w:id="950479132">
          <w:marLeft w:val="0"/>
          <w:marRight w:val="0"/>
          <w:marTop w:val="0"/>
          <w:marBottom w:val="0"/>
          <w:divBdr>
            <w:top w:val="none" w:sz="0" w:space="0" w:color="auto"/>
            <w:left w:val="none" w:sz="0" w:space="0" w:color="auto"/>
            <w:bottom w:val="none" w:sz="0" w:space="0" w:color="auto"/>
            <w:right w:val="none" w:sz="0" w:space="0" w:color="auto"/>
          </w:divBdr>
        </w:div>
        <w:div w:id="802625737">
          <w:marLeft w:val="0"/>
          <w:marRight w:val="0"/>
          <w:marTop w:val="0"/>
          <w:marBottom w:val="0"/>
          <w:divBdr>
            <w:top w:val="none" w:sz="0" w:space="0" w:color="auto"/>
            <w:left w:val="none" w:sz="0" w:space="0" w:color="auto"/>
            <w:bottom w:val="none" w:sz="0" w:space="0" w:color="auto"/>
            <w:right w:val="none" w:sz="0" w:space="0" w:color="auto"/>
          </w:divBdr>
        </w:div>
        <w:div w:id="1715620886">
          <w:marLeft w:val="0"/>
          <w:marRight w:val="0"/>
          <w:marTop w:val="0"/>
          <w:marBottom w:val="0"/>
          <w:divBdr>
            <w:top w:val="none" w:sz="0" w:space="0" w:color="auto"/>
            <w:left w:val="none" w:sz="0" w:space="0" w:color="auto"/>
            <w:bottom w:val="none" w:sz="0" w:space="0" w:color="auto"/>
            <w:right w:val="none" w:sz="0" w:space="0" w:color="auto"/>
          </w:divBdr>
        </w:div>
        <w:div w:id="331378155">
          <w:marLeft w:val="0"/>
          <w:marRight w:val="0"/>
          <w:marTop w:val="0"/>
          <w:marBottom w:val="0"/>
          <w:divBdr>
            <w:top w:val="none" w:sz="0" w:space="0" w:color="auto"/>
            <w:left w:val="none" w:sz="0" w:space="0" w:color="auto"/>
            <w:bottom w:val="none" w:sz="0" w:space="0" w:color="auto"/>
            <w:right w:val="none" w:sz="0" w:space="0" w:color="auto"/>
          </w:divBdr>
        </w:div>
        <w:div w:id="179856809">
          <w:marLeft w:val="0"/>
          <w:marRight w:val="0"/>
          <w:marTop w:val="0"/>
          <w:marBottom w:val="0"/>
          <w:divBdr>
            <w:top w:val="none" w:sz="0" w:space="0" w:color="auto"/>
            <w:left w:val="none" w:sz="0" w:space="0" w:color="auto"/>
            <w:bottom w:val="none" w:sz="0" w:space="0" w:color="auto"/>
            <w:right w:val="none" w:sz="0" w:space="0" w:color="auto"/>
          </w:divBdr>
        </w:div>
        <w:div w:id="984049957">
          <w:marLeft w:val="0"/>
          <w:marRight w:val="0"/>
          <w:marTop w:val="0"/>
          <w:marBottom w:val="0"/>
          <w:divBdr>
            <w:top w:val="none" w:sz="0" w:space="0" w:color="auto"/>
            <w:left w:val="none" w:sz="0" w:space="0" w:color="auto"/>
            <w:bottom w:val="none" w:sz="0" w:space="0" w:color="auto"/>
            <w:right w:val="none" w:sz="0" w:space="0" w:color="auto"/>
          </w:divBdr>
        </w:div>
        <w:div w:id="1605532486">
          <w:marLeft w:val="0"/>
          <w:marRight w:val="0"/>
          <w:marTop w:val="0"/>
          <w:marBottom w:val="0"/>
          <w:divBdr>
            <w:top w:val="none" w:sz="0" w:space="0" w:color="auto"/>
            <w:left w:val="none" w:sz="0" w:space="0" w:color="auto"/>
            <w:bottom w:val="none" w:sz="0" w:space="0" w:color="auto"/>
            <w:right w:val="none" w:sz="0" w:space="0" w:color="auto"/>
          </w:divBdr>
        </w:div>
        <w:div w:id="1331371427">
          <w:marLeft w:val="0"/>
          <w:marRight w:val="0"/>
          <w:marTop w:val="0"/>
          <w:marBottom w:val="0"/>
          <w:divBdr>
            <w:top w:val="none" w:sz="0" w:space="0" w:color="auto"/>
            <w:left w:val="none" w:sz="0" w:space="0" w:color="auto"/>
            <w:bottom w:val="none" w:sz="0" w:space="0" w:color="auto"/>
            <w:right w:val="none" w:sz="0" w:space="0" w:color="auto"/>
          </w:divBdr>
        </w:div>
        <w:div w:id="2036808584">
          <w:marLeft w:val="0"/>
          <w:marRight w:val="0"/>
          <w:marTop w:val="0"/>
          <w:marBottom w:val="0"/>
          <w:divBdr>
            <w:top w:val="none" w:sz="0" w:space="0" w:color="auto"/>
            <w:left w:val="none" w:sz="0" w:space="0" w:color="auto"/>
            <w:bottom w:val="none" w:sz="0" w:space="0" w:color="auto"/>
            <w:right w:val="none" w:sz="0" w:space="0" w:color="auto"/>
          </w:divBdr>
        </w:div>
        <w:div w:id="1893467341">
          <w:marLeft w:val="0"/>
          <w:marRight w:val="0"/>
          <w:marTop w:val="0"/>
          <w:marBottom w:val="0"/>
          <w:divBdr>
            <w:top w:val="none" w:sz="0" w:space="0" w:color="auto"/>
            <w:left w:val="none" w:sz="0" w:space="0" w:color="auto"/>
            <w:bottom w:val="none" w:sz="0" w:space="0" w:color="auto"/>
            <w:right w:val="none" w:sz="0" w:space="0" w:color="auto"/>
          </w:divBdr>
        </w:div>
        <w:div w:id="781457218">
          <w:marLeft w:val="0"/>
          <w:marRight w:val="0"/>
          <w:marTop w:val="0"/>
          <w:marBottom w:val="0"/>
          <w:divBdr>
            <w:top w:val="none" w:sz="0" w:space="0" w:color="auto"/>
            <w:left w:val="none" w:sz="0" w:space="0" w:color="auto"/>
            <w:bottom w:val="none" w:sz="0" w:space="0" w:color="auto"/>
            <w:right w:val="none" w:sz="0" w:space="0" w:color="auto"/>
          </w:divBdr>
        </w:div>
        <w:div w:id="1008017691">
          <w:marLeft w:val="0"/>
          <w:marRight w:val="0"/>
          <w:marTop w:val="0"/>
          <w:marBottom w:val="0"/>
          <w:divBdr>
            <w:top w:val="none" w:sz="0" w:space="0" w:color="auto"/>
            <w:left w:val="none" w:sz="0" w:space="0" w:color="auto"/>
            <w:bottom w:val="none" w:sz="0" w:space="0" w:color="auto"/>
            <w:right w:val="none" w:sz="0" w:space="0" w:color="auto"/>
          </w:divBdr>
        </w:div>
        <w:div w:id="230964463">
          <w:marLeft w:val="0"/>
          <w:marRight w:val="0"/>
          <w:marTop w:val="0"/>
          <w:marBottom w:val="0"/>
          <w:divBdr>
            <w:top w:val="none" w:sz="0" w:space="0" w:color="auto"/>
            <w:left w:val="none" w:sz="0" w:space="0" w:color="auto"/>
            <w:bottom w:val="none" w:sz="0" w:space="0" w:color="auto"/>
            <w:right w:val="none" w:sz="0" w:space="0" w:color="auto"/>
          </w:divBdr>
        </w:div>
        <w:div w:id="1199204520">
          <w:marLeft w:val="0"/>
          <w:marRight w:val="0"/>
          <w:marTop w:val="0"/>
          <w:marBottom w:val="0"/>
          <w:divBdr>
            <w:top w:val="none" w:sz="0" w:space="0" w:color="auto"/>
            <w:left w:val="none" w:sz="0" w:space="0" w:color="auto"/>
            <w:bottom w:val="none" w:sz="0" w:space="0" w:color="auto"/>
            <w:right w:val="none" w:sz="0" w:space="0" w:color="auto"/>
          </w:divBdr>
        </w:div>
        <w:div w:id="344013844">
          <w:marLeft w:val="0"/>
          <w:marRight w:val="0"/>
          <w:marTop w:val="0"/>
          <w:marBottom w:val="0"/>
          <w:divBdr>
            <w:top w:val="none" w:sz="0" w:space="0" w:color="auto"/>
            <w:left w:val="none" w:sz="0" w:space="0" w:color="auto"/>
            <w:bottom w:val="none" w:sz="0" w:space="0" w:color="auto"/>
            <w:right w:val="none" w:sz="0" w:space="0" w:color="auto"/>
          </w:divBdr>
        </w:div>
        <w:div w:id="1664315891">
          <w:marLeft w:val="0"/>
          <w:marRight w:val="0"/>
          <w:marTop w:val="0"/>
          <w:marBottom w:val="0"/>
          <w:divBdr>
            <w:top w:val="none" w:sz="0" w:space="0" w:color="auto"/>
            <w:left w:val="none" w:sz="0" w:space="0" w:color="auto"/>
            <w:bottom w:val="none" w:sz="0" w:space="0" w:color="auto"/>
            <w:right w:val="none" w:sz="0" w:space="0" w:color="auto"/>
          </w:divBdr>
        </w:div>
        <w:div w:id="652374952">
          <w:marLeft w:val="0"/>
          <w:marRight w:val="0"/>
          <w:marTop w:val="0"/>
          <w:marBottom w:val="0"/>
          <w:divBdr>
            <w:top w:val="none" w:sz="0" w:space="0" w:color="auto"/>
            <w:left w:val="none" w:sz="0" w:space="0" w:color="auto"/>
            <w:bottom w:val="none" w:sz="0" w:space="0" w:color="auto"/>
            <w:right w:val="none" w:sz="0" w:space="0" w:color="auto"/>
          </w:divBdr>
        </w:div>
        <w:div w:id="525564177">
          <w:marLeft w:val="0"/>
          <w:marRight w:val="0"/>
          <w:marTop w:val="0"/>
          <w:marBottom w:val="0"/>
          <w:divBdr>
            <w:top w:val="none" w:sz="0" w:space="0" w:color="auto"/>
            <w:left w:val="none" w:sz="0" w:space="0" w:color="auto"/>
            <w:bottom w:val="none" w:sz="0" w:space="0" w:color="auto"/>
            <w:right w:val="none" w:sz="0" w:space="0" w:color="auto"/>
          </w:divBdr>
        </w:div>
        <w:div w:id="551698864">
          <w:marLeft w:val="0"/>
          <w:marRight w:val="0"/>
          <w:marTop w:val="0"/>
          <w:marBottom w:val="0"/>
          <w:divBdr>
            <w:top w:val="none" w:sz="0" w:space="0" w:color="auto"/>
            <w:left w:val="none" w:sz="0" w:space="0" w:color="auto"/>
            <w:bottom w:val="none" w:sz="0" w:space="0" w:color="auto"/>
            <w:right w:val="none" w:sz="0" w:space="0" w:color="auto"/>
          </w:divBdr>
        </w:div>
        <w:div w:id="420681909">
          <w:marLeft w:val="0"/>
          <w:marRight w:val="0"/>
          <w:marTop w:val="0"/>
          <w:marBottom w:val="0"/>
          <w:divBdr>
            <w:top w:val="none" w:sz="0" w:space="0" w:color="auto"/>
            <w:left w:val="none" w:sz="0" w:space="0" w:color="auto"/>
            <w:bottom w:val="none" w:sz="0" w:space="0" w:color="auto"/>
            <w:right w:val="none" w:sz="0" w:space="0" w:color="auto"/>
          </w:divBdr>
        </w:div>
        <w:div w:id="1412776495">
          <w:marLeft w:val="0"/>
          <w:marRight w:val="0"/>
          <w:marTop w:val="0"/>
          <w:marBottom w:val="0"/>
          <w:divBdr>
            <w:top w:val="none" w:sz="0" w:space="0" w:color="auto"/>
            <w:left w:val="none" w:sz="0" w:space="0" w:color="auto"/>
            <w:bottom w:val="none" w:sz="0" w:space="0" w:color="auto"/>
            <w:right w:val="none" w:sz="0" w:space="0" w:color="auto"/>
          </w:divBdr>
        </w:div>
        <w:div w:id="516501737">
          <w:marLeft w:val="0"/>
          <w:marRight w:val="0"/>
          <w:marTop w:val="0"/>
          <w:marBottom w:val="0"/>
          <w:divBdr>
            <w:top w:val="none" w:sz="0" w:space="0" w:color="auto"/>
            <w:left w:val="none" w:sz="0" w:space="0" w:color="auto"/>
            <w:bottom w:val="none" w:sz="0" w:space="0" w:color="auto"/>
            <w:right w:val="none" w:sz="0" w:space="0" w:color="auto"/>
          </w:divBdr>
        </w:div>
        <w:div w:id="1650597090">
          <w:marLeft w:val="0"/>
          <w:marRight w:val="0"/>
          <w:marTop w:val="0"/>
          <w:marBottom w:val="0"/>
          <w:divBdr>
            <w:top w:val="none" w:sz="0" w:space="0" w:color="auto"/>
            <w:left w:val="none" w:sz="0" w:space="0" w:color="auto"/>
            <w:bottom w:val="none" w:sz="0" w:space="0" w:color="auto"/>
            <w:right w:val="none" w:sz="0" w:space="0" w:color="auto"/>
          </w:divBdr>
        </w:div>
        <w:div w:id="480970126">
          <w:marLeft w:val="0"/>
          <w:marRight w:val="0"/>
          <w:marTop w:val="0"/>
          <w:marBottom w:val="0"/>
          <w:divBdr>
            <w:top w:val="none" w:sz="0" w:space="0" w:color="auto"/>
            <w:left w:val="none" w:sz="0" w:space="0" w:color="auto"/>
            <w:bottom w:val="none" w:sz="0" w:space="0" w:color="auto"/>
            <w:right w:val="none" w:sz="0" w:space="0" w:color="auto"/>
          </w:divBdr>
        </w:div>
        <w:div w:id="372578681">
          <w:marLeft w:val="0"/>
          <w:marRight w:val="0"/>
          <w:marTop w:val="0"/>
          <w:marBottom w:val="0"/>
          <w:divBdr>
            <w:top w:val="none" w:sz="0" w:space="0" w:color="auto"/>
            <w:left w:val="none" w:sz="0" w:space="0" w:color="auto"/>
            <w:bottom w:val="none" w:sz="0" w:space="0" w:color="auto"/>
            <w:right w:val="none" w:sz="0" w:space="0" w:color="auto"/>
          </w:divBdr>
        </w:div>
        <w:div w:id="1024592473">
          <w:marLeft w:val="0"/>
          <w:marRight w:val="0"/>
          <w:marTop w:val="0"/>
          <w:marBottom w:val="0"/>
          <w:divBdr>
            <w:top w:val="none" w:sz="0" w:space="0" w:color="auto"/>
            <w:left w:val="none" w:sz="0" w:space="0" w:color="auto"/>
            <w:bottom w:val="none" w:sz="0" w:space="0" w:color="auto"/>
            <w:right w:val="none" w:sz="0" w:space="0" w:color="auto"/>
          </w:divBdr>
        </w:div>
        <w:div w:id="121701192">
          <w:marLeft w:val="0"/>
          <w:marRight w:val="0"/>
          <w:marTop w:val="0"/>
          <w:marBottom w:val="0"/>
          <w:divBdr>
            <w:top w:val="none" w:sz="0" w:space="0" w:color="auto"/>
            <w:left w:val="none" w:sz="0" w:space="0" w:color="auto"/>
            <w:bottom w:val="none" w:sz="0" w:space="0" w:color="auto"/>
            <w:right w:val="none" w:sz="0" w:space="0" w:color="auto"/>
          </w:divBdr>
        </w:div>
        <w:div w:id="1942758773">
          <w:marLeft w:val="0"/>
          <w:marRight w:val="0"/>
          <w:marTop w:val="0"/>
          <w:marBottom w:val="0"/>
          <w:divBdr>
            <w:top w:val="none" w:sz="0" w:space="0" w:color="auto"/>
            <w:left w:val="none" w:sz="0" w:space="0" w:color="auto"/>
            <w:bottom w:val="none" w:sz="0" w:space="0" w:color="auto"/>
            <w:right w:val="none" w:sz="0" w:space="0" w:color="auto"/>
          </w:divBdr>
        </w:div>
        <w:div w:id="79644050">
          <w:marLeft w:val="0"/>
          <w:marRight w:val="0"/>
          <w:marTop w:val="0"/>
          <w:marBottom w:val="0"/>
          <w:divBdr>
            <w:top w:val="none" w:sz="0" w:space="0" w:color="auto"/>
            <w:left w:val="none" w:sz="0" w:space="0" w:color="auto"/>
            <w:bottom w:val="none" w:sz="0" w:space="0" w:color="auto"/>
            <w:right w:val="none" w:sz="0" w:space="0" w:color="auto"/>
          </w:divBdr>
        </w:div>
        <w:div w:id="332270273">
          <w:marLeft w:val="0"/>
          <w:marRight w:val="0"/>
          <w:marTop w:val="0"/>
          <w:marBottom w:val="0"/>
          <w:divBdr>
            <w:top w:val="none" w:sz="0" w:space="0" w:color="auto"/>
            <w:left w:val="none" w:sz="0" w:space="0" w:color="auto"/>
            <w:bottom w:val="none" w:sz="0" w:space="0" w:color="auto"/>
            <w:right w:val="none" w:sz="0" w:space="0" w:color="auto"/>
          </w:divBdr>
        </w:div>
        <w:div w:id="686256675">
          <w:marLeft w:val="0"/>
          <w:marRight w:val="0"/>
          <w:marTop w:val="0"/>
          <w:marBottom w:val="0"/>
          <w:divBdr>
            <w:top w:val="none" w:sz="0" w:space="0" w:color="auto"/>
            <w:left w:val="none" w:sz="0" w:space="0" w:color="auto"/>
            <w:bottom w:val="none" w:sz="0" w:space="0" w:color="auto"/>
            <w:right w:val="none" w:sz="0" w:space="0" w:color="auto"/>
          </w:divBdr>
        </w:div>
        <w:div w:id="1164202266">
          <w:marLeft w:val="0"/>
          <w:marRight w:val="0"/>
          <w:marTop w:val="0"/>
          <w:marBottom w:val="0"/>
          <w:divBdr>
            <w:top w:val="none" w:sz="0" w:space="0" w:color="auto"/>
            <w:left w:val="none" w:sz="0" w:space="0" w:color="auto"/>
            <w:bottom w:val="none" w:sz="0" w:space="0" w:color="auto"/>
            <w:right w:val="none" w:sz="0" w:space="0" w:color="auto"/>
          </w:divBdr>
        </w:div>
        <w:div w:id="22247991">
          <w:marLeft w:val="0"/>
          <w:marRight w:val="0"/>
          <w:marTop w:val="0"/>
          <w:marBottom w:val="0"/>
          <w:divBdr>
            <w:top w:val="none" w:sz="0" w:space="0" w:color="auto"/>
            <w:left w:val="none" w:sz="0" w:space="0" w:color="auto"/>
            <w:bottom w:val="none" w:sz="0" w:space="0" w:color="auto"/>
            <w:right w:val="none" w:sz="0" w:space="0" w:color="auto"/>
          </w:divBdr>
        </w:div>
        <w:div w:id="1059940405">
          <w:marLeft w:val="0"/>
          <w:marRight w:val="0"/>
          <w:marTop w:val="0"/>
          <w:marBottom w:val="0"/>
          <w:divBdr>
            <w:top w:val="none" w:sz="0" w:space="0" w:color="auto"/>
            <w:left w:val="none" w:sz="0" w:space="0" w:color="auto"/>
            <w:bottom w:val="none" w:sz="0" w:space="0" w:color="auto"/>
            <w:right w:val="none" w:sz="0" w:space="0" w:color="auto"/>
          </w:divBdr>
        </w:div>
        <w:div w:id="1642229331">
          <w:marLeft w:val="0"/>
          <w:marRight w:val="0"/>
          <w:marTop w:val="0"/>
          <w:marBottom w:val="0"/>
          <w:divBdr>
            <w:top w:val="none" w:sz="0" w:space="0" w:color="auto"/>
            <w:left w:val="none" w:sz="0" w:space="0" w:color="auto"/>
            <w:bottom w:val="none" w:sz="0" w:space="0" w:color="auto"/>
            <w:right w:val="none" w:sz="0" w:space="0" w:color="auto"/>
          </w:divBdr>
        </w:div>
        <w:div w:id="439034427">
          <w:marLeft w:val="0"/>
          <w:marRight w:val="0"/>
          <w:marTop w:val="0"/>
          <w:marBottom w:val="0"/>
          <w:divBdr>
            <w:top w:val="none" w:sz="0" w:space="0" w:color="auto"/>
            <w:left w:val="none" w:sz="0" w:space="0" w:color="auto"/>
            <w:bottom w:val="none" w:sz="0" w:space="0" w:color="auto"/>
            <w:right w:val="none" w:sz="0" w:space="0" w:color="auto"/>
          </w:divBdr>
        </w:div>
        <w:div w:id="1316640663">
          <w:marLeft w:val="0"/>
          <w:marRight w:val="0"/>
          <w:marTop w:val="0"/>
          <w:marBottom w:val="0"/>
          <w:divBdr>
            <w:top w:val="none" w:sz="0" w:space="0" w:color="auto"/>
            <w:left w:val="none" w:sz="0" w:space="0" w:color="auto"/>
            <w:bottom w:val="none" w:sz="0" w:space="0" w:color="auto"/>
            <w:right w:val="none" w:sz="0" w:space="0" w:color="auto"/>
          </w:divBdr>
        </w:div>
        <w:div w:id="1857453369">
          <w:marLeft w:val="0"/>
          <w:marRight w:val="0"/>
          <w:marTop w:val="0"/>
          <w:marBottom w:val="0"/>
          <w:divBdr>
            <w:top w:val="none" w:sz="0" w:space="0" w:color="auto"/>
            <w:left w:val="none" w:sz="0" w:space="0" w:color="auto"/>
            <w:bottom w:val="none" w:sz="0" w:space="0" w:color="auto"/>
            <w:right w:val="none" w:sz="0" w:space="0" w:color="auto"/>
          </w:divBdr>
        </w:div>
        <w:div w:id="286394498">
          <w:marLeft w:val="0"/>
          <w:marRight w:val="0"/>
          <w:marTop w:val="0"/>
          <w:marBottom w:val="0"/>
          <w:divBdr>
            <w:top w:val="none" w:sz="0" w:space="0" w:color="auto"/>
            <w:left w:val="none" w:sz="0" w:space="0" w:color="auto"/>
            <w:bottom w:val="none" w:sz="0" w:space="0" w:color="auto"/>
            <w:right w:val="none" w:sz="0" w:space="0" w:color="auto"/>
          </w:divBdr>
        </w:div>
        <w:div w:id="1602293935">
          <w:marLeft w:val="0"/>
          <w:marRight w:val="0"/>
          <w:marTop w:val="0"/>
          <w:marBottom w:val="0"/>
          <w:divBdr>
            <w:top w:val="none" w:sz="0" w:space="0" w:color="auto"/>
            <w:left w:val="none" w:sz="0" w:space="0" w:color="auto"/>
            <w:bottom w:val="none" w:sz="0" w:space="0" w:color="auto"/>
            <w:right w:val="none" w:sz="0" w:space="0" w:color="auto"/>
          </w:divBdr>
        </w:div>
        <w:div w:id="479075989">
          <w:marLeft w:val="0"/>
          <w:marRight w:val="0"/>
          <w:marTop w:val="0"/>
          <w:marBottom w:val="0"/>
          <w:divBdr>
            <w:top w:val="none" w:sz="0" w:space="0" w:color="auto"/>
            <w:left w:val="none" w:sz="0" w:space="0" w:color="auto"/>
            <w:bottom w:val="none" w:sz="0" w:space="0" w:color="auto"/>
            <w:right w:val="none" w:sz="0" w:space="0" w:color="auto"/>
          </w:divBdr>
        </w:div>
        <w:div w:id="1221088496">
          <w:marLeft w:val="0"/>
          <w:marRight w:val="0"/>
          <w:marTop w:val="0"/>
          <w:marBottom w:val="0"/>
          <w:divBdr>
            <w:top w:val="none" w:sz="0" w:space="0" w:color="auto"/>
            <w:left w:val="none" w:sz="0" w:space="0" w:color="auto"/>
            <w:bottom w:val="none" w:sz="0" w:space="0" w:color="auto"/>
            <w:right w:val="none" w:sz="0" w:space="0" w:color="auto"/>
          </w:divBdr>
        </w:div>
        <w:div w:id="638145413">
          <w:marLeft w:val="0"/>
          <w:marRight w:val="0"/>
          <w:marTop w:val="0"/>
          <w:marBottom w:val="0"/>
          <w:divBdr>
            <w:top w:val="none" w:sz="0" w:space="0" w:color="auto"/>
            <w:left w:val="none" w:sz="0" w:space="0" w:color="auto"/>
            <w:bottom w:val="none" w:sz="0" w:space="0" w:color="auto"/>
            <w:right w:val="none" w:sz="0" w:space="0" w:color="auto"/>
          </w:divBdr>
        </w:div>
        <w:div w:id="997420638">
          <w:marLeft w:val="0"/>
          <w:marRight w:val="0"/>
          <w:marTop w:val="0"/>
          <w:marBottom w:val="0"/>
          <w:divBdr>
            <w:top w:val="none" w:sz="0" w:space="0" w:color="auto"/>
            <w:left w:val="none" w:sz="0" w:space="0" w:color="auto"/>
            <w:bottom w:val="none" w:sz="0" w:space="0" w:color="auto"/>
            <w:right w:val="none" w:sz="0" w:space="0" w:color="auto"/>
          </w:divBdr>
        </w:div>
        <w:div w:id="828328937">
          <w:marLeft w:val="0"/>
          <w:marRight w:val="0"/>
          <w:marTop w:val="0"/>
          <w:marBottom w:val="0"/>
          <w:divBdr>
            <w:top w:val="none" w:sz="0" w:space="0" w:color="auto"/>
            <w:left w:val="none" w:sz="0" w:space="0" w:color="auto"/>
            <w:bottom w:val="none" w:sz="0" w:space="0" w:color="auto"/>
            <w:right w:val="none" w:sz="0" w:space="0" w:color="auto"/>
          </w:divBdr>
        </w:div>
        <w:div w:id="1297760655">
          <w:marLeft w:val="0"/>
          <w:marRight w:val="0"/>
          <w:marTop w:val="0"/>
          <w:marBottom w:val="0"/>
          <w:divBdr>
            <w:top w:val="none" w:sz="0" w:space="0" w:color="auto"/>
            <w:left w:val="none" w:sz="0" w:space="0" w:color="auto"/>
            <w:bottom w:val="none" w:sz="0" w:space="0" w:color="auto"/>
            <w:right w:val="none" w:sz="0" w:space="0" w:color="auto"/>
          </w:divBdr>
        </w:div>
        <w:div w:id="789473881">
          <w:marLeft w:val="0"/>
          <w:marRight w:val="0"/>
          <w:marTop w:val="0"/>
          <w:marBottom w:val="0"/>
          <w:divBdr>
            <w:top w:val="none" w:sz="0" w:space="0" w:color="auto"/>
            <w:left w:val="none" w:sz="0" w:space="0" w:color="auto"/>
            <w:bottom w:val="none" w:sz="0" w:space="0" w:color="auto"/>
            <w:right w:val="none" w:sz="0" w:space="0" w:color="auto"/>
          </w:divBdr>
        </w:div>
        <w:div w:id="140008248">
          <w:marLeft w:val="0"/>
          <w:marRight w:val="0"/>
          <w:marTop w:val="0"/>
          <w:marBottom w:val="0"/>
          <w:divBdr>
            <w:top w:val="none" w:sz="0" w:space="0" w:color="auto"/>
            <w:left w:val="none" w:sz="0" w:space="0" w:color="auto"/>
            <w:bottom w:val="none" w:sz="0" w:space="0" w:color="auto"/>
            <w:right w:val="none" w:sz="0" w:space="0" w:color="auto"/>
          </w:divBdr>
        </w:div>
        <w:div w:id="394931494">
          <w:marLeft w:val="0"/>
          <w:marRight w:val="0"/>
          <w:marTop w:val="0"/>
          <w:marBottom w:val="0"/>
          <w:divBdr>
            <w:top w:val="none" w:sz="0" w:space="0" w:color="auto"/>
            <w:left w:val="none" w:sz="0" w:space="0" w:color="auto"/>
            <w:bottom w:val="none" w:sz="0" w:space="0" w:color="auto"/>
            <w:right w:val="none" w:sz="0" w:space="0" w:color="auto"/>
          </w:divBdr>
        </w:div>
        <w:div w:id="332337520">
          <w:marLeft w:val="0"/>
          <w:marRight w:val="0"/>
          <w:marTop w:val="0"/>
          <w:marBottom w:val="0"/>
          <w:divBdr>
            <w:top w:val="none" w:sz="0" w:space="0" w:color="auto"/>
            <w:left w:val="none" w:sz="0" w:space="0" w:color="auto"/>
            <w:bottom w:val="none" w:sz="0" w:space="0" w:color="auto"/>
            <w:right w:val="none" w:sz="0" w:space="0" w:color="auto"/>
          </w:divBdr>
        </w:div>
        <w:div w:id="202249973">
          <w:marLeft w:val="0"/>
          <w:marRight w:val="0"/>
          <w:marTop w:val="0"/>
          <w:marBottom w:val="0"/>
          <w:divBdr>
            <w:top w:val="none" w:sz="0" w:space="0" w:color="auto"/>
            <w:left w:val="none" w:sz="0" w:space="0" w:color="auto"/>
            <w:bottom w:val="none" w:sz="0" w:space="0" w:color="auto"/>
            <w:right w:val="none" w:sz="0" w:space="0" w:color="auto"/>
          </w:divBdr>
        </w:div>
        <w:div w:id="1439180114">
          <w:marLeft w:val="0"/>
          <w:marRight w:val="0"/>
          <w:marTop w:val="0"/>
          <w:marBottom w:val="0"/>
          <w:divBdr>
            <w:top w:val="none" w:sz="0" w:space="0" w:color="auto"/>
            <w:left w:val="none" w:sz="0" w:space="0" w:color="auto"/>
            <w:bottom w:val="none" w:sz="0" w:space="0" w:color="auto"/>
            <w:right w:val="none" w:sz="0" w:space="0" w:color="auto"/>
          </w:divBdr>
        </w:div>
        <w:div w:id="1595554437">
          <w:marLeft w:val="0"/>
          <w:marRight w:val="0"/>
          <w:marTop w:val="0"/>
          <w:marBottom w:val="0"/>
          <w:divBdr>
            <w:top w:val="none" w:sz="0" w:space="0" w:color="auto"/>
            <w:left w:val="none" w:sz="0" w:space="0" w:color="auto"/>
            <w:bottom w:val="none" w:sz="0" w:space="0" w:color="auto"/>
            <w:right w:val="none" w:sz="0" w:space="0" w:color="auto"/>
          </w:divBdr>
        </w:div>
        <w:div w:id="251551743">
          <w:marLeft w:val="0"/>
          <w:marRight w:val="0"/>
          <w:marTop w:val="0"/>
          <w:marBottom w:val="0"/>
          <w:divBdr>
            <w:top w:val="none" w:sz="0" w:space="0" w:color="auto"/>
            <w:left w:val="none" w:sz="0" w:space="0" w:color="auto"/>
            <w:bottom w:val="none" w:sz="0" w:space="0" w:color="auto"/>
            <w:right w:val="none" w:sz="0" w:space="0" w:color="auto"/>
          </w:divBdr>
        </w:div>
        <w:div w:id="1299188164">
          <w:marLeft w:val="0"/>
          <w:marRight w:val="0"/>
          <w:marTop w:val="0"/>
          <w:marBottom w:val="0"/>
          <w:divBdr>
            <w:top w:val="none" w:sz="0" w:space="0" w:color="auto"/>
            <w:left w:val="none" w:sz="0" w:space="0" w:color="auto"/>
            <w:bottom w:val="none" w:sz="0" w:space="0" w:color="auto"/>
            <w:right w:val="none" w:sz="0" w:space="0" w:color="auto"/>
          </w:divBdr>
        </w:div>
        <w:div w:id="681125643">
          <w:marLeft w:val="0"/>
          <w:marRight w:val="0"/>
          <w:marTop w:val="0"/>
          <w:marBottom w:val="0"/>
          <w:divBdr>
            <w:top w:val="none" w:sz="0" w:space="0" w:color="auto"/>
            <w:left w:val="none" w:sz="0" w:space="0" w:color="auto"/>
            <w:bottom w:val="none" w:sz="0" w:space="0" w:color="auto"/>
            <w:right w:val="none" w:sz="0" w:space="0" w:color="auto"/>
          </w:divBdr>
        </w:div>
        <w:div w:id="1492454080">
          <w:marLeft w:val="0"/>
          <w:marRight w:val="0"/>
          <w:marTop w:val="0"/>
          <w:marBottom w:val="0"/>
          <w:divBdr>
            <w:top w:val="none" w:sz="0" w:space="0" w:color="auto"/>
            <w:left w:val="none" w:sz="0" w:space="0" w:color="auto"/>
            <w:bottom w:val="none" w:sz="0" w:space="0" w:color="auto"/>
            <w:right w:val="none" w:sz="0" w:space="0" w:color="auto"/>
          </w:divBdr>
        </w:div>
        <w:div w:id="1883131808">
          <w:marLeft w:val="0"/>
          <w:marRight w:val="0"/>
          <w:marTop w:val="0"/>
          <w:marBottom w:val="0"/>
          <w:divBdr>
            <w:top w:val="none" w:sz="0" w:space="0" w:color="auto"/>
            <w:left w:val="none" w:sz="0" w:space="0" w:color="auto"/>
            <w:bottom w:val="none" w:sz="0" w:space="0" w:color="auto"/>
            <w:right w:val="none" w:sz="0" w:space="0" w:color="auto"/>
          </w:divBdr>
        </w:div>
        <w:div w:id="1101410540">
          <w:marLeft w:val="0"/>
          <w:marRight w:val="0"/>
          <w:marTop w:val="0"/>
          <w:marBottom w:val="0"/>
          <w:divBdr>
            <w:top w:val="none" w:sz="0" w:space="0" w:color="auto"/>
            <w:left w:val="none" w:sz="0" w:space="0" w:color="auto"/>
            <w:bottom w:val="none" w:sz="0" w:space="0" w:color="auto"/>
            <w:right w:val="none" w:sz="0" w:space="0" w:color="auto"/>
          </w:divBdr>
        </w:div>
        <w:div w:id="1690906612">
          <w:marLeft w:val="0"/>
          <w:marRight w:val="0"/>
          <w:marTop w:val="0"/>
          <w:marBottom w:val="0"/>
          <w:divBdr>
            <w:top w:val="none" w:sz="0" w:space="0" w:color="auto"/>
            <w:left w:val="none" w:sz="0" w:space="0" w:color="auto"/>
            <w:bottom w:val="none" w:sz="0" w:space="0" w:color="auto"/>
            <w:right w:val="none" w:sz="0" w:space="0" w:color="auto"/>
          </w:divBdr>
        </w:div>
        <w:div w:id="734934972">
          <w:marLeft w:val="0"/>
          <w:marRight w:val="0"/>
          <w:marTop w:val="0"/>
          <w:marBottom w:val="0"/>
          <w:divBdr>
            <w:top w:val="none" w:sz="0" w:space="0" w:color="auto"/>
            <w:left w:val="none" w:sz="0" w:space="0" w:color="auto"/>
            <w:bottom w:val="none" w:sz="0" w:space="0" w:color="auto"/>
            <w:right w:val="none" w:sz="0" w:space="0" w:color="auto"/>
          </w:divBdr>
        </w:div>
        <w:div w:id="1217552001">
          <w:marLeft w:val="0"/>
          <w:marRight w:val="0"/>
          <w:marTop w:val="0"/>
          <w:marBottom w:val="0"/>
          <w:divBdr>
            <w:top w:val="none" w:sz="0" w:space="0" w:color="auto"/>
            <w:left w:val="none" w:sz="0" w:space="0" w:color="auto"/>
            <w:bottom w:val="none" w:sz="0" w:space="0" w:color="auto"/>
            <w:right w:val="none" w:sz="0" w:space="0" w:color="auto"/>
          </w:divBdr>
        </w:div>
        <w:div w:id="351104173">
          <w:marLeft w:val="0"/>
          <w:marRight w:val="0"/>
          <w:marTop w:val="0"/>
          <w:marBottom w:val="0"/>
          <w:divBdr>
            <w:top w:val="none" w:sz="0" w:space="0" w:color="auto"/>
            <w:left w:val="none" w:sz="0" w:space="0" w:color="auto"/>
            <w:bottom w:val="none" w:sz="0" w:space="0" w:color="auto"/>
            <w:right w:val="none" w:sz="0" w:space="0" w:color="auto"/>
          </w:divBdr>
        </w:div>
        <w:div w:id="1210603611">
          <w:marLeft w:val="0"/>
          <w:marRight w:val="0"/>
          <w:marTop w:val="0"/>
          <w:marBottom w:val="0"/>
          <w:divBdr>
            <w:top w:val="none" w:sz="0" w:space="0" w:color="auto"/>
            <w:left w:val="none" w:sz="0" w:space="0" w:color="auto"/>
            <w:bottom w:val="none" w:sz="0" w:space="0" w:color="auto"/>
            <w:right w:val="none" w:sz="0" w:space="0" w:color="auto"/>
          </w:divBdr>
        </w:div>
        <w:div w:id="1071004378">
          <w:marLeft w:val="0"/>
          <w:marRight w:val="0"/>
          <w:marTop w:val="0"/>
          <w:marBottom w:val="0"/>
          <w:divBdr>
            <w:top w:val="none" w:sz="0" w:space="0" w:color="auto"/>
            <w:left w:val="none" w:sz="0" w:space="0" w:color="auto"/>
            <w:bottom w:val="none" w:sz="0" w:space="0" w:color="auto"/>
            <w:right w:val="none" w:sz="0" w:space="0" w:color="auto"/>
          </w:divBdr>
        </w:div>
        <w:div w:id="1527016803">
          <w:marLeft w:val="0"/>
          <w:marRight w:val="0"/>
          <w:marTop w:val="0"/>
          <w:marBottom w:val="0"/>
          <w:divBdr>
            <w:top w:val="none" w:sz="0" w:space="0" w:color="auto"/>
            <w:left w:val="none" w:sz="0" w:space="0" w:color="auto"/>
            <w:bottom w:val="none" w:sz="0" w:space="0" w:color="auto"/>
            <w:right w:val="none" w:sz="0" w:space="0" w:color="auto"/>
          </w:divBdr>
        </w:div>
        <w:div w:id="86197766">
          <w:marLeft w:val="0"/>
          <w:marRight w:val="0"/>
          <w:marTop w:val="0"/>
          <w:marBottom w:val="0"/>
          <w:divBdr>
            <w:top w:val="none" w:sz="0" w:space="0" w:color="auto"/>
            <w:left w:val="none" w:sz="0" w:space="0" w:color="auto"/>
            <w:bottom w:val="none" w:sz="0" w:space="0" w:color="auto"/>
            <w:right w:val="none" w:sz="0" w:space="0" w:color="auto"/>
          </w:divBdr>
        </w:div>
        <w:div w:id="1724675220">
          <w:marLeft w:val="0"/>
          <w:marRight w:val="0"/>
          <w:marTop w:val="0"/>
          <w:marBottom w:val="0"/>
          <w:divBdr>
            <w:top w:val="none" w:sz="0" w:space="0" w:color="auto"/>
            <w:left w:val="none" w:sz="0" w:space="0" w:color="auto"/>
            <w:bottom w:val="none" w:sz="0" w:space="0" w:color="auto"/>
            <w:right w:val="none" w:sz="0" w:space="0" w:color="auto"/>
          </w:divBdr>
        </w:div>
        <w:div w:id="50424330">
          <w:marLeft w:val="0"/>
          <w:marRight w:val="0"/>
          <w:marTop w:val="0"/>
          <w:marBottom w:val="0"/>
          <w:divBdr>
            <w:top w:val="none" w:sz="0" w:space="0" w:color="auto"/>
            <w:left w:val="none" w:sz="0" w:space="0" w:color="auto"/>
            <w:bottom w:val="none" w:sz="0" w:space="0" w:color="auto"/>
            <w:right w:val="none" w:sz="0" w:space="0" w:color="auto"/>
          </w:divBdr>
        </w:div>
        <w:div w:id="507911963">
          <w:marLeft w:val="0"/>
          <w:marRight w:val="0"/>
          <w:marTop w:val="0"/>
          <w:marBottom w:val="0"/>
          <w:divBdr>
            <w:top w:val="none" w:sz="0" w:space="0" w:color="auto"/>
            <w:left w:val="none" w:sz="0" w:space="0" w:color="auto"/>
            <w:bottom w:val="none" w:sz="0" w:space="0" w:color="auto"/>
            <w:right w:val="none" w:sz="0" w:space="0" w:color="auto"/>
          </w:divBdr>
        </w:div>
        <w:div w:id="1376857218">
          <w:marLeft w:val="0"/>
          <w:marRight w:val="0"/>
          <w:marTop w:val="0"/>
          <w:marBottom w:val="0"/>
          <w:divBdr>
            <w:top w:val="none" w:sz="0" w:space="0" w:color="auto"/>
            <w:left w:val="none" w:sz="0" w:space="0" w:color="auto"/>
            <w:bottom w:val="none" w:sz="0" w:space="0" w:color="auto"/>
            <w:right w:val="none" w:sz="0" w:space="0" w:color="auto"/>
          </w:divBdr>
        </w:div>
        <w:div w:id="2121492138">
          <w:marLeft w:val="0"/>
          <w:marRight w:val="0"/>
          <w:marTop w:val="0"/>
          <w:marBottom w:val="0"/>
          <w:divBdr>
            <w:top w:val="none" w:sz="0" w:space="0" w:color="auto"/>
            <w:left w:val="none" w:sz="0" w:space="0" w:color="auto"/>
            <w:bottom w:val="none" w:sz="0" w:space="0" w:color="auto"/>
            <w:right w:val="none" w:sz="0" w:space="0" w:color="auto"/>
          </w:divBdr>
        </w:div>
        <w:div w:id="1030060801">
          <w:marLeft w:val="0"/>
          <w:marRight w:val="0"/>
          <w:marTop w:val="0"/>
          <w:marBottom w:val="0"/>
          <w:divBdr>
            <w:top w:val="none" w:sz="0" w:space="0" w:color="auto"/>
            <w:left w:val="none" w:sz="0" w:space="0" w:color="auto"/>
            <w:bottom w:val="none" w:sz="0" w:space="0" w:color="auto"/>
            <w:right w:val="none" w:sz="0" w:space="0" w:color="auto"/>
          </w:divBdr>
        </w:div>
        <w:div w:id="109936029">
          <w:marLeft w:val="0"/>
          <w:marRight w:val="0"/>
          <w:marTop w:val="0"/>
          <w:marBottom w:val="0"/>
          <w:divBdr>
            <w:top w:val="none" w:sz="0" w:space="0" w:color="auto"/>
            <w:left w:val="none" w:sz="0" w:space="0" w:color="auto"/>
            <w:bottom w:val="none" w:sz="0" w:space="0" w:color="auto"/>
            <w:right w:val="none" w:sz="0" w:space="0" w:color="auto"/>
          </w:divBdr>
        </w:div>
        <w:div w:id="364603294">
          <w:marLeft w:val="0"/>
          <w:marRight w:val="0"/>
          <w:marTop w:val="0"/>
          <w:marBottom w:val="0"/>
          <w:divBdr>
            <w:top w:val="none" w:sz="0" w:space="0" w:color="auto"/>
            <w:left w:val="none" w:sz="0" w:space="0" w:color="auto"/>
            <w:bottom w:val="none" w:sz="0" w:space="0" w:color="auto"/>
            <w:right w:val="none" w:sz="0" w:space="0" w:color="auto"/>
          </w:divBdr>
        </w:div>
        <w:div w:id="1157569564">
          <w:marLeft w:val="0"/>
          <w:marRight w:val="0"/>
          <w:marTop w:val="0"/>
          <w:marBottom w:val="0"/>
          <w:divBdr>
            <w:top w:val="none" w:sz="0" w:space="0" w:color="auto"/>
            <w:left w:val="none" w:sz="0" w:space="0" w:color="auto"/>
            <w:bottom w:val="none" w:sz="0" w:space="0" w:color="auto"/>
            <w:right w:val="none" w:sz="0" w:space="0" w:color="auto"/>
          </w:divBdr>
        </w:div>
        <w:div w:id="2071146006">
          <w:marLeft w:val="0"/>
          <w:marRight w:val="0"/>
          <w:marTop w:val="0"/>
          <w:marBottom w:val="0"/>
          <w:divBdr>
            <w:top w:val="none" w:sz="0" w:space="0" w:color="auto"/>
            <w:left w:val="none" w:sz="0" w:space="0" w:color="auto"/>
            <w:bottom w:val="none" w:sz="0" w:space="0" w:color="auto"/>
            <w:right w:val="none" w:sz="0" w:space="0" w:color="auto"/>
          </w:divBdr>
        </w:div>
        <w:div w:id="718473853">
          <w:marLeft w:val="0"/>
          <w:marRight w:val="0"/>
          <w:marTop w:val="0"/>
          <w:marBottom w:val="0"/>
          <w:divBdr>
            <w:top w:val="none" w:sz="0" w:space="0" w:color="auto"/>
            <w:left w:val="none" w:sz="0" w:space="0" w:color="auto"/>
            <w:bottom w:val="none" w:sz="0" w:space="0" w:color="auto"/>
            <w:right w:val="none" w:sz="0" w:space="0" w:color="auto"/>
          </w:divBdr>
        </w:div>
        <w:div w:id="1786844994">
          <w:marLeft w:val="0"/>
          <w:marRight w:val="0"/>
          <w:marTop w:val="0"/>
          <w:marBottom w:val="0"/>
          <w:divBdr>
            <w:top w:val="none" w:sz="0" w:space="0" w:color="auto"/>
            <w:left w:val="none" w:sz="0" w:space="0" w:color="auto"/>
            <w:bottom w:val="none" w:sz="0" w:space="0" w:color="auto"/>
            <w:right w:val="none" w:sz="0" w:space="0" w:color="auto"/>
          </w:divBdr>
        </w:div>
        <w:div w:id="1294170916">
          <w:marLeft w:val="0"/>
          <w:marRight w:val="0"/>
          <w:marTop w:val="0"/>
          <w:marBottom w:val="0"/>
          <w:divBdr>
            <w:top w:val="none" w:sz="0" w:space="0" w:color="auto"/>
            <w:left w:val="none" w:sz="0" w:space="0" w:color="auto"/>
            <w:bottom w:val="none" w:sz="0" w:space="0" w:color="auto"/>
            <w:right w:val="none" w:sz="0" w:space="0" w:color="auto"/>
          </w:divBdr>
        </w:div>
        <w:div w:id="842741695">
          <w:marLeft w:val="0"/>
          <w:marRight w:val="0"/>
          <w:marTop w:val="0"/>
          <w:marBottom w:val="0"/>
          <w:divBdr>
            <w:top w:val="none" w:sz="0" w:space="0" w:color="auto"/>
            <w:left w:val="none" w:sz="0" w:space="0" w:color="auto"/>
            <w:bottom w:val="none" w:sz="0" w:space="0" w:color="auto"/>
            <w:right w:val="none" w:sz="0" w:space="0" w:color="auto"/>
          </w:divBdr>
        </w:div>
        <w:div w:id="1022827714">
          <w:marLeft w:val="0"/>
          <w:marRight w:val="0"/>
          <w:marTop w:val="0"/>
          <w:marBottom w:val="0"/>
          <w:divBdr>
            <w:top w:val="none" w:sz="0" w:space="0" w:color="auto"/>
            <w:left w:val="none" w:sz="0" w:space="0" w:color="auto"/>
            <w:bottom w:val="none" w:sz="0" w:space="0" w:color="auto"/>
            <w:right w:val="none" w:sz="0" w:space="0" w:color="auto"/>
          </w:divBdr>
        </w:div>
        <w:div w:id="1338772713">
          <w:marLeft w:val="0"/>
          <w:marRight w:val="0"/>
          <w:marTop w:val="0"/>
          <w:marBottom w:val="0"/>
          <w:divBdr>
            <w:top w:val="none" w:sz="0" w:space="0" w:color="auto"/>
            <w:left w:val="none" w:sz="0" w:space="0" w:color="auto"/>
            <w:bottom w:val="none" w:sz="0" w:space="0" w:color="auto"/>
            <w:right w:val="none" w:sz="0" w:space="0" w:color="auto"/>
          </w:divBdr>
        </w:div>
        <w:div w:id="1110590522">
          <w:marLeft w:val="0"/>
          <w:marRight w:val="0"/>
          <w:marTop w:val="0"/>
          <w:marBottom w:val="0"/>
          <w:divBdr>
            <w:top w:val="none" w:sz="0" w:space="0" w:color="auto"/>
            <w:left w:val="none" w:sz="0" w:space="0" w:color="auto"/>
            <w:bottom w:val="none" w:sz="0" w:space="0" w:color="auto"/>
            <w:right w:val="none" w:sz="0" w:space="0" w:color="auto"/>
          </w:divBdr>
        </w:div>
        <w:div w:id="1962221160">
          <w:marLeft w:val="0"/>
          <w:marRight w:val="0"/>
          <w:marTop w:val="0"/>
          <w:marBottom w:val="0"/>
          <w:divBdr>
            <w:top w:val="none" w:sz="0" w:space="0" w:color="auto"/>
            <w:left w:val="none" w:sz="0" w:space="0" w:color="auto"/>
            <w:bottom w:val="none" w:sz="0" w:space="0" w:color="auto"/>
            <w:right w:val="none" w:sz="0" w:space="0" w:color="auto"/>
          </w:divBdr>
        </w:div>
        <w:div w:id="2090996904">
          <w:marLeft w:val="0"/>
          <w:marRight w:val="0"/>
          <w:marTop w:val="0"/>
          <w:marBottom w:val="0"/>
          <w:divBdr>
            <w:top w:val="none" w:sz="0" w:space="0" w:color="auto"/>
            <w:left w:val="none" w:sz="0" w:space="0" w:color="auto"/>
            <w:bottom w:val="none" w:sz="0" w:space="0" w:color="auto"/>
            <w:right w:val="none" w:sz="0" w:space="0" w:color="auto"/>
          </w:divBdr>
        </w:div>
        <w:div w:id="1944678944">
          <w:marLeft w:val="0"/>
          <w:marRight w:val="0"/>
          <w:marTop w:val="0"/>
          <w:marBottom w:val="0"/>
          <w:divBdr>
            <w:top w:val="none" w:sz="0" w:space="0" w:color="auto"/>
            <w:left w:val="none" w:sz="0" w:space="0" w:color="auto"/>
            <w:bottom w:val="none" w:sz="0" w:space="0" w:color="auto"/>
            <w:right w:val="none" w:sz="0" w:space="0" w:color="auto"/>
          </w:divBdr>
        </w:div>
        <w:div w:id="1603102919">
          <w:marLeft w:val="0"/>
          <w:marRight w:val="0"/>
          <w:marTop w:val="0"/>
          <w:marBottom w:val="0"/>
          <w:divBdr>
            <w:top w:val="none" w:sz="0" w:space="0" w:color="auto"/>
            <w:left w:val="none" w:sz="0" w:space="0" w:color="auto"/>
            <w:bottom w:val="none" w:sz="0" w:space="0" w:color="auto"/>
            <w:right w:val="none" w:sz="0" w:space="0" w:color="auto"/>
          </w:divBdr>
        </w:div>
        <w:div w:id="1316909258">
          <w:marLeft w:val="0"/>
          <w:marRight w:val="0"/>
          <w:marTop w:val="0"/>
          <w:marBottom w:val="0"/>
          <w:divBdr>
            <w:top w:val="none" w:sz="0" w:space="0" w:color="auto"/>
            <w:left w:val="none" w:sz="0" w:space="0" w:color="auto"/>
            <w:bottom w:val="none" w:sz="0" w:space="0" w:color="auto"/>
            <w:right w:val="none" w:sz="0" w:space="0" w:color="auto"/>
          </w:divBdr>
        </w:div>
        <w:div w:id="231889548">
          <w:marLeft w:val="0"/>
          <w:marRight w:val="0"/>
          <w:marTop w:val="0"/>
          <w:marBottom w:val="0"/>
          <w:divBdr>
            <w:top w:val="none" w:sz="0" w:space="0" w:color="auto"/>
            <w:left w:val="none" w:sz="0" w:space="0" w:color="auto"/>
            <w:bottom w:val="none" w:sz="0" w:space="0" w:color="auto"/>
            <w:right w:val="none" w:sz="0" w:space="0" w:color="auto"/>
          </w:divBdr>
        </w:div>
        <w:div w:id="1231883431">
          <w:marLeft w:val="0"/>
          <w:marRight w:val="0"/>
          <w:marTop w:val="0"/>
          <w:marBottom w:val="0"/>
          <w:divBdr>
            <w:top w:val="none" w:sz="0" w:space="0" w:color="auto"/>
            <w:left w:val="none" w:sz="0" w:space="0" w:color="auto"/>
            <w:bottom w:val="none" w:sz="0" w:space="0" w:color="auto"/>
            <w:right w:val="none" w:sz="0" w:space="0" w:color="auto"/>
          </w:divBdr>
        </w:div>
        <w:div w:id="2119908261">
          <w:marLeft w:val="0"/>
          <w:marRight w:val="0"/>
          <w:marTop w:val="0"/>
          <w:marBottom w:val="0"/>
          <w:divBdr>
            <w:top w:val="none" w:sz="0" w:space="0" w:color="auto"/>
            <w:left w:val="none" w:sz="0" w:space="0" w:color="auto"/>
            <w:bottom w:val="none" w:sz="0" w:space="0" w:color="auto"/>
            <w:right w:val="none" w:sz="0" w:space="0" w:color="auto"/>
          </w:divBdr>
        </w:div>
        <w:div w:id="916787024">
          <w:marLeft w:val="0"/>
          <w:marRight w:val="0"/>
          <w:marTop w:val="0"/>
          <w:marBottom w:val="0"/>
          <w:divBdr>
            <w:top w:val="none" w:sz="0" w:space="0" w:color="auto"/>
            <w:left w:val="none" w:sz="0" w:space="0" w:color="auto"/>
            <w:bottom w:val="none" w:sz="0" w:space="0" w:color="auto"/>
            <w:right w:val="none" w:sz="0" w:space="0" w:color="auto"/>
          </w:divBdr>
        </w:div>
        <w:div w:id="2053797581">
          <w:marLeft w:val="0"/>
          <w:marRight w:val="0"/>
          <w:marTop w:val="0"/>
          <w:marBottom w:val="0"/>
          <w:divBdr>
            <w:top w:val="none" w:sz="0" w:space="0" w:color="auto"/>
            <w:left w:val="none" w:sz="0" w:space="0" w:color="auto"/>
            <w:bottom w:val="none" w:sz="0" w:space="0" w:color="auto"/>
            <w:right w:val="none" w:sz="0" w:space="0" w:color="auto"/>
          </w:divBdr>
        </w:div>
        <w:div w:id="1298874068">
          <w:marLeft w:val="0"/>
          <w:marRight w:val="0"/>
          <w:marTop w:val="0"/>
          <w:marBottom w:val="0"/>
          <w:divBdr>
            <w:top w:val="none" w:sz="0" w:space="0" w:color="auto"/>
            <w:left w:val="none" w:sz="0" w:space="0" w:color="auto"/>
            <w:bottom w:val="none" w:sz="0" w:space="0" w:color="auto"/>
            <w:right w:val="none" w:sz="0" w:space="0" w:color="auto"/>
          </w:divBdr>
        </w:div>
        <w:div w:id="1554804713">
          <w:marLeft w:val="0"/>
          <w:marRight w:val="0"/>
          <w:marTop w:val="0"/>
          <w:marBottom w:val="0"/>
          <w:divBdr>
            <w:top w:val="none" w:sz="0" w:space="0" w:color="auto"/>
            <w:left w:val="none" w:sz="0" w:space="0" w:color="auto"/>
            <w:bottom w:val="none" w:sz="0" w:space="0" w:color="auto"/>
            <w:right w:val="none" w:sz="0" w:space="0" w:color="auto"/>
          </w:divBdr>
        </w:div>
        <w:div w:id="1623153984">
          <w:marLeft w:val="0"/>
          <w:marRight w:val="0"/>
          <w:marTop w:val="0"/>
          <w:marBottom w:val="0"/>
          <w:divBdr>
            <w:top w:val="none" w:sz="0" w:space="0" w:color="auto"/>
            <w:left w:val="none" w:sz="0" w:space="0" w:color="auto"/>
            <w:bottom w:val="none" w:sz="0" w:space="0" w:color="auto"/>
            <w:right w:val="none" w:sz="0" w:space="0" w:color="auto"/>
          </w:divBdr>
        </w:div>
        <w:div w:id="53435681">
          <w:marLeft w:val="0"/>
          <w:marRight w:val="0"/>
          <w:marTop w:val="0"/>
          <w:marBottom w:val="0"/>
          <w:divBdr>
            <w:top w:val="none" w:sz="0" w:space="0" w:color="auto"/>
            <w:left w:val="none" w:sz="0" w:space="0" w:color="auto"/>
            <w:bottom w:val="none" w:sz="0" w:space="0" w:color="auto"/>
            <w:right w:val="none" w:sz="0" w:space="0" w:color="auto"/>
          </w:divBdr>
        </w:div>
        <w:div w:id="1275820329">
          <w:marLeft w:val="0"/>
          <w:marRight w:val="0"/>
          <w:marTop w:val="0"/>
          <w:marBottom w:val="0"/>
          <w:divBdr>
            <w:top w:val="none" w:sz="0" w:space="0" w:color="auto"/>
            <w:left w:val="none" w:sz="0" w:space="0" w:color="auto"/>
            <w:bottom w:val="none" w:sz="0" w:space="0" w:color="auto"/>
            <w:right w:val="none" w:sz="0" w:space="0" w:color="auto"/>
          </w:divBdr>
        </w:div>
        <w:div w:id="1296830655">
          <w:marLeft w:val="0"/>
          <w:marRight w:val="0"/>
          <w:marTop w:val="0"/>
          <w:marBottom w:val="0"/>
          <w:divBdr>
            <w:top w:val="none" w:sz="0" w:space="0" w:color="auto"/>
            <w:left w:val="none" w:sz="0" w:space="0" w:color="auto"/>
            <w:bottom w:val="none" w:sz="0" w:space="0" w:color="auto"/>
            <w:right w:val="none" w:sz="0" w:space="0" w:color="auto"/>
          </w:divBdr>
        </w:div>
        <w:div w:id="97719160">
          <w:marLeft w:val="0"/>
          <w:marRight w:val="0"/>
          <w:marTop w:val="0"/>
          <w:marBottom w:val="0"/>
          <w:divBdr>
            <w:top w:val="none" w:sz="0" w:space="0" w:color="auto"/>
            <w:left w:val="none" w:sz="0" w:space="0" w:color="auto"/>
            <w:bottom w:val="none" w:sz="0" w:space="0" w:color="auto"/>
            <w:right w:val="none" w:sz="0" w:space="0" w:color="auto"/>
          </w:divBdr>
        </w:div>
        <w:div w:id="2104059434">
          <w:marLeft w:val="0"/>
          <w:marRight w:val="0"/>
          <w:marTop w:val="0"/>
          <w:marBottom w:val="0"/>
          <w:divBdr>
            <w:top w:val="none" w:sz="0" w:space="0" w:color="auto"/>
            <w:left w:val="none" w:sz="0" w:space="0" w:color="auto"/>
            <w:bottom w:val="none" w:sz="0" w:space="0" w:color="auto"/>
            <w:right w:val="none" w:sz="0" w:space="0" w:color="auto"/>
          </w:divBdr>
        </w:div>
        <w:div w:id="183129253">
          <w:marLeft w:val="0"/>
          <w:marRight w:val="0"/>
          <w:marTop w:val="0"/>
          <w:marBottom w:val="0"/>
          <w:divBdr>
            <w:top w:val="none" w:sz="0" w:space="0" w:color="auto"/>
            <w:left w:val="none" w:sz="0" w:space="0" w:color="auto"/>
            <w:bottom w:val="none" w:sz="0" w:space="0" w:color="auto"/>
            <w:right w:val="none" w:sz="0" w:space="0" w:color="auto"/>
          </w:divBdr>
        </w:div>
        <w:div w:id="1320309836">
          <w:marLeft w:val="0"/>
          <w:marRight w:val="0"/>
          <w:marTop w:val="0"/>
          <w:marBottom w:val="0"/>
          <w:divBdr>
            <w:top w:val="none" w:sz="0" w:space="0" w:color="auto"/>
            <w:left w:val="none" w:sz="0" w:space="0" w:color="auto"/>
            <w:bottom w:val="none" w:sz="0" w:space="0" w:color="auto"/>
            <w:right w:val="none" w:sz="0" w:space="0" w:color="auto"/>
          </w:divBdr>
        </w:div>
        <w:div w:id="289674612">
          <w:marLeft w:val="0"/>
          <w:marRight w:val="0"/>
          <w:marTop w:val="0"/>
          <w:marBottom w:val="0"/>
          <w:divBdr>
            <w:top w:val="none" w:sz="0" w:space="0" w:color="auto"/>
            <w:left w:val="none" w:sz="0" w:space="0" w:color="auto"/>
            <w:bottom w:val="none" w:sz="0" w:space="0" w:color="auto"/>
            <w:right w:val="none" w:sz="0" w:space="0" w:color="auto"/>
          </w:divBdr>
        </w:div>
        <w:div w:id="554894081">
          <w:marLeft w:val="0"/>
          <w:marRight w:val="0"/>
          <w:marTop w:val="0"/>
          <w:marBottom w:val="0"/>
          <w:divBdr>
            <w:top w:val="none" w:sz="0" w:space="0" w:color="auto"/>
            <w:left w:val="none" w:sz="0" w:space="0" w:color="auto"/>
            <w:bottom w:val="none" w:sz="0" w:space="0" w:color="auto"/>
            <w:right w:val="none" w:sz="0" w:space="0" w:color="auto"/>
          </w:divBdr>
        </w:div>
        <w:div w:id="1493719068">
          <w:marLeft w:val="0"/>
          <w:marRight w:val="0"/>
          <w:marTop w:val="0"/>
          <w:marBottom w:val="0"/>
          <w:divBdr>
            <w:top w:val="none" w:sz="0" w:space="0" w:color="auto"/>
            <w:left w:val="none" w:sz="0" w:space="0" w:color="auto"/>
            <w:bottom w:val="none" w:sz="0" w:space="0" w:color="auto"/>
            <w:right w:val="none" w:sz="0" w:space="0" w:color="auto"/>
          </w:divBdr>
        </w:div>
        <w:div w:id="1331369883">
          <w:marLeft w:val="0"/>
          <w:marRight w:val="0"/>
          <w:marTop w:val="0"/>
          <w:marBottom w:val="0"/>
          <w:divBdr>
            <w:top w:val="none" w:sz="0" w:space="0" w:color="auto"/>
            <w:left w:val="none" w:sz="0" w:space="0" w:color="auto"/>
            <w:bottom w:val="none" w:sz="0" w:space="0" w:color="auto"/>
            <w:right w:val="none" w:sz="0" w:space="0" w:color="auto"/>
          </w:divBdr>
        </w:div>
        <w:div w:id="665936429">
          <w:marLeft w:val="0"/>
          <w:marRight w:val="0"/>
          <w:marTop w:val="0"/>
          <w:marBottom w:val="0"/>
          <w:divBdr>
            <w:top w:val="none" w:sz="0" w:space="0" w:color="auto"/>
            <w:left w:val="none" w:sz="0" w:space="0" w:color="auto"/>
            <w:bottom w:val="none" w:sz="0" w:space="0" w:color="auto"/>
            <w:right w:val="none" w:sz="0" w:space="0" w:color="auto"/>
          </w:divBdr>
        </w:div>
        <w:div w:id="103620519">
          <w:marLeft w:val="0"/>
          <w:marRight w:val="0"/>
          <w:marTop w:val="0"/>
          <w:marBottom w:val="0"/>
          <w:divBdr>
            <w:top w:val="none" w:sz="0" w:space="0" w:color="auto"/>
            <w:left w:val="none" w:sz="0" w:space="0" w:color="auto"/>
            <w:bottom w:val="none" w:sz="0" w:space="0" w:color="auto"/>
            <w:right w:val="none" w:sz="0" w:space="0" w:color="auto"/>
          </w:divBdr>
        </w:div>
        <w:div w:id="1231037695">
          <w:marLeft w:val="0"/>
          <w:marRight w:val="0"/>
          <w:marTop w:val="0"/>
          <w:marBottom w:val="0"/>
          <w:divBdr>
            <w:top w:val="none" w:sz="0" w:space="0" w:color="auto"/>
            <w:left w:val="none" w:sz="0" w:space="0" w:color="auto"/>
            <w:bottom w:val="none" w:sz="0" w:space="0" w:color="auto"/>
            <w:right w:val="none" w:sz="0" w:space="0" w:color="auto"/>
          </w:divBdr>
        </w:div>
        <w:div w:id="1334184008">
          <w:marLeft w:val="0"/>
          <w:marRight w:val="0"/>
          <w:marTop w:val="0"/>
          <w:marBottom w:val="0"/>
          <w:divBdr>
            <w:top w:val="none" w:sz="0" w:space="0" w:color="auto"/>
            <w:left w:val="none" w:sz="0" w:space="0" w:color="auto"/>
            <w:bottom w:val="none" w:sz="0" w:space="0" w:color="auto"/>
            <w:right w:val="none" w:sz="0" w:space="0" w:color="auto"/>
          </w:divBdr>
        </w:div>
        <w:div w:id="874348006">
          <w:marLeft w:val="0"/>
          <w:marRight w:val="0"/>
          <w:marTop w:val="0"/>
          <w:marBottom w:val="0"/>
          <w:divBdr>
            <w:top w:val="none" w:sz="0" w:space="0" w:color="auto"/>
            <w:left w:val="none" w:sz="0" w:space="0" w:color="auto"/>
            <w:bottom w:val="none" w:sz="0" w:space="0" w:color="auto"/>
            <w:right w:val="none" w:sz="0" w:space="0" w:color="auto"/>
          </w:divBdr>
        </w:div>
        <w:div w:id="285359746">
          <w:marLeft w:val="0"/>
          <w:marRight w:val="0"/>
          <w:marTop w:val="0"/>
          <w:marBottom w:val="0"/>
          <w:divBdr>
            <w:top w:val="none" w:sz="0" w:space="0" w:color="auto"/>
            <w:left w:val="none" w:sz="0" w:space="0" w:color="auto"/>
            <w:bottom w:val="none" w:sz="0" w:space="0" w:color="auto"/>
            <w:right w:val="none" w:sz="0" w:space="0" w:color="auto"/>
          </w:divBdr>
        </w:div>
        <w:div w:id="237985828">
          <w:marLeft w:val="0"/>
          <w:marRight w:val="0"/>
          <w:marTop w:val="0"/>
          <w:marBottom w:val="0"/>
          <w:divBdr>
            <w:top w:val="none" w:sz="0" w:space="0" w:color="auto"/>
            <w:left w:val="none" w:sz="0" w:space="0" w:color="auto"/>
            <w:bottom w:val="none" w:sz="0" w:space="0" w:color="auto"/>
            <w:right w:val="none" w:sz="0" w:space="0" w:color="auto"/>
          </w:divBdr>
        </w:div>
        <w:div w:id="1940019992">
          <w:marLeft w:val="0"/>
          <w:marRight w:val="0"/>
          <w:marTop w:val="0"/>
          <w:marBottom w:val="0"/>
          <w:divBdr>
            <w:top w:val="none" w:sz="0" w:space="0" w:color="auto"/>
            <w:left w:val="none" w:sz="0" w:space="0" w:color="auto"/>
            <w:bottom w:val="none" w:sz="0" w:space="0" w:color="auto"/>
            <w:right w:val="none" w:sz="0" w:space="0" w:color="auto"/>
          </w:divBdr>
        </w:div>
        <w:div w:id="1335836025">
          <w:marLeft w:val="0"/>
          <w:marRight w:val="0"/>
          <w:marTop w:val="0"/>
          <w:marBottom w:val="0"/>
          <w:divBdr>
            <w:top w:val="none" w:sz="0" w:space="0" w:color="auto"/>
            <w:left w:val="none" w:sz="0" w:space="0" w:color="auto"/>
            <w:bottom w:val="none" w:sz="0" w:space="0" w:color="auto"/>
            <w:right w:val="none" w:sz="0" w:space="0" w:color="auto"/>
          </w:divBdr>
        </w:div>
        <w:div w:id="1932619385">
          <w:marLeft w:val="0"/>
          <w:marRight w:val="0"/>
          <w:marTop w:val="0"/>
          <w:marBottom w:val="0"/>
          <w:divBdr>
            <w:top w:val="none" w:sz="0" w:space="0" w:color="auto"/>
            <w:left w:val="none" w:sz="0" w:space="0" w:color="auto"/>
            <w:bottom w:val="none" w:sz="0" w:space="0" w:color="auto"/>
            <w:right w:val="none" w:sz="0" w:space="0" w:color="auto"/>
          </w:divBdr>
        </w:div>
        <w:div w:id="1023825538">
          <w:marLeft w:val="0"/>
          <w:marRight w:val="0"/>
          <w:marTop w:val="0"/>
          <w:marBottom w:val="0"/>
          <w:divBdr>
            <w:top w:val="none" w:sz="0" w:space="0" w:color="auto"/>
            <w:left w:val="none" w:sz="0" w:space="0" w:color="auto"/>
            <w:bottom w:val="none" w:sz="0" w:space="0" w:color="auto"/>
            <w:right w:val="none" w:sz="0" w:space="0" w:color="auto"/>
          </w:divBdr>
        </w:div>
        <w:div w:id="1522671455">
          <w:marLeft w:val="0"/>
          <w:marRight w:val="0"/>
          <w:marTop w:val="0"/>
          <w:marBottom w:val="0"/>
          <w:divBdr>
            <w:top w:val="none" w:sz="0" w:space="0" w:color="auto"/>
            <w:left w:val="none" w:sz="0" w:space="0" w:color="auto"/>
            <w:bottom w:val="none" w:sz="0" w:space="0" w:color="auto"/>
            <w:right w:val="none" w:sz="0" w:space="0" w:color="auto"/>
          </w:divBdr>
        </w:div>
        <w:div w:id="84806501">
          <w:marLeft w:val="0"/>
          <w:marRight w:val="0"/>
          <w:marTop w:val="0"/>
          <w:marBottom w:val="0"/>
          <w:divBdr>
            <w:top w:val="none" w:sz="0" w:space="0" w:color="auto"/>
            <w:left w:val="none" w:sz="0" w:space="0" w:color="auto"/>
            <w:bottom w:val="none" w:sz="0" w:space="0" w:color="auto"/>
            <w:right w:val="none" w:sz="0" w:space="0" w:color="auto"/>
          </w:divBdr>
        </w:div>
        <w:div w:id="720858855">
          <w:marLeft w:val="0"/>
          <w:marRight w:val="0"/>
          <w:marTop w:val="0"/>
          <w:marBottom w:val="0"/>
          <w:divBdr>
            <w:top w:val="none" w:sz="0" w:space="0" w:color="auto"/>
            <w:left w:val="none" w:sz="0" w:space="0" w:color="auto"/>
            <w:bottom w:val="none" w:sz="0" w:space="0" w:color="auto"/>
            <w:right w:val="none" w:sz="0" w:space="0" w:color="auto"/>
          </w:divBdr>
        </w:div>
        <w:div w:id="1178733908">
          <w:marLeft w:val="0"/>
          <w:marRight w:val="0"/>
          <w:marTop w:val="0"/>
          <w:marBottom w:val="0"/>
          <w:divBdr>
            <w:top w:val="none" w:sz="0" w:space="0" w:color="auto"/>
            <w:left w:val="none" w:sz="0" w:space="0" w:color="auto"/>
            <w:bottom w:val="none" w:sz="0" w:space="0" w:color="auto"/>
            <w:right w:val="none" w:sz="0" w:space="0" w:color="auto"/>
          </w:divBdr>
        </w:div>
        <w:div w:id="1241214977">
          <w:marLeft w:val="0"/>
          <w:marRight w:val="0"/>
          <w:marTop w:val="0"/>
          <w:marBottom w:val="0"/>
          <w:divBdr>
            <w:top w:val="none" w:sz="0" w:space="0" w:color="auto"/>
            <w:left w:val="none" w:sz="0" w:space="0" w:color="auto"/>
            <w:bottom w:val="none" w:sz="0" w:space="0" w:color="auto"/>
            <w:right w:val="none" w:sz="0" w:space="0" w:color="auto"/>
          </w:divBdr>
        </w:div>
        <w:div w:id="210002138">
          <w:marLeft w:val="0"/>
          <w:marRight w:val="0"/>
          <w:marTop w:val="0"/>
          <w:marBottom w:val="0"/>
          <w:divBdr>
            <w:top w:val="none" w:sz="0" w:space="0" w:color="auto"/>
            <w:left w:val="none" w:sz="0" w:space="0" w:color="auto"/>
            <w:bottom w:val="none" w:sz="0" w:space="0" w:color="auto"/>
            <w:right w:val="none" w:sz="0" w:space="0" w:color="auto"/>
          </w:divBdr>
        </w:div>
        <w:div w:id="647785015">
          <w:marLeft w:val="0"/>
          <w:marRight w:val="0"/>
          <w:marTop w:val="0"/>
          <w:marBottom w:val="0"/>
          <w:divBdr>
            <w:top w:val="none" w:sz="0" w:space="0" w:color="auto"/>
            <w:left w:val="none" w:sz="0" w:space="0" w:color="auto"/>
            <w:bottom w:val="none" w:sz="0" w:space="0" w:color="auto"/>
            <w:right w:val="none" w:sz="0" w:space="0" w:color="auto"/>
          </w:divBdr>
        </w:div>
        <w:div w:id="1693529685">
          <w:marLeft w:val="0"/>
          <w:marRight w:val="0"/>
          <w:marTop w:val="0"/>
          <w:marBottom w:val="0"/>
          <w:divBdr>
            <w:top w:val="none" w:sz="0" w:space="0" w:color="auto"/>
            <w:left w:val="none" w:sz="0" w:space="0" w:color="auto"/>
            <w:bottom w:val="none" w:sz="0" w:space="0" w:color="auto"/>
            <w:right w:val="none" w:sz="0" w:space="0" w:color="auto"/>
          </w:divBdr>
        </w:div>
        <w:div w:id="2145929606">
          <w:marLeft w:val="0"/>
          <w:marRight w:val="0"/>
          <w:marTop w:val="0"/>
          <w:marBottom w:val="0"/>
          <w:divBdr>
            <w:top w:val="none" w:sz="0" w:space="0" w:color="auto"/>
            <w:left w:val="none" w:sz="0" w:space="0" w:color="auto"/>
            <w:bottom w:val="none" w:sz="0" w:space="0" w:color="auto"/>
            <w:right w:val="none" w:sz="0" w:space="0" w:color="auto"/>
          </w:divBdr>
        </w:div>
        <w:div w:id="1105270378">
          <w:marLeft w:val="0"/>
          <w:marRight w:val="0"/>
          <w:marTop w:val="0"/>
          <w:marBottom w:val="0"/>
          <w:divBdr>
            <w:top w:val="none" w:sz="0" w:space="0" w:color="auto"/>
            <w:left w:val="none" w:sz="0" w:space="0" w:color="auto"/>
            <w:bottom w:val="none" w:sz="0" w:space="0" w:color="auto"/>
            <w:right w:val="none" w:sz="0" w:space="0" w:color="auto"/>
          </w:divBdr>
        </w:div>
        <w:div w:id="2024550951">
          <w:marLeft w:val="0"/>
          <w:marRight w:val="0"/>
          <w:marTop w:val="0"/>
          <w:marBottom w:val="0"/>
          <w:divBdr>
            <w:top w:val="none" w:sz="0" w:space="0" w:color="auto"/>
            <w:left w:val="none" w:sz="0" w:space="0" w:color="auto"/>
            <w:bottom w:val="none" w:sz="0" w:space="0" w:color="auto"/>
            <w:right w:val="none" w:sz="0" w:space="0" w:color="auto"/>
          </w:divBdr>
        </w:div>
        <w:div w:id="539173201">
          <w:marLeft w:val="0"/>
          <w:marRight w:val="0"/>
          <w:marTop w:val="0"/>
          <w:marBottom w:val="0"/>
          <w:divBdr>
            <w:top w:val="none" w:sz="0" w:space="0" w:color="auto"/>
            <w:left w:val="none" w:sz="0" w:space="0" w:color="auto"/>
            <w:bottom w:val="none" w:sz="0" w:space="0" w:color="auto"/>
            <w:right w:val="none" w:sz="0" w:space="0" w:color="auto"/>
          </w:divBdr>
        </w:div>
        <w:div w:id="685710425">
          <w:marLeft w:val="0"/>
          <w:marRight w:val="0"/>
          <w:marTop w:val="0"/>
          <w:marBottom w:val="0"/>
          <w:divBdr>
            <w:top w:val="none" w:sz="0" w:space="0" w:color="auto"/>
            <w:left w:val="none" w:sz="0" w:space="0" w:color="auto"/>
            <w:bottom w:val="none" w:sz="0" w:space="0" w:color="auto"/>
            <w:right w:val="none" w:sz="0" w:space="0" w:color="auto"/>
          </w:divBdr>
        </w:div>
        <w:div w:id="258607501">
          <w:marLeft w:val="0"/>
          <w:marRight w:val="0"/>
          <w:marTop w:val="0"/>
          <w:marBottom w:val="0"/>
          <w:divBdr>
            <w:top w:val="none" w:sz="0" w:space="0" w:color="auto"/>
            <w:left w:val="none" w:sz="0" w:space="0" w:color="auto"/>
            <w:bottom w:val="none" w:sz="0" w:space="0" w:color="auto"/>
            <w:right w:val="none" w:sz="0" w:space="0" w:color="auto"/>
          </w:divBdr>
        </w:div>
        <w:div w:id="1620335188">
          <w:marLeft w:val="0"/>
          <w:marRight w:val="0"/>
          <w:marTop w:val="0"/>
          <w:marBottom w:val="0"/>
          <w:divBdr>
            <w:top w:val="none" w:sz="0" w:space="0" w:color="auto"/>
            <w:left w:val="none" w:sz="0" w:space="0" w:color="auto"/>
            <w:bottom w:val="none" w:sz="0" w:space="0" w:color="auto"/>
            <w:right w:val="none" w:sz="0" w:space="0" w:color="auto"/>
          </w:divBdr>
        </w:div>
        <w:div w:id="1809469537">
          <w:marLeft w:val="0"/>
          <w:marRight w:val="0"/>
          <w:marTop w:val="0"/>
          <w:marBottom w:val="0"/>
          <w:divBdr>
            <w:top w:val="none" w:sz="0" w:space="0" w:color="auto"/>
            <w:left w:val="none" w:sz="0" w:space="0" w:color="auto"/>
            <w:bottom w:val="none" w:sz="0" w:space="0" w:color="auto"/>
            <w:right w:val="none" w:sz="0" w:space="0" w:color="auto"/>
          </w:divBdr>
        </w:div>
        <w:div w:id="771825889">
          <w:marLeft w:val="0"/>
          <w:marRight w:val="0"/>
          <w:marTop w:val="0"/>
          <w:marBottom w:val="0"/>
          <w:divBdr>
            <w:top w:val="none" w:sz="0" w:space="0" w:color="auto"/>
            <w:left w:val="none" w:sz="0" w:space="0" w:color="auto"/>
            <w:bottom w:val="none" w:sz="0" w:space="0" w:color="auto"/>
            <w:right w:val="none" w:sz="0" w:space="0" w:color="auto"/>
          </w:divBdr>
        </w:div>
        <w:div w:id="1522819360">
          <w:marLeft w:val="0"/>
          <w:marRight w:val="0"/>
          <w:marTop w:val="0"/>
          <w:marBottom w:val="0"/>
          <w:divBdr>
            <w:top w:val="none" w:sz="0" w:space="0" w:color="auto"/>
            <w:left w:val="none" w:sz="0" w:space="0" w:color="auto"/>
            <w:bottom w:val="none" w:sz="0" w:space="0" w:color="auto"/>
            <w:right w:val="none" w:sz="0" w:space="0" w:color="auto"/>
          </w:divBdr>
        </w:div>
        <w:div w:id="827206821">
          <w:marLeft w:val="0"/>
          <w:marRight w:val="0"/>
          <w:marTop w:val="0"/>
          <w:marBottom w:val="0"/>
          <w:divBdr>
            <w:top w:val="none" w:sz="0" w:space="0" w:color="auto"/>
            <w:left w:val="none" w:sz="0" w:space="0" w:color="auto"/>
            <w:bottom w:val="none" w:sz="0" w:space="0" w:color="auto"/>
            <w:right w:val="none" w:sz="0" w:space="0" w:color="auto"/>
          </w:divBdr>
        </w:div>
        <w:div w:id="1168206035">
          <w:marLeft w:val="0"/>
          <w:marRight w:val="0"/>
          <w:marTop w:val="0"/>
          <w:marBottom w:val="0"/>
          <w:divBdr>
            <w:top w:val="none" w:sz="0" w:space="0" w:color="auto"/>
            <w:left w:val="none" w:sz="0" w:space="0" w:color="auto"/>
            <w:bottom w:val="none" w:sz="0" w:space="0" w:color="auto"/>
            <w:right w:val="none" w:sz="0" w:space="0" w:color="auto"/>
          </w:divBdr>
        </w:div>
        <w:div w:id="35467013">
          <w:marLeft w:val="0"/>
          <w:marRight w:val="0"/>
          <w:marTop w:val="0"/>
          <w:marBottom w:val="0"/>
          <w:divBdr>
            <w:top w:val="none" w:sz="0" w:space="0" w:color="auto"/>
            <w:left w:val="none" w:sz="0" w:space="0" w:color="auto"/>
            <w:bottom w:val="none" w:sz="0" w:space="0" w:color="auto"/>
            <w:right w:val="none" w:sz="0" w:space="0" w:color="auto"/>
          </w:divBdr>
        </w:div>
        <w:div w:id="1726642132">
          <w:marLeft w:val="0"/>
          <w:marRight w:val="0"/>
          <w:marTop w:val="0"/>
          <w:marBottom w:val="0"/>
          <w:divBdr>
            <w:top w:val="none" w:sz="0" w:space="0" w:color="auto"/>
            <w:left w:val="none" w:sz="0" w:space="0" w:color="auto"/>
            <w:bottom w:val="none" w:sz="0" w:space="0" w:color="auto"/>
            <w:right w:val="none" w:sz="0" w:space="0" w:color="auto"/>
          </w:divBdr>
        </w:div>
        <w:div w:id="740642759">
          <w:marLeft w:val="0"/>
          <w:marRight w:val="0"/>
          <w:marTop w:val="0"/>
          <w:marBottom w:val="0"/>
          <w:divBdr>
            <w:top w:val="none" w:sz="0" w:space="0" w:color="auto"/>
            <w:left w:val="none" w:sz="0" w:space="0" w:color="auto"/>
            <w:bottom w:val="none" w:sz="0" w:space="0" w:color="auto"/>
            <w:right w:val="none" w:sz="0" w:space="0" w:color="auto"/>
          </w:divBdr>
        </w:div>
        <w:div w:id="317077896">
          <w:marLeft w:val="0"/>
          <w:marRight w:val="0"/>
          <w:marTop w:val="0"/>
          <w:marBottom w:val="0"/>
          <w:divBdr>
            <w:top w:val="none" w:sz="0" w:space="0" w:color="auto"/>
            <w:left w:val="none" w:sz="0" w:space="0" w:color="auto"/>
            <w:bottom w:val="none" w:sz="0" w:space="0" w:color="auto"/>
            <w:right w:val="none" w:sz="0" w:space="0" w:color="auto"/>
          </w:divBdr>
        </w:div>
        <w:div w:id="708991885">
          <w:marLeft w:val="0"/>
          <w:marRight w:val="0"/>
          <w:marTop w:val="0"/>
          <w:marBottom w:val="0"/>
          <w:divBdr>
            <w:top w:val="none" w:sz="0" w:space="0" w:color="auto"/>
            <w:left w:val="none" w:sz="0" w:space="0" w:color="auto"/>
            <w:bottom w:val="none" w:sz="0" w:space="0" w:color="auto"/>
            <w:right w:val="none" w:sz="0" w:space="0" w:color="auto"/>
          </w:divBdr>
        </w:div>
        <w:div w:id="1136679930">
          <w:marLeft w:val="0"/>
          <w:marRight w:val="0"/>
          <w:marTop w:val="0"/>
          <w:marBottom w:val="0"/>
          <w:divBdr>
            <w:top w:val="none" w:sz="0" w:space="0" w:color="auto"/>
            <w:left w:val="none" w:sz="0" w:space="0" w:color="auto"/>
            <w:bottom w:val="none" w:sz="0" w:space="0" w:color="auto"/>
            <w:right w:val="none" w:sz="0" w:space="0" w:color="auto"/>
          </w:divBdr>
        </w:div>
        <w:div w:id="794252586">
          <w:marLeft w:val="0"/>
          <w:marRight w:val="0"/>
          <w:marTop w:val="0"/>
          <w:marBottom w:val="0"/>
          <w:divBdr>
            <w:top w:val="none" w:sz="0" w:space="0" w:color="auto"/>
            <w:left w:val="none" w:sz="0" w:space="0" w:color="auto"/>
            <w:bottom w:val="none" w:sz="0" w:space="0" w:color="auto"/>
            <w:right w:val="none" w:sz="0" w:space="0" w:color="auto"/>
          </w:divBdr>
        </w:div>
        <w:div w:id="1243685266">
          <w:marLeft w:val="0"/>
          <w:marRight w:val="0"/>
          <w:marTop w:val="0"/>
          <w:marBottom w:val="0"/>
          <w:divBdr>
            <w:top w:val="none" w:sz="0" w:space="0" w:color="auto"/>
            <w:left w:val="none" w:sz="0" w:space="0" w:color="auto"/>
            <w:bottom w:val="none" w:sz="0" w:space="0" w:color="auto"/>
            <w:right w:val="none" w:sz="0" w:space="0" w:color="auto"/>
          </w:divBdr>
        </w:div>
        <w:div w:id="1900090683">
          <w:marLeft w:val="0"/>
          <w:marRight w:val="0"/>
          <w:marTop w:val="0"/>
          <w:marBottom w:val="0"/>
          <w:divBdr>
            <w:top w:val="none" w:sz="0" w:space="0" w:color="auto"/>
            <w:left w:val="none" w:sz="0" w:space="0" w:color="auto"/>
            <w:bottom w:val="none" w:sz="0" w:space="0" w:color="auto"/>
            <w:right w:val="none" w:sz="0" w:space="0" w:color="auto"/>
          </w:divBdr>
        </w:div>
        <w:div w:id="1955937224">
          <w:marLeft w:val="0"/>
          <w:marRight w:val="0"/>
          <w:marTop w:val="0"/>
          <w:marBottom w:val="0"/>
          <w:divBdr>
            <w:top w:val="none" w:sz="0" w:space="0" w:color="auto"/>
            <w:left w:val="none" w:sz="0" w:space="0" w:color="auto"/>
            <w:bottom w:val="none" w:sz="0" w:space="0" w:color="auto"/>
            <w:right w:val="none" w:sz="0" w:space="0" w:color="auto"/>
          </w:divBdr>
        </w:div>
        <w:div w:id="132337987">
          <w:marLeft w:val="0"/>
          <w:marRight w:val="0"/>
          <w:marTop w:val="0"/>
          <w:marBottom w:val="0"/>
          <w:divBdr>
            <w:top w:val="none" w:sz="0" w:space="0" w:color="auto"/>
            <w:left w:val="none" w:sz="0" w:space="0" w:color="auto"/>
            <w:bottom w:val="none" w:sz="0" w:space="0" w:color="auto"/>
            <w:right w:val="none" w:sz="0" w:space="0" w:color="auto"/>
          </w:divBdr>
        </w:div>
        <w:div w:id="115410162">
          <w:marLeft w:val="0"/>
          <w:marRight w:val="0"/>
          <w:marTop w:val="0"/>
          <w:marBottom w:val="0"/>
          <w:divBdr>
            <w:top w:val="none" w:sz="0" w:space="0" w:color="auto"/>
            <w:left w:val="none" w:sz="0" w:space="0" w:color="auto"/>
            <w:bottom w:val="none" w:sz="0" w:space="0" w:color="auto"/>
            <w:right w:val="none" w:sz="0" w:space="0" w:color="auto"/>
          </w:divBdr>
        </w:div>
        <w:div w:id="866865902">
          <w:marLeft w:val="0"/>
          <w:marRight w:val="0"/>
          <w:marTop w:val="0"/>
          <w:marBottom w:val="0"/>
          <w:divBdr>
            <w:top w:val="none" w:sz="0" w:space="0" w:color="auto"/>
            <w:left w:val="none" w:sz="0" w:space="0" w:color="auto"/>
            <w:bottom w:val="none" w:sz="0" w:space="0" w:color="auto"/>
            <w:right w:val="none" w:sz="0" w:space="0" w:color="auto"/>
          </w:divBdr>
        </w:div>
        <w:div w:id="603462333">
          <w:marLeft w:val="0"/>
          <w:marRight w:val="0"/>
          <w:marTop w:val="0"/>
          <w:marBottom w:val="0"/>
          <w:divBdr>
            <w:top w:val="none" w:sz="0" w:space="0" w:color="auto"/>
            <w:left w:val="none" w:sz="0" w:space="0" w:color="auto"/>
            <w:bottom w:val="none" w:sz="0" w:space="0" w:color="auto"/>
            <w:right w:val="none" w:sz="0" w:space="0" w:color="auto"/>
          </w:divBdr>
        </w:div>
        <w:div w:id="1572885314">
          <w:marLeft w:val="0"/>
          <w:marRight w:val="0"/>
          <w:marTop w:val="0"/>
          <w:marBottom w:val="0"/>
          <w:divBdr>
            <w:top w:val="none" w:sz="0" w:space="0" w:color="auto"/>
            <w:left w:val="none" w:sz="0" w:space="0" w:color="auto"/>
            <w:bottom w:val="none" w:sz="0" w:space="0" w:color="auto"/>
            <w:right w:val="none" w:sz="0" w:space="0" w:color="auto"/>
          </w:divBdr>
        </w:div>
        <w:div w:id="443228250">
          <w:marLeft w:val="0"/>
          <w:marRight w:val="0"/>
          <w:marTop w:val="0"/>
          <w:marBottom w:val="0"/>
          <w:divBdr>
            <w:top w:val="none" w:sz="0" w:space="0" w:color="auto"/>
            <w:left w:val="none" w:sz="0" w:space="0" w:color="auto"/>
            <w:bottom w:val="none" w:sz="0" w:space="0" w:color="auto"/>
            <w:right w:val="none" w:sz="0" w:space="0" w:color="auto"/>
          </w:divBdr>
        </w:div>
        <w:div w:id="968512933">
          <w:marLeft w:val="0"/>
          <w:marRight w:val="0"/>
          <w:marTop w:val="0"/>
          <w:marBottom w:val="0"/>
          <w:divBdr>
            <w:top w:val="none" w:sz="0" w:space="0" w:color="auto"/>
            <w:left w:val="none" w:sz="0" w:space="0" w:color="auto"/>
            <w:bottom w:val="none" w:sz="0" w:space="0" w:color="auto"/>
            <w:right w:val="none" w:sz="0" w:space="0" w:color="auto"/>
          </w:divBdr>
        </w:div>
        <w:div w:id="791630898">
          <w:marLeft w:val="0"/>
          <w:marRight w:val="0"/>
          <w:marTop w:val="0"/>
          <w:marBottom w:val="0"/>
          <w:divBdr>
            <w:top w:val="none" w:sz="0" w:space="0" w:color="auto"/>
            <w:left w:val="none" w:sz="0" w:space="0" w:color="auto"/>
            <w:bottom w:val="none" w:sz="0" w:space="0" w:color="auto"/>
            <w:right w:val="none" w:sz="0" w:space="0" w:color="auto"/>
          </w:divBdr>
        </w:div>
        <w:div w:id="847136946">
          <w:marLeft w:val="0"/>
          <w:marRight w:val="0"/>
          <w:marTop w:val="0"/>
          <w:marBottom w:val="0"/>
          <w:divBdr>
            <w:top w:val="none" w:sz="0" w:space="0" w:color="auto"/>
            <w:left w:val="none" w:sz="0" w:space="0" w:color="auto"/>
            <w:bottom w:val="none" w:sz="0" w:space="0" w:color="auto"/>
            <w:right w:val="none" w:sz="0" w:space="0" w:color="auto"/>
          </w:divBdr>
        </w:div>
        <w:div w:id="1933737607">
          <w:marLeft w:val="0"/>
          <w:marRight w:val="0"/>
          <w:marTop w:val="0"/>
          <w:marBottom w:val="0"/>
          <w:divBdr>
            <w:top w:val="none" w:sz="0" w:space="0" w:color="auto"/>
            <w:left w:val="none" w:sz="0" w:space="0" w:color="auto"/>
            <w:bottom w:val="none" w:sz="0" w:space="0" w:color="auto"/>
            <w:right w:val="none" w:sz="0" w:space="0" w:color="auto"/>
          </w:divBdr>
        </w:div>
        <w:div w:id="1013846644">
          <w:marLeft w:val="0"/>
          <w:marRight w:val="0"/>
          <w:marTop w:val="0"/>
          <w:marBottom w:val="0"/>
          <w:divBdr>
            <w:top w:val="none" w:sz="0" w:space="0" w:color="auto"/>
            <w:left w:val="none" w:sz="0" w:space="0" w:color="auto"/>
            <w:bottom w:val="none" w:sz="0" w:space="0" w:color="auto"/>
            <w:right w:val="none" w:sz="0" w:space="0" w:color="auto"/>
          </w:divBdr>
        </w:div>
        <w:div w:id="2068260075">
          <w:marLeft w:val="0"/>
          <w:marRight w:val="0"/>
          <w:marTop w:val="0"/>
          <w:marBottom w:val="0"/>
          <w:divBdr>
            <w:top w:val="none" w:sz="0" w:space="0" w:color="auto"/>
            <w:left w:val="none" w:sz="0" w:space="0" w:color="auto"/>
            <w:bottom w:val="none" w:sz="0" w:space="0" w:color="auto"/>
            <w:right w:val="none" w:sz="0" w:space="0" w:color="auto"/>
          </w:divBdr>
        </w:div>
        <w:div w:id="1426028000">
          <w:marLeft w:val="0"/>
          <w:marRight w:val="0"/>
          <w:marTop w:val="0"/>
          <w:marBottom w:val="0"/>
          <w:divBdr>
            <w:top w:val="none" w:sz="0" w:space="0" w:color="auto"/>
            <w:left w:val="none" w:sz="0" w:space="0" w:color="auto"/>
            <w:bottom w:val="none" w:sz="0" w:space="0" w:color="auto"/>
            <w:right w:val="none" w:sz="0" w:space="0" w:color="auto"/>
          </w:divBdr>
        </w:div>
        <w:div w:id="1135217141">
          <w:marLeft w:val="0"/>
          <w:marRight w:val="0"/>
          <w:marTop w:val="0"/>
          <w:marBottom w:val="0"/>
          <w:divBdr>
            <w:top w:val="none" w:sz="0" w:space="0" w:color="auto"/>
            <w:left w:val="none" w:sz="0" w:space="0" w:color="auto"/>
            <w:bottom w:val="none" w:sz="0" w:space="0" w:color="auto"/>
            <w:right w:val="none" w:sz="0" w:space="0" w:color="auto"/>
          </w:divBdr>
        </w:div>
        <w:div w:id="171460137">
          <w:marLeft w:val="0"/>
          <w:marRight w:val="0"/>
          <w:marTop w:val="0"/>
          <w:marBottom w:val="0"/>
          <w:divBdr>
            <w:top w:val="none" w:sz="0" w:space="0" w:color="auto"/>
            <w:left w:val="none" w:sz="0" w:space="0" w:color="auto"/>
            <w:bottom w:val="none" w:sz="0" w:space="0" w:color="auto"/>
            <w:right w:val="none" w:sz="0" w:space="0" w:color="auto"/>
          </w:divBdr>
        </w:div>
        <w:div w:id="902330587">
          <w:marLeft w:val="0"/>
          <w:marRight w:val="0"/>
          <w:marTop w:val="0"/>
          <w:marBottom w:val="0"/>
          <w:divBdr>
            <w:top w:val="none" w:sz="0" w:space="0" w:color="auto"/>
            <w:left w:val="none" w:sz="0" w:space="0" w:color="auto"/>
            <w:bottom w:val="none" w:sz="0" w:space="0" w:color="auto"/>
            <w:right w:val="none" w:sz="0" w:space="0" w:color="auto"/>
          </w:divBdr>
        </w:div>
        <w:div w:id="86928545">
          <w:marLeft w:val="0"/>
          <w:marRight w:val="0"/>
          <w:marTop w:val="0"/>
          <w:marBottom w:val="0"/>
          <w:divBdr>
            <w:top w:val="none" w:sz="0" w:space="0" w:color="auto"/>
            <w:left w:val="none" w:sz="0" w:space="0" w:color="auto"/>
            <w:bottom w:val="none" w:sz="0" w:space="0" w:color="auto"/>
            <w:right w:val="none" w:sz="0" w:space="0" w:color="auto"/>
          </w:divBdr>
        </w:div>
        <w:div w:id="172959645">
          <w:marLeft w:val="0"/>
          <w:marRight w:val="0"/>
          <w:marTop w:val="0"/>
          <w:marBottom w:val="0"/>
          <w:divBdr>
            <w:top w:val="none" w:sz="0" w:space="0" w:color="auto"/>
            <w:left w:val="none" w:sz="0" w:space="0" w:color="auto"/>
            <w:bottom w:val="none" w:sz="0" w:space="0" w:color="auto"/>
            <w:right w:val="none" w:sz="0" w:space="0" w:color="auto"/>
          </w:divBdr>
        </w:div>
        <w:div w:id="1252861128">
          <w:marLeft w:val="0"/>
          <w:marRight w:val="0"/>
          <w:marTop w:val="0"/>
          <w:marBottom w:val="0"/>
          <w:divBdr>
            <w:top w:val="none" w:sz="0" w:space="0" w:color="auto"/>
            <w:left w:val="none" w:sz="0" w:space="0" w:color="auto"/>
            <w:bottom w:val="none" w:sz="0" w:space="0" w:color="auto"/>
            <w:right w:val="none" w:sz="0" w:space="0" w:color="auto"/>
          </w:divBdr>
        </w:div>
        <w:div w:id="684021037">
          <w:marLeft w:val="0"/>
          <w:marRight w:val="0"/>
          <w:marTop w:val="0"/>
          <w:marBottom w:val="0"/>
          <w:divBdr>
            <w:top w:val="none" w:sz="0" w:space="0" w:color="auto"/>
            <w:left w:val="none" w:sz="0" w:space="0" w:color="auto"/>
            <w:bottom w:val="none" w:sz="0" w:space="0" w:color="auto"/>
            <w:right w:val="none" w:sz="0" w:space="0" w:color="auto"/>
          </w:divBdr>
        </w:div>
        <w:div w:id="987710636">
          <w:marLeft w:val="0"/>
          <w:marRight w:val="0"/>
          <w:marTop w:val="0"/>
          <w:marBottom w:val="0"/>
          <w:divBdr>
            <w:top w:val="none" w:sz="0" w:space="0" w:color="auto"/>
            <w:left w:val="none" w:sz="0" w:space="0" w:color="auto"/>
            <w:bottom w:val="none" w:sz="0" w:space="0" w:color="auto"/>
            <w:right w:val="none" w:sz="0" w:space="0" w:color="auto"/>
          </w:divBdr>
        </w:div>
        <w:div w:id="609317469">
          <w:marLeft w:val="0"/>
          <w:marRight w:val="0"/>
          <w:marTop w:val="0"/>
          <w:marBottom w:val="0"/>
          <w:divBdr>
            <w:top w:val="none" w:sz="0" w:space="0" w:color="auto"/>
            <w:left w:val="none" w:sz="0" w:space="0" w:color="auto"/>
            <w:bottom w:val="none" w:sz="0" w:space="0" w:color="auto"/>
            <w:right w:val="none" w:sz="0" w:space="0" w:color="auto"/>
          </w:divBdr>
        </w:div>
        <w:div w:id="61754070">
          <w:marLeft w:val="0"/>
          <w:marRight w:val="0"/>
          <w:marTop w:val="0"/>
          <w:marBottom w:val="0"/>
          <w:divBdr>
            <w:top w:val="none" w:sz="0" w:space="0" w:color="auto"/>
            <w:left w:val="none" w:sz="0" w:space="0" w:color="auto"/>
            <w:bottom w:val="none" w:sz="0" w:space="0" w:color="auto"/>
            <w:right w:val="none" w:sz="0" w:space="0" w:color="auto"/>
          </w:divBdr>
        </w:div>
        <w:div w:id="58670852">
          <w:marLeft w:val="0"/>
          <w:marRight w:val="0"/>
          <w:marTop w:val="0"/>
          <w:marBottom w:val="0"/>
          <w:divBdr>
            <w:top w:val="none" w:sz="0" w:space="0" w:color="auto"/>
            <w:left w:val="none" w:sz="0" w:space="0" w:color="auto"/>
            <w:bottom w:val="none" w:sz="0" w:space="0" w:color="auto"/>
            <w:right w:val="none" w:sz="0" w:space="0" w:color="auto"/>
          </w:divBdr>
        </w:div>
        <w:div w:id="136342136">
          <w:marLeft w:val="0"/>
          <w:marRight w:val="0"/>
          <w:marTop w:val="0"/>
          <w:marBottom w:val="0"/>
          <w:divBdr>
            <w:top w:val="none" w:sz="0" w:space="0" w:color="auto"/>
            <w:left w:val="none" w:sz="0" w:space="0" w:color="auto"/>
            <w:bottom w:val="none" w:sz="0" w:space="0" w:color="auto"/>
            <w:right w:val="none" w:sz="0" w:space="0" w:color="auto"/>
          </w:divBdr>
        </w:div>
        <w:div w:id="401219966">
          <w:marLeft w:val="0"/>
          <w:marRight w:val="0"/>
          <w:marTop w:val="0"/>
          <w:marBottom w:val="0"/>
          <w:divBdr>
            <w:top w:val="none" w:sz="0" w:space="0" w:color="auto"/>
            <w:left w:val="none" w:sz="0" w:space="0" w:color="auto"/>
            <w:bottom w:val="none" w:sz="0" w:space="0" w:color="auto"/>
            <w:right w:val="none" w:sz="0" w:space="0" w:color="auto"/>
          </w:divBdr>
        </w:div>
        <w:div w:id="1599634875">
          <w:marLeft w:val="0"/>
          <w:marRight w:val="0"/>
          <w:marTop w:val="0"/>
          <w:marBottom w:val="0"/>
          <w:divBdr>
            <w:top w:val="none" w:sz="0" w:space="0" w:color="auto"/>
            <w:left w:val="none" w:sz="0" w:space="0" w:color="auto"/>
            <w:bottom w:val="none" w:sz="0" w:space="0" w:color="auto"/>
            <w:right w:val="none" w:sz="0" w:space="0" w:color="auto"/>
          </w:divBdr>
        </w:div>
        <w:div w:id="723215656">
          <w:marLeft w:val="0"/>
          <w:marRight w:val="0"/>
          <w:marTop w:val="0"/>
          <w:marBottom w:val="0"/>
          <w:divBdr>
            <w:top w:val="none" w:sz="0" w:space="0" w:color="auto"/>
            <w:left w:val="none" w:sz="0" w:space="0" w:color="auto"/>
            <w:bottom w:val="none" w:sz="0" w:space="0" w:color="auto"/>
            <w:right w:val="none" w:sz="0" w:space="0" w:color="auto"/>
          </w:divBdr>
        </w:div>
        <w:div w:id="1325936756">
          <w:marLeft w:val="0"/>
          <w:marRight w:val="0"/>
          <w:marTop w:val="0"/>
          <w:marBottom w:val="0"/>
          <w:divBdr>
            <w:top w:val="none" w:sz="0" w:space="0" w:color="auto"/>
            <w:left w:val="none" w:sz="0" w:space="0" w:color="auto"/>
            <w:bottom w:val="none" w:sz="0" w:space="0" w:color="auto"/>
            <w:right w:val="none" w:sz="0" w:space="0" w:color="auto"/>
          </w:divBdr>
        </w:div>
      </w:divsChild>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0482686">
      <w:bodyDiv w:val="1"/>
      <w:marLeft w:val="0"/>
      <w:marRight w:val="0"/>
      <w:marTop w:val="0"/>
      <w:marBottom w:val="0"/>
      <w:divBdr>
        <w:top w:val="none" w:sz="0" w:space="0" w:color="auto"/>
        <w:left w:val="none" w:sz="0" w:space="0" w:color="auto"/>
        <w:bottom w:val="none" w:sz="0" w:space="0" w:color="auto"/>
        <w:right w:val="none" w:sz="0" w:space="0" w:color="auto"/>
      </w:divBdr>
    </w:div>
    <w:div w:id="2142264868">
      <w:bodyDiv w:val="1"/>
      <w:marLeft w:val="0"/>
      <w:marRight w:val="0"/>
      <w:marTop w:val="0"/>
      <w:marBottom w:val="0"/>
      <w:divBdr>
        <w:top w:val="none" w:sz="0" w:space="0" w:color="auto"/>
        <w:left w:val="none" w:sz="0" w:space="0" w:color="auto"/>
        <w:bottom w:val="none" w:sz="0" w:space="0" w:color="auto"/>
        <w:right w:val="none" w:sz="0" w:space="0" w:color="auto"/>
      </w:divBdr>
      <w:divsChild>
        <w:div w:id="543643011">
          <w:marLeft w:val="0"/>
          <w:marRight w:val="0"/>
          <w:marTop w:val="0"/>
          <w:marBottom w:val="0"/>
          <w:divBdr>
            <w:top w:val="none" w:sz="0" w:space="0" w:color="auto"/>
            <w:left w:val="none" w:sz="0" w:space="0" w:color="auto"/>
            <w:bottom w:val="none" w:sz="0" w:space="0" w:color="auto"/>
            <w:right w:val="none" w:sz="0" w:space="0" w:color="auto"/>
          </w:divBdr>
        </w:div>
        <w:div w:id="769162829">
          <w:marLeft w:val="0"/>
          <w:marRight w:val="0"/>
          <w:marTop w:val="0"/>
          <w:marBottom w:val="0"/>
          <w:divBdr>
            <w:top w:val="none" w:sz="0" w:space="0" w:color="auto"/>
            <w:left w:val="none" w:sz="0" w:space="0" w:color="auto"/>
            <w:bottom w:val="none" w:sz="0" w:space="0" w:color="auto"/>
            <w:right w:val="none" w:sz="0" w:space="0" w:color="auto"/>
          </w:divBdr>
        </w:div>
        <w:div w:id="188303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20/"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459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348B7-7618-44A9-8652-23F6075DC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356</TotalTime>
  <Pages>38</Pages>
  <Words>12323</Words>
  <Characters>70246</Characters>
  <Application>Microsoft Office Word</Application>
  <DocSecurity>0</DocSecurity>
  <Lines>585</Lines>
  <Paragraphs>164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Harc Tilen</cp:lastModifiedBy>
  <cp:revision>54</cp:revision>
  <cp:lastPrinted>2024-09-11T08:28:00Z</cp:lastPrinted>
  <dcterms:created xsi:type="dcterms:W3CDTF">2023-05-17T07:11:00Z</dcterms:created>
  <dcterms:modified xsi:type="dcterms:W3CDTF">2024-09-16T07:15:00Z</dcterms:modified>
</cp:coreProperties>
</file>